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FDBDB1A" w14:textId="77777777" w:rsidTr="004F2927">
        <w:trPr>
          <w:trHeight w:val="1268"/>
        </w:trPr>
        <w:tc>
          <w:tcPr>
            <w:tcW w:w="1668" w:type="dxa"/>
          </w:tcPr>
          <w:p w14:paraId="347DF911" w14:textId="77777777" w:rsidR="004702FB" w:rsidRPr="006F1DA5" w:rsidRDefault="004702FB" w:rsidP="004702FB">
            <w:pPr>
              <w:pStyle w:val="Glava"/>
              <w:rPr>
                <w:rFonts w:ascii="Arial" w:hAnsi="Arial" w:cs="Arial"/>
                <w:b/>
                <w:color w:val="000000" w:themeColor="text1"/>
              </w:rPr>
            </w:pPr>
          </w:p>
        </w:tc>
        <w:tc>
          <w:tcPr>
            <w:tcW w:w="3361" w:type="dxa"/>
          </w:tcPr>
          <w:p w14:paraId="5FC8D578" w14:textId="77777777" w:rsidR="004702FB" w:rsidRPr="006F1DA5" w:rsidRDefault="004702FB" w:rsidP="004702FB">
            <w:pPr>
              <w:pStyle w:val="Glava"/>
              <w:rPr>
                <w:rFonts w:ascii="Arial" w:hAnsi="Arial" w:cs="Arial"/>
                <w:b/>
                <w:color w:val="000000" w:themeColor="text1"/>
              </w:rPr>
            </w:pPr>
          </w:p>
        </w:tc>
        <w:tc>
          <w:tcPr>
            <w:tcW w:w="4209" w:type="dxa"/>
          </w:tcPr>
          <w:p w14:paraId="36B243B2" w14:textId="77777777" w:rsidR="004702FB" w:rsidRPr="006F1DA5" w:rsidRDefault="004702FB" w:rsidP="004702FB">
            <w:pPr>
              <w:pStyle w:val="Glava"/>
              <w:rPr>
                <w:rFonts w:ascii="Arial" w:hAnsi="Arial" w:cs="Arial"/>
                <w:b/>
                <w:color w:val="000000" w:themeColor="text1"/>
              </w:rPr>
            </w:pPr>
          </w:p>
        </w:tc>
      </w:tr>
    </w:tbl>
    <w:p w14:paraId="607173AC" w14:textId="77777777" w:rsidR="004702FB" w:rsidRDefault="004702FB" w:rsidP="006975C6">
      <w:pPr>
        <w:pStyle w:val="Paragraf"/>
        <w:rPr>
          <w:rFonts w:ascii="Arial" w:hAnsi="Arial" w:cs="Arial"/>
        </w:rPr>
      </w:pPr>
    </w:p>
    <w:p w14:paraId="7B6F77CE" w14:textId="19CC0303"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430-0164/2024</w:t>
      </w:r>
      <w:r w:rsidR="00B473AA">
        <w:rPr>
          <w:rFonts w:ascii="Arial" w:hAnsi="Arial" w:cs="Arial"/>
        </w:rPr>
        <w:t>-3</w:t>
      </w:r>
    </w:p>
    <w:p w14:paraId="7E54105E" w14:textId="08404813" w:rsidR="00FB3258" w:rsidRPr="006F1DA5" w:rsidRDefault="00FB3258" w:rsidP="00FC2646">
      <w:pPr>
        <w:pStyle w:val="Paragraf"/>
        <w:tabs>
          <w:tab w:val="right" w:pos="9070"/>
        </w:tabs>
        <w:rPr>
          <w:rFonts w:ascii="Arial" w:hAnsi="Arial" w:cs="Arial"/>
        </w:rPr>
      </w:pPr>
      <w:r w:rsidRPr="006F1DA5">
        <w:rPr>
          <w:rFonts w:ascii="Arial" w:hAnsi="Arial" w:cs="Arial"/>
        </w:rPr>
        <w:t>Datum: 2</w:t>
      </w:r>
      <w:r w:rsidR="00A6534C">
        <w:rPr>
          <w:rFonts w:ascii="Arial" w:hAnsi="Arial" w:cs="Arial"/>
        </w:rPr>
        <w:t>4</w:t>
      </w:r>
      <w:r w:rsidRPr="006F1DA5">
        <w:rPr>
          <w:rFonts w:ascii="Arial" w:hAnsi="Arial" w:cs="Arial"/>
        </w:rPr>
        <w:t>.10.2024</w:t>
      </w:r>
      <w:r w:rsidR="00FC2646" w:rsidRPr="006F1DA5">
        <w:rPr>
          <w:rFonts w:ascii="Arial" w:hAnsi="Arial" w:cs="Arial"/>
        </w:rPr>
        <w:tab/>
      </w:r>
    </w:p>
    <w:p w14:paraId="7A04F42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D8CFA6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B16C4A6"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382D75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Vzdrževanje lokalnih cest v občini Črnomelj 2025- 2026</w:t>
            </w:r>
          </w:p>
        </w:tc>
      </w:tr>
    </w:tbl>
    <w:p w14:paraId="54701A29" w14:textId="77777777" w:rsidR="00FB3258" w:rsidRPr="006F1DA5" w:rsidRDefault="00FB3258" w:rsidP="006975C6">
      <w:pPr>
        <w:pStyle w:val="Paragraf"/>
        <w:rPr>
          <w:rFonts w:ascii="Arial" w:hAnsi="Arial" w:cs="Arial"/>
        </w:rPr>
      </w:pPr>
    </w:p>
    <w:p w14:paraId="6BA88CC1" w14:textId="77777777" w:rsidR="00FB3258" w:rsidRPr="006F1DA5" w:rsidRDefault="00FB3258" w:rsidP="006975C6">
      <w:pPr>
        <w:pStyle w:val="Paragraf"/>
        <w:rPr>
          <w:rFonts w:ascii="Arial" w:hAnsi="Arial" w:cs="Arial"/>
        </w:rPr>
      </w:pPr>
      <w:r w:rsidRPr="006F1DA5">
        <w:rPr>
          <w:rFonts w:ascii="Arial" w:hAnsi="Arial" w:cs="Arial"/>
        </w:rPr>
        <w:t>Zaporedna številka: JN0008/2024</w:t>
      </w:r>
    </w:p>
    <w:p w14:paraId="3C2CBD9A"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B728F98" w14:textId="77777777" w:rsidR="00337E4D" w:rsidRDefault="00337E4D">
      <w:pPr>
        <w:rPr>
          <w:rFonts w:ascii="Arial" w:hAnsi="Arial" w:cs="Arial"/>
          <w:sz w:val="18"/>
          <w:szCs w:val="18"/>
        </w:rPr>
      </w:pPr>
    </w:p>
    <w:p w14:paraId="14FB7B1C" w14:textId="77777777" w:rsidR="00960022" w:rsidRDefault="00E55B9D">
      <w:pPr>
        <w:rPr>
          <w:rFonts w:ascii="Arial" w:hAnsi="Arial" w:cs="Arial"/>
          <w:sz w:val="18"/>
          <w:szCs w:val="18"/>
        </w:rPr>
      </w:pPr>
      <w:r>
        <w:rPr>
          <w:rFonts w:ascii="Arial" w:hAnsi="Arial" w:cs="Arial"/>
        </w:rPr>
        <w:br w:type="page"/>
      </w:r>
    </w:p>
    <w:p w14:paraId="0EAEA031" w14:textId="77777777"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0D182C" w14:paraId="7E8F9F2D" w14:textId="77777777">
        <w:trPr>
          <w:tblCellSpacing w:w="30" w:type="dxa"/>
        </w:trPr>
        <w:tc>
          <w:tcPr>
            <w:tcW w:w="2500" w:type="pct"/>
            <w:tcMar>
              <w:top w:w="15" w:type="dxa"/>
              <w:bottom w:w="15" w:type="dxa"/>
            </w:tcMar>
          </w:tcPr>
          <w:p w14:paraId="5C44220F" w14:textId="77777777" w:rsidR="000D182C" w:rsidRDefault="000D182C"/>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0D182C" w14:paraId="667DBA46" w14:textId="77777777">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CDB845F" w14:textId="77777777" w:rsidR="000D182C" w:rsidRDefault="00054F66">
                  <w:pPr>
                    <w:spacing w:before="240" w:after="240"/>
                    <w:textAlignment w:val="center"/>
                  </w:pPr>
                  <w:r>
                    <w:rPr>
                      <w:color w:val="000000"/>
                      <w:position w:val="-3"/>
                      <w:sz w:val="24"/>
                      <w:szCs w:val="24"/>
                    </w:rPr>
                    <w:t>Predlog je POTRJEN.</w:t>
                  </w:r>
                </w:p>
                <w:p w14:paraId="4C721211" w14:textId="77777777" w:rsidR="000D182C" w:rsidRDefault="00054F66">
                  <w:pPr>
                    <w:spacing w:before="240" w:after="240"/>
                    <w:textAlignment w:val="center"/>
                  </w:pPr>
                  <w:r>
                    <w:rPr>
                      <w:color w:val="000000"/>
                      <w:position w:val="-3"/>
                      <w:sz w:val="24"/>
                      <w:szCs w:val="24"/>
                    </w:rPr>
                    <w:t>Potrjeno s strani: Andrej Kavšek</w:t>
                  </w:r>
                </w:p>
                <w:p w14:paraId="4F2C030C" w14:textId="77777777" w:rsidR="000D182C" w:rsidRDefault="00054F66">
                  <w:pPr>
                    <w:spacing w:before="240" w:after="240"/>
                    <w:textAlignment w:val="center"/>
                  </w:pPr>
                  <w:r>
                    <w:rPr>
                      <w:color w:val="000000"/>
                      <w:position w:val="-3"/>
                      <w:sz w:val="24"/>
                      <w:szCs w:val="24"/>
                    </w:rPr>
                    <w:t>Datum in ura: 24.10.2024 12:30</w:t>
                  </w:r>
                </w:p>
              </w:tc>
            </w:tr>
          </w:tbl>
          <w:p w14:paraId="0060043F" w14:textId="77777777" w:rsidR="000D182C" w:rsidRDefault="000D182C"/>
        </w:tc>
      </w:tr>
    </w:tbl>
    <w:p w14:paraId="66DA8DB0" w14:textId="77777777" w:rsidR="000D182C" w:rsidRDefault="000D182C">
      <w:pPr>
        <w:sectPr w:rsidR="000D182C"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1488EB8" w14:textId="77777777" w:rsidTr="004F2927">
        <w:trPr>
          <w:trHeight w:val="1268"/>
        </w:trPr>
        <w:tc>
          <w:tcPr>
            <w:tcW w:w="1668" w:type="dxa"/>
          </w:tcPr>
          <w:p w14:paraId="697A8967" w14:textId="77777777" w:rsidR="004702FB" w:rsidRPr="006F1DA5" w:rsidRDefault="004702FB" w:rsidP="004702FB">
            <w:pPr>
              <w:pStyle w:val="Glava"/>
              <w:rPr>
                <w:rFonts w:ascii="Arial" w:hAnsi="Arial" w:cs="Arial"/>
                <w:b/>
                <w:color w:val="000000" w:themeColor="text1"/>
              </w:rPr>
            </w:pPr>
          </w:p>
        </w:tc>
        <w:tc>
          <w:tcPr>
            <w:tcW w:w="3361" w:type="dxa"/>
          </w:tcPr>
          <w:p w14:paraId="1CF626E9" w14:textId="77777777" w:rsidR="004702FB" w:rsidRPr="006F1DA5" w:rsidRDefault="004702FB" w:rsidP="004702FB">
            <w:pPr>
              <w:pStyle w:val="Glava"/>
              <w:rPr>
                <w:rFonts w:ascii="Arial" w:hAnsi="Arial" w:cs="Arial"/>
                <w:b/>
                <w:color w:val="000000" w:themeColor="text1"/>
              </w:rPr>
            </w:pPr>
          </w:p>
        </w:tc>
        <w:tc>
          <w:tcPr>
            <w:tcW w:w="4209" w:type="dxa"/>
          </w:tcPr>
          <w:p w14:paraId="2A3F811A" w14:textId="77777777" w:rsidR="004702FB" w:rsidRPr="006F1DA5" w:rsidRDefault="004702FB" w:rsidP="004702FB">
            <w:pPr>
              <w:pStyle w:val="Glava"/>
              <w:rPr>
                <w:rFonts w:ascii="Arial" w:hAnsi="Arial" w:cs="Arial"/>
                <w:b/>
                <w:color w:val="000000" w:themeColor="text1"/>
              </w:rPr>
            </w:pPr>
          </w:p>
        </w:tc>
      </w:tr>
    </w:tbl>
    <w:p w14:paraId="3798259A" w14:textId="77777777" w:rsidR="00054F66" w:rsidRPr="002B6779" w:rsidRDefault="00054F66"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2E748FA" w14:textId="77777777" w:rsidR="00054F66" w:rsidRPr="00D36F2E" w:rsidRDefault="00054F66"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DE79C53" w14:textId="77777777" w:rsidR="000D182C" w:rsidRDefault="00054F66" w:rsidP="00B473AA">
      <w:pPr>
        <w:spacing w:before="225" w:after="225" w:line="240" w:lineRule="auto"/>
        <w:jc w:val="both"/>
      </w:pPr>
      <w:r>
        <w:rPr>
          <w:rFonts w:ascii="Arial" w:hAnsi="Arial" w:cs="Arial"/>
          <w:color w:val="000000"/>
          <w:sz w:val="18"/>
          <w:szCs w:val="18"/>
        </w:rPr>
        <w:t>Letno in zimsko vzdrževanje 66 km lokalnih cest v občini Črnomelj 2025 – 2026.</w:t>
      </w:r>
    </w:p>
    <w:p w14:paraId="52AAF285" w14:textId="77777777" w:rsidR="000D182C" w:rsidRDefault="00054F66" w:rsidP="00B473AA">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OBČINA ČRNOMELJ, Trg svobode 3, 8340 Črnomelj (v nadaljevanju: naročnik), vabi zainteresirane ponudnike, da predložijo svojo pisno ponudbo v skladu s to razpisno dokumentacijo in sodelujejo v postopku oddaje javnega naročila.</w:t>
      </w:r>
    </w:p>
    <w:p w14:paraId="0326BF6C" w14:textId="77777777" w:rsidR="000D182C" w:rsidRDefault="00054F66" w:rsidP="00B473AA">
      <w:pPr>
        <w:spacing w:before="225" w:after="225" w:line="240" w:lineRule="auto"/>
        <w:jc w:val="both"/>
      </w:pPr>
      <w:r>
        <w:rPr>
          <w:rFonts w:ascii="Arial" w:hAnsi="Arial" w:cs="Arial"/>
          <w:color w:val="000000"/>
          <w:sz w:val="18"/>
          <w:szCs w:val="18"/>
        </w:rPr>
        <w:t>Predmet javnega naročila je: Vzdrževanje lokalnih cest v občini Črnomelj 2025- 2026.</w:t>
      </w:r>
    </w:p>
    <w:p w14:paraId="008A4351" w14:textId="77777777" w:rsidR="000D182C" w:rsidRDefault="00054F66" w:rsidP="00B473AA">
      <w:pPr>
        <w:spacing w:before="225" w:after="225" w:line="240" w:lineRule="auto"/>
        <w:jc w:val="both"/>
      </w:pPr>
      <w:r>
        <w:rPr>
          <w:rFonts w:ascii="Arial" w:hAnsi="Arial" w:cs="Arial"/>
          <w:color w:val="000000"/>
          <w:sz w:val="18"/>
          <w:szCs w:val="18"/>
        </w:rPr>
        <w:t>Rok za izvedbo naročila je </w:t>
      </w:r>
      <w:r>
        <w:rPr>
          <w:rFonts w:ascii="Arial" w:hAnsi="Arial" w:cs="Arial"/>
          <w:color w:val="000000"/>
          <w:sz w:val="18"/>
          <w:szCs w:val="18"/>
          <w:u w:val="single"/>
        </w:rPr>
        <w:t>2 leti</w:t>
      </w:r>
      <w:r>
        <w:rPr>
          <w:rFonts w:ascii="Arial" w:hAnsi="Arial" w:cs="Arial"/>
          <w:color w:val="000000"/>
          <w:sz w:val="18"/>
          <w:szCs w:val="18"/>
        </w:rPr>
        <w:t> od podpisa pogodbe.</w:t>
      </w:r>
    </w:p>
    <w:p w14:paraId="53452CEE" w14:textId="77777777" w:rsidR="000D182C" w:rsidRDefault="00054F66" w:rsidP="00B473AA">
      <w:pPr>
        <w:spacing w:before="225" w:after="225" w:line="240" w:lineRule="auto"/>
        <w:jc w:val="both"/>
      </w:pPr>
      <w:r>
        <w:rPr>
          <w:rFonts w:ascii="Arial" w:hAnsi="Arial" w:cs="Arial"/>
          <w:color w:val="000000"/>
          <w:sz w:val="18"/>
          <w:szCs w:val="18"/>
        </w:rPr>
        <w:t>Delitev naročila na sklope: naročilo se oddaja celovito..</w:t>
      </w:r>
    </w:p>
    <w:p w14:paraId="1FD98145" w14:textId="77777777" w:rsidR="000D182C" w:rsidRDefault="00054F66" w:rsidP="00B473AA">
      <w:pPr>
        <w:spacing w:before="225" w:after="225" w:line="240" w:lineRule="auto"/>
        <w:jc w:val="both"/>
      </w:pPr>
      <w:r>
        <w:rPr>
          <w:rFonts w:ascii="Arial" w:hAnsi="Arial" w:cs="Arial"/>
          <w:color w:val="000000"/>
          <w:sz w:val="18"/>
          <w:szCs w:val="18"/>
        </w:rPr>
        <w:t>Variantne ponudbe niso dopuščene.</w:t>
      </w:r>
    </w:p>
    <w:p w14:paraId="7641007E" w14:textId="77777777" w:rsidR="000D182C" w:rsidRDefault="00054F66" w:rsidP="00B473A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6BCC61A" w14:textId="77777777" w:rsidR="00054F66" w:rsidRDefault="00054F66" w:rsidP="00B473AA">
      <w:pPr>
        <w:pStyle w:val="Paragraf"/>
        <w:jc w:val="both"/>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D182C" w14:paraId="14D8D3F3"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8B5AE" w14:textId="77777777" w:rsidR="000D182C" w:rsidRDefault="00054F66">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2E8CB6" w14:textId="77777777" w:rsidR="000D182C" w:rsidRDefault="00054F66">
            <w:pPr>
              <w:jc w:val="right"/>
            </w:pPr>
            <w:r>
              <w:rPr>
                <w:rFonts w:ascii="Arial" w:hAnsi="Arial" w:cs="Arial"/>
                <w:b/>
                <w:bCs/>
                <w:color w:val="000000"/>
                <w:position w:val="-2"/>
                <w:sz w:val="18"/>
                <w:szCs w:val="18"/>
                <w:shd w:val="clear" w:color="auto" w:fill="D1D1D1"/>
              </w:rPr>
              <w:t>Datumi</w:t>
            </w:r>
          </w:p>
        </w:tc>
      </w:tr>
      <w:tr w:rsidR="000D182C" w14:paraId="3F42BDD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7D3BB" w14:textId="77777777" w:rsidR="000D182C" w:rsidRDefault="00054F66">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2A14D" w14:textId="77777777" w:rsidR="000D182C" w:rsidRDefault="00054F66">
            <w:pPr>
              <w:jc w:val="right"/>
            </w:pPr>
            <w:r>
              <w:rPr>
                <w:rFonts w:ascii="Arial" w:hAnsi="Arial" w:cs="Arial"/>
                <w:color w:val="000000"/>
                <w:position w:val="-2"/>
                <w:sz w:val="18"/>
                <w:szCs w:val="18"/>
              </w:rPr>
              <w:t>do 12.11.2024 do 09:00</w:t>
            </w:r>
          </w:p>
        </w:tc>
      </w:tr>
      <w:tr w:rsidR="000D182C" w14:paraId="5957D11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8F9A0" w14:textId="77777777" w:rsidR="000D182C" w:rsidRDefault="00054F66">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D7540" w14:textId="77777777" w:rsidR="000D182C" w:rsidRDefault="00054F66">
            <w:pPr>
              <w:jc w:val="right"/>
            </w:pPr>
            <w:r>
              <w:rPr>
                <w:rFonts w:ascii="Arial" w:hAnsi="Arial" w:cs="Arial"/>
                <w:color w:val="000000"/>
                <w:position w:val="-2"/>
                <w:sz w:val="18"/>
                <w:szCs w:val="18"/>
              </w:rPr>
              <w:t>do 19.11.2024 do 11:00</w:t>
            </w:r>
          </w:p>
        </w:tc>
      </w:tr>
      <w:tr w:rsidR="000D182C" w14:paraId="3F448D2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E66F0" w14:textId="77777777" w:rsidR="000D182C" w:rsidRDefault="00054F66">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FB30A" w14:textId="77777777" w:rsidR="000D182C" w:rsidRDefault="00054F66">
            <w:pPr>
              <w:jc w:val="right"/>
            </w:pPr>
            <w:r>
              <w:rPr>
                <w:rFonts w:ascii="Arial" w:hAnsi="Arial" w:cs="Arial"/>
                <w:color w:val="000000"/>
                <w:position w:val="-2"/>
                <w:sz w:val="18"/>
                <w:szCs w:val="18"/>
              </w:rPr>
              <w:t>19.11.2024 ob 12:00</w:t>
            </w:r>
          </w:p>
        </w:tc>
      </w:tr>
    </w:tbl>
    <w:p w14:paraId="43E706A0" w14:textId="77777777" w:rsidR="00054F66" w:rsidRDefault="00054F66" w:rsidP="00782787">
      <w:pPr>
        <w:pStyle w:val="Paragraf"/>
        <w:spacing w:line="240" w:lineRule="auto"/>
        <w:rPr>
          <w:rFonts w:ascii="Arial" w:hAnsi="Arial" w:cs="Arial"/>
        </w:rPr>
      </w:pPr>
    </w:p>
    <w:p w14:paraId="10F60796" w14:textId="77777777" w:rsidR="00054F66" w:rsidRPr="008806CE" w:rsidRDefault="00054F6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98DC8B4" w14:textId="77777777" w:rsidR="00054F66" w:rsidRDefault="00054F66"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Srečko Janjoš</w:t>
      </w:r>
    </w:p>
    <w:p w14:paraId="5F59789B" w14:textId="77777777" w:rsidR="00054F66" w:rsidRDefault="00054F66"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srecko.janjos@crnomelj.si</w:t>
      </w:r>
    </w:p>
    <w:p w14:paraId="0674BCA3" w14:textId="77777777" w:rsidR="00054F66" w:rsidRDefault="00054F66"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07 306 11 41</w:t>
      </w:r>
    </w:p>
    <w:p w14:paraId="47756306" w14:textId="77777777" w:rsidR="000D182C" w:rsidRDefault="00054F66">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D64C4A7" w14:textId="77777777" w:rsidR="00054F66" w:rsidRPr="008806CE" w:rsidRDefault="00054F6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DD934F4" w14:textId="77777777" w:rsidR="00054F66" w:rsidRDefault="00054F66"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D182C" w14:paraId="6580BB99" w14:textId="77777777">
        <w:tc>
          <w:tcPr>
            <w:tcW w:w="0" w:type="auto"/>
            <w:tcMar>
              <w:top w:w="0" w:type="auto"/>
              <w:bottom w:w="0" w:type="auto"/>
            </w:tcMar>
          </w:tcPr>
          <w:p w14:paraId="30D138E7" w14:textId="77777777" w:rsidR="000D182C" w:rsidRDefault="00054F66">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16A9D9F1" w14:textId="77777777" w:rsidR="000D182C" w:rsidRDefault="00054F66">
      <w:pPr>
        <w:spacing w:before="225" w:after="225" w:line="240" w:lineRule="auto"/>
        <w:jc w:val="both"/>
      </w:pPr>
      <w:r>
        <w:rPr>
          <w:rFonts w:ascii="Arial" w:hAnsi="Arial" w:cs="Arial"/>
          <w:color w:val="000000"/>
          <w:sz w:val="18"/>
          <w:szCs w:val="18"/>
        </w:rPr>
        <w:lastRenderedPageBreak/>
        <w:t>Ponudnik odda ponudbo do roka za predložitev ponudb preko informacijskega sistema e-JN, ki je dosegljiv na spletnem naslovu https://ejn.gov.si/.</w:t>
      </w:r>
    </w:p>
    <w:p w14:paraId="0D1AA19C" w14:textId="77777777" w:rsidR="000D182C" w:rsidRDefault="00054F66">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51B693D8" w14:textId="77777777" w:rsidR="000D182C" w:rsidRDefault="00054F66">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452ABD2" w14:textId="77777777" w:rsidR="000D182C" w:rsidRDefault="00054F66">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529675C6" w14:textId="77777777" w:rsidR="000D182C" w:rsidRDefault="00054F66">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0D182C" w14:paraId="5E9FFA82" w14:textId="77777777">
        <w:tc>
          <w:tcPr>
            <w:tcW w:w="0" w:type="auto"/>
            <w:tcMar>
              <w:top w:w="0" w:type="auto"/>
              <w:bottom w:w="0" w:type="auto"/>
            </w:tcMar>
          </w:tcPr>
          <w:p w14:paraId="713108A4" w14:textId="77777777" w:rsidR="000D182C" w:rsidRDefault="00054F66">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01256202" w14:textId="77777777" w:rsidR="000D182C" w:rsidRDefault="00054F66">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122DA5E5" w14:textId="77777777" w:rsidR="000D182C" w:rsidRDefault="00054F66">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7C41FA63" w14:textId="77777777" w:rsidR="000D182C" w:rsidRDefault="00054F66">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A2F9627" w14:textId="77777777" w:rsidR="000D182C" w:rsidRDefault="00054F66">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3A5A2ABD" w14:textId="77777777" w:rsidR="00054F66" w:rsidRPr="008806CE" w:rsidRDefault="00054F6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0266283" w14:textId="77777777" w:rsidR="00054F66" w:rsidRPr="00445A62" w:rsidRDefault="00054F66"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B9E0ADD" w14:textId="77777777" w:rsidR="00054F66" w:rsidRPr="00445A62" w:rsidRDefault="00054F66" w:rsidP="005747CB">
      <w:pPr>
        <w:spacing w:before="120" w:after="120"/>
        <w:jc w:val="both"/>
        <w:rPr>
          <w:rFonts w:ascii="Arial" w:hAnsi="Arial" w:cs="Arial"/>
          <w:b/>
          <w:sz w:val="18"/>
          <w:szCs w:val="18"/>
        </w:rPr>
      </w:pPr>
      <w:r>
        <w:rPr>
          <w:rFonts w:ascii="Arial" w:hAnsi="Arial" w:cs="Arial"/>
          <w:b/>
          <w:sz w:val="18"/>
          <w:szCs w:val="18"/>
        </w:rPr>
        <w:t>Spletna aplikacija e-JN</w:t>
      </w:r>
    </w:p>
    <w:p w14:paraId="0913A0DF" w14:textId="77777777" w:rsidR="000D182C" w:rsidRDefault="00054F66">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10F43A8" w14:textId="77777777" w:rsidR="000D182C" w:rsidRDefault="00054F66">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51A36A28" w14:textId="77777777" w:rsidR="00054F66" w:rsidRPr="008806CE" w:rsidRDefault="00054F6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52C707A" w14:textId="77777777" w:rsidR="00054F66" w:rsidRPr="00445A62" w:rsidRDefault="00054F66"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14E3BA09" w14:textId="77777777" w:rsidR="000D182C" w:rsidRDefault="00054F6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64AA35" w14:textId="77777777" w:rsidR="00054F66" w:rsidRPr="008806CE" w:rsidRDefault="00054F6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3E2A345" w14:textId="77777777" w:rsidR="00054F66" w:rsidRPr="00445A62" w:rsidRDefault="00054F66"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89E7D30" w14:textId="77777777" w:rsidR="000D182C" w:rsidRDefault="00054F66">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3355C3A" w14:textId="77777777" w:rsidR="00054F66" w:rsidRPr="008806CE" w:rsidRDefault="00054F6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211FE2FB" w14:textId="77777777" w:rsidR="000D182C" w:rsidRDefault="00054F66">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D182C" w14:paraId="20E467E7" w14:textId="77777777">
        <w:tc>
          <w:tcPr>
            <w:tcW w:w="0" w:type="auto"/>
            <w:tcMar>
              <w:top w:w="0" w:type="auto"/>
              <w:bottom w:w="0" w:type="auto"/>
            </w:tcMar>
          </w:tcPr>
          <w:p w14:paraId="5F537CB7" w14:textId="77777777" w:rsidR="000D182C" w:rsidRDefault="00054F66">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7572C036" w14:textId="77777777" w:rsidR="000D182C" w:rsidRDefault="00054F66">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E44D9C4" w14:textId="77777777" w:rsidR="000D182C" w:rsidRDefault="00054F66">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26321AC" w14:textId="77777777" w:rsidR="00054F66" w:rsidRPr="00BB1848" w:rsidRDefault="00054F66" w:rsidP="00872C8A">
      <w:pPr>
        <w:pStyle w:val="Paragraf"/>
        <w:spacing w:before="0" w:after="0"/>
        <w:rPr>
          <w:rFonts w:cs="Arial"/>
        </w:rPr>
      </w:pPr>
    </w:p>
    <w:p w14:paraId="700FABC8" w14:textId="77777777" w:rsidR="00054F66" w:rsidRPr="00445A62" w:rsidRDefault="00054F66" w:rsidP="001761E6">
      <w:pPr>
        <w:pStyle w:val="Paragraf"/>
        <w:spacing w:before="0" w:after="0"/>
        <w:jc w:val="both"/>
        <w:rPr>
          <w:rFonts w:ascii="Arial" w:hAnsi="Arial" w:cs="Arial"/>
        </w:rPr>
      </w:pPr>
    </w:p>
    <w:p w14:paraId="243E11DE" w14:textId="77777777" w:rsidR="000D182C" w:rsidRDefault="00054F66">
      <w:pPr>
        <w:spacing w:after="0" w:line="240" w:lineRule="auto"/>
        <w:rPr>
          <w:rFonts w:ascii="Arial" w:hAnsi="Arial" w:cs="Arial"/>
          <w:color w:val="000000"/>
          <w:sz w:val="18"/>
          <w:szCs w:val="18"/>
        </w:rPr>
      </w:pPr>
      <w:r>
        <w:rPr>
          <w:rFonts w:ascii="Arial" w:hAnsi="Arial" w:cs="Arial"/>
          <w:color w:val="000000"/>
          <w:sz w:val="18"/>
          <w:szCs w:val="18"/>
        </w:rPr>
        <w:t>Datum: 25.10.2024</w:t>
      </w:r>
      <w:r>
        <w:rPr>
          <w:rFonts w:ascii="Arial" w:hAnsi="Arial" w:cs="Arial"/>
          <w:color w:val="000000"/>
          <w:sz w:val="18"/>
          <w:szCs w:val="18"/>
        </w:rPr>
        <w:br/>
        <w:t>Kraj: Črnomelj</w:t>
      </w:r>
    </w:p>
    <w:p w14:paraId="7FD2EB42" w14:textId="77777777" w:rsidR="00B473AA" w:rsidRDefault="00B473AA">
      <w:pPr>
        <w:spacing w:after="0" w:line="240" w:lineRule="auto"/>
      </w:pPr>
    </w:p>
    <w:tbl>
      <w:tblPr>
        <w:tblStyle w:val="NormalTablePHPDOCX"/>
        <w:tblW w:w="5000" w:type="pct"/>
        <w:tblInd w:w="108" w:type="dxa"/>
        <w:tblLook w:val="04A0" w:firstRow="1" w:lastRow="0" w:firstColumn="1" w:lastColumn="0" w:noHBand="0" w:noVBand="1"/>
      </w:tblPr>
      <w:tblGrid>
        <w:gridCol w:w="4173"/>
        <w:gridCol w:w="4897"/>
      </w:tblGrid>
      <w:tr w:rsidR="000D182C" w14:paraId="6EC8ECB7" w14:textId="77777777">
        <w:trPr>
          <w:cantSplit/>
        </w:trPr>
        <w:tc>
          <w:tcPr>
            <w:tcW w:w="0" w:type="auto"/>
            <w:tcMar>
              <w:top w:w="135" w:type="dxa"/>
              <w:bottom w:w="135" w:type="dxa"/>
            </w:tcMar>
            <w:vAlign w:val="center"/>
          </w:tcPr>
          <w:p w14:paraId="7C402F03" w14:textId="77777777" w:rsidR="000D182C" w:rsidRDefault="00054F66">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Željka Karin Biličič</w:t>
            </w:r>
          </w:p>
        </w:tc>
        <w:tc>
          <w:tcPr>
            <w:tcW w:w="0" w:type="auto"/>
            <w:tcMar>
              <w:top w:w="135" w:type="dxa"/>
              <w:bottom w:w="135" w:type="dxa"/>
            </w:tcMar>
            <w:vAlign w:val="center"/>
          </w:tcPr>
          <w:p w14:paraId="45587D3A" w14:textId="77777777" w:rsidR="000D182C" w:rsidRDefault="00054F66">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Andrej Kavšek, župan</w:t>
            </w:r>
          </w:p>
        </w:tc>
      </w:tr>
    </w:tbl>
    <w:p w14:paraId="2D2E0FBC" w14:textId="77777777" w:rsidR="000D182C" w:rsidRDefault="000D182C">
      <w:pPr>
        <w:sectPr w:rsidR="000D182C" w:rsidSect="006E7A2B">
          <w:headerReference w:type="default" r:id="rId10"/>
          <w:footerReference w:type="default" r:id="rId11"/>
          <w:pgSz w:w="11906" w:h="16838"/>
          <w:pgMar w:top="1418" w:right="1418" w:bottom="1418" w:left="1418" w:header="567" w:footer="596" w:gutter="0"/>
          <w:cols w:space="708"/>
          <w:docGrid w:linePitch="360"/>
        </w:sectPr>
      </w:pPr>
    </w:p>
    <w:p w14:paraId="5B1E5E76" w14:textId="77777777" w:rsidR="00054F66" w:rsidRPr="00EF740C" w:rsidRDefault="00054F66"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71AB36D" w14:textId="77777777" w:rsidR="00054F66" w:rsidRDefault="00054F66"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D182C" w14:paraId="52226919" w14:textId="77777777">
        <w:tc>
          <w:tcPr>
            <w:tcW w:w="0" w:type="auto"/>
            <w:shd w:val="clear" w:color="auto" w:fill="000000"/>
            <w:tcMar>
              <w:top w:w="150" w:type="dxa"/>
              <w:bottom w:w="150" w:type="dxa"/>
            </w:tcMar>
            <w:vAlign w:val="center"/>
          </w:tcPr>
          <w:p w14:paraId="16623F48" w14:textId="77777777" w:rsidR="000D182C" w:rsidRDefault="00054F66">
            <w:r>
              <w:rPr>
                <w:rFonts w:ascii="Arial" w:hAnsi="Arial" w:cs="Arial"/>
                <w:b/>
                <w:bCs/>
                <w:color w:val="FFFFFF"/>
                <w:position w:val="-2"/>
                <w:sz w:val="18"/>
                <w:szCs w:val="18"/>
                <w:shd w:val="clear" w:color="auto" w:fill="000000"/>
              </w:rPr>
              <w:t>1. Splošna navodila</w:t>
            </w:r>
          </w:p>
        </w:tc>
      </w:tr>
    </w:tbl>
    <w:p w14:paraId="0D26C9EA" w14:textId="77777777" w:rsidR="000D182C" w:rsidRDefault="00054F66">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41CC3B7" w14:textId="77777777" w:rsidR="000D182C" w:rsidRDefault="00054F66">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E8D15AC" w14:textId="77777777" w:rsidR="000D182C" w:rsidRDefault="00054F66">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58571A8" w14:textId="77777777" w:rsidR="000D182C" w:rsidRDefault="00054F66">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B65EB68" w14:textId="77777777" w:rsidR="000D182C" w:rsidRDefault="00054F66">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004E985" w14:textId="77777777" w:rsidR="000D182C" w:rsidRDefault="00054F66">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77F6D29" w14:textId="77777777" w:rsidR="000D182C" w:rsidRDefault="00054F66">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0E8B6935" w14:textId="77777777" w:rsidR="000D182C" w:rsidRDefault="000D182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0D182C" w14:paraId="30E99D62" w14:textId="77777777">
        <w:tc>
          <w:tcPr>
            <w:tcW w:w="0" w:type="auto"/>
            <w:shd w:val="clear" w:color="auto" w:fill="000000"/>
            <w:tcMar>
              <w:top w:w="150" w:type="dxa"/>
              <w:bottom w:w="150" w:type="dxa"/>
            </w:tcMar>
            <w:vAlign w:val="center"/>
          </w:tcPr>
          <w:p w14:paraId="154FC948" w14:textId="77777777" w:rsidR="000D182C" w:rsidRDefault="00054F66">
            <w:r>
              <w:rPr>
                <w:rFonts w:ascii="Arial" w:hAnsi="Arial" w:cs="Arial"/>
                <w:b/>
                <w:bCs/>
                <w:color w:val="FFFFFF"/>
                <w:position w:val="-2"/>
                <w:sz w:val="18"/>
                <w:szCs w:val="18"/>
                <w:shd w:val="clear" w:color="auto" w:fill="000000"/>
              </w:rPr>
              <w:t>2. Zakoni in predpisi</w:t>
            </w:r>
          </w:p>
        </w:tc>
      </w:tr>
    </w:tbl>
    <w:p w14:paraId="0D47845C" w14:textId="77777777" w:rsidR="000D182C" w:rsidRDefault="00054F66" w:rsidP="00B473AA">
      <w:pPr>
        <w:spacing w:before="225" w:after="0"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D182C" w14:paraId="5FAD737F" w14:textId="77777777">
        <w:tc>
          <w:tcPr>
            <w:tcW w:w="0" w:type="auto"/>
            <w:tcMar>
              <w:top w:w="0" w:type="auto"/>
              <w:bottom w:w="0" w:type="auto"/>
            </w:tcMar>
          </w:tcPr>
          <w:p w14:paraId="0BAD630A" w14:textId="77777777" w:rsidR="000D182C" w:rsidRDefault="00054F66">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15BD3128" w14:textId="77777777" w:rsidR="000D182C" w:rsidRDefault="00054F66">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161379B1" w14:textId="77777777" w:rsidR="000D182C" w:rsidRDefault="00054F66">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04302A96" w14:textId="77777777" w:rsidR="000D182C" w:rsidRDefault="00054F66">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6DE6135" w14:textId="77777777" w:rsidR="000D182C" w:rsidRDefault="00054F66">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C44083E" w14:textId="77777777" w:rsidR="000D182C" w:rsidRDefault="00054F66">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8FD1222" w14:textId="77777777" w:rsidR="000D182C" w:rsidRDefault="00054F66">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C34C47A" w14:textId="77777777" w:rsidR="000D182C" w:rsidRDefault="00054F66">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w:t>
      </w:r>
      <w:r>
        <w:rPr>
          <w:rFonts w:ascii="Arial" w:hAnsi="Arial" w:cs="Arial"/>
          <w:color w:val="000000"/>
          <w:sz w:val="18"/>
          <w:szCs w:val="18"/>
        </w:rPr>
        <w:lastRenderedPageBreak/>
        <w:t>odločanje o sklenitvi in izvedbi postopka ali posla. V zvezi s tem morajo biti dosledno upoštevana določila ZIntPK in relevantne določbe ZJN-3 (3. odstavek 91. člena). V primeru kršitev navedenih določb bo takšna ponudba izločena iz nadaljnjega postopka.</w:t>
      </w:r>
    </w:p>
    <w:p w14:paraId="2F624108" w14:textId="77777777" w:rsidR="000D182C" w:rsidRDefault="00054F66" w:rsidP="00B473AA">
      <w:pPr>
        <w:spacing w:before="225" w:after="0"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0D182C" w14:paraId="64239938" w14:textId="77777777">
        <w:tc>
          <w:tcPr>
            <w:tcW w:w="0" w:type="auto"/>
            <w:tcMar>
              <w:top w:w="0" w:type="auto"/>
              <w:bottom w:w="0" w:type="auto"/>
            </w:tcMar>
          </w:tcPr>
          <w:p w14:paraId="67659909" w14:textId="77777777" w:rsidR="000D182C" w:rsidRDefault="00054F66">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FACD2E6" w14:textId="77777777" w:rsidR="000D182C" w:rsidRDefault="00054F66">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4B9E71D" w14:textId="77777777" w:rsidR="000D182C" w:rsidRDefault="00054F66">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2AE42159" w14:textId="77777777" w:rsidR="000D182C" w:rsidRDefault="00054F66">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CE016B2" w14:textId="77777777" w:rsidR="000D182C" w:rsidRDefault="00054F66">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DF6035B" w14:textId="59983431" w:rsidR="000D182C" w:rsidRDefault="00054F66" w:rsidP="00B473AA">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764C67BA" w14:textId="77777777" w:rsidR="00B473AA" w:rsidRDefault="00B473AA" w:rsidP="00B473A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0D182C" w14:paraId="0522B567" w14:textId="77777777">
        <w:tc>
          <w:tcPr>
            <w:tcW w:w="0" w:type="auto"/>
            <w:shd w:val="clear" w:color="auto" w:fill="000000"/>
            <w:tcMar>
              <w:top w:w="150" w:type="dxa"/>
              <w:bottom w:w="150" w:type="dxa"/>
            </w:tcMar>
            <w:vAlign w:val="center"/>
          </w:tcPr>
          <w:p w14:paraId="41EB90E7" w14:textId="77777777" w:rsidR="000D182C" w:rsidRDefault="00054F66">
            <w:r>
              <w:rPr>
                <w:rFonts w:ascii="Arial" w:hAnsi="Arial" w:cs="Arial"/>
                <w:b/>
                <w:bCs/>
                <w:color w:val="FFFFFF"/>
                <w:position w:val="-2"/>
                <w:sz w:val="18"/>
                <w:szCs w:val="18"/>
                <w:shd w:val="clear" w:color="auto" w:fill="000000"/>
              </w:rPr>
              <w:t>3. Jezik razpisne dokumentacije in ponudbe ter oblika</w:t>
            </w:r>
          </w:p>
        </w:tc>
      </w:tr>
    </w:tbl>
    <w:p w14:paraId="1F95EED6" w14:textId="77777777" w:rsidR="000D182C" w:rsidRDefault="00054F66">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5F846FB" w14:textId="77777777" w:rsidR="000D182C" w:rsidRDefault="00054F66">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0C7F0B6" w14:textId="77777777" w:rsidR="000D182C" w:rsidRDefault="00054F6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16A54AE" w14:textId="77777777" w:rsidR="000D182C" w:rsidRDefault="00054F66">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73F5387" w14:textId="77777777" w:rsidR="000D182C" w:rsidRDefault="00054F66">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D182C" w14:paraId="1E6EFBA0" w14:textId="77777777">
        <w:tc>
          <w:tcPr>
            <w:tcW w:w="0" w:type="auto"/>
            <w:shd w:val="clear" w:color="auto" w:fill="000000"/>
            <w:tcMar>
              <w:top w:w="150" w:type="dxa"/>
              <w:bottom w:w="150" w:type="dxa"/>
            </w:tcMar>
            <w:vAlign w:val="center"/>
          </w:tcPr>
          <w:p w14:paraId="0374445B" w14:textId="77777777" w:rsidR="000D182C" w:rsidRDefault="00054F66">
            <w:r>
              <w:rPr>
                <w:rFonts w:ascii="Arial" w:hAnsi="Arial" w:cs="Arial"/>
                <w:b/>
                <w:bCs/>
                <w:color w:val="FFFFFF"/>
                <w:position w:val="-2"/>
                <w:sz w:val="18"/>
                <w:szCs w:val="18"/>
                <w:shd w:val="clear" w:color="auto" w:fill="000000"/>
              </w:rPr>
              <w:t>4. Skupna ponudba</w:t>
            </w:r>
          </w:p>
        </w:tc>
      </w:tr>
    </w:tbl>
    <w:p w14:paraId="22B7F52E" w14:textId="77777777" w:rsidR="000D182C" w:rsidRDefault="00054F66" w:rsidP="00B473AA">
      <w:pPr>
        <w:spacing w:before="225" w:after="0"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D182C" w14:paraId="0174C4B6" w14:textId="77777777">
        <w:tc>
          <w:tcPr>
            <w:tcW w:w="0" w:type="auto"/>
            <w:tcMar>
              <w:top w:w="0" w:type="auto"/>
              <w:bottom w:w="0" w:type="auto"/>
            </w:tcMar>
          </w:tcPr>
          <w:p w14:paraId="0645A734" w14:textId="77777777" w:rsidR="000D182C" w:rsidRDefault="00054F66">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92C1FED" w14:textId="77777777" w:rsidR="000D182C" w:rsidRDefault="00054F66">
            <w:pPr>
              <w:numPr>
                <w:ilvl w:val="0"/>
                <w:numId w:val="1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6CD19D1D" w14:textId="77777777" w:rsidR="000D182C" w:rsidRDefault="00054F66">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0854F75" w14:textId="77777777" w:rsidR="000D182C" w:rsidRDefault="00054F66">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54600F6" w14:textId="77777777" w:rsidR="000D182C" w:rsidRDefault="00054F66">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9FC5D0" w14:textId="77777777" w:rsidR="000D182C" w:rsidRDefault="00054F66">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7AB2F3D" w14:textId="77777777" w:rsidR="000D182C" w:rsidRDefault="00054F66">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D402F0B" w14:textId="77777777" w:rsidR="000D182C" w:rsidRDefault="00054F66">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D182C" w14:paraId="66B57030" w14:textId="77777777">
        <w:tc>
          <w:tcPr>
            <w:tcW w:w="0" w:type="auto"/>
            <w:shd w:val="clear" w:color="auto" w:fill="000000"/>
            <w:tcMar>
              <w:top w:w="150" w:type="dxa"/>
              <w:bottom w:w="150" w:type="dxa"/>
            </w:tcMar>
            <w:vAlign w:val="center"/>
          </w:tcPr>
          <w:p w14:paraId="2259B65A" w14:textId="77777777" w:rsidR="000D182C" w:rsidRDefault="00054F66">
            <w:r>
              <w:rPr>
                <w:rFonts w:ascii="Arial" w:hAnsi="Arial" w:cs="Arial"/>
                <w:b/>
                <w:bCs/>
                <w:color w:val="FFFFFF"/>
                <w:position w:val="-2"/>
                <w:sz w:val="18"/>
                <w:szCs w:val="18"/>
                <w:shd w:val="clear" w:color="auto" w:fill="000000"/>
              </w:rPr>
              <w:t>5. ESPD</w:t>
            </w:r>
          </w:p>
        </w:tc>
      </w:tr>
    </w:tbl>
    <w:p w14:paraId="599DC4F1" w14:textId="77777777" w:rsidR="000D182C" w:rsidRDefault="00054F6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49933C9" w14:textId="77777777" w:rsidR="000D182C" w:rsidRDefault="00054F6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54645E84" w14:textId="77777777" w:rsidR="000D182C" w:rsidRDefault="000D182C">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0D182C" w14:paraId="4BE04B43" w14:textId="77777777">
        <w:tc>
          <w:tcPr>
            <w:tcW w:w="0" w:type="auto"/>
            <w:shd w:val="clear" w:color="auto" w:fill="000000"/>
            <w:tcMar>
              <w:top w:w="150" w:type="dxa"/>
              <w:bottom w:w="150" w:type="dxa"/>
            </w:tcMar>
            <w:vAlign w:val="center"/>
          </w:tcPr>
          <w:p w14:paraId="298AC625" w14:textId="77777777" w:rsidR="000D182C" w:rsidRDefault="00054F66">
            <w:r>
              <w:rPr>
                <w:rFonts w:ascii="Arial" w:hAnsi="Arial" w:cs="Arial"/>
                <w:b/>
                <w:bCs/>
                <w:color w:val="FFFFFF"/>
                <w:position w:val="-2"/>
                <w:sz w:val="18"/>
                <w:szCs w:val="18"/>
                <w:shd w:val="clear" w:color="auto" w:fill="000000"/>
              </w:rPr>
              <w:t>6. Ponudba s podizvajalci</w:t>
            </w:r>
          </w:p>
        </w:tc>
      </w:tr>
    </w:tbl>
    <w:p w14:paraId="76B430AA" w14:textId="77777777" w:rsidR="000D182C" w:rsidRDefault="00054F66">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9BBD61A" w14:textId="77777777" w:rsidR="000D182C" w:rsidRDefault="00054F66" w:rsidP="00B473AA">
      <w:pPr>
        <w:spacing w:before="225" w:after="0"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0D182C" w14:paraId="2A0AF27C" w14:textId="77777777">
        <w:tc>
          <w:tcPr>
            <w:tcW w:w="0" w:type="auto"/>
            <w:tcMar>
              <w:top w:w="0" w:type="auto"/>
              <w:bottom w:w="0" w:type="auto"/>
            </w:tcMar>
          </w:tcPr>
          <w:p w14:paraId="36119676" w14:textId="77777777" w:rsidR="000D182C" w:rsidRDefault="00054F66">
            <w:pPr>
              <w:numPr>
                <w:ilvl w:val="0"/>
                <w:numId w:val="1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5BC5FFD0" w14:textId="77777777" w:rsidR="000D182C" w:rsidRDefault="00054F66">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55F3AB53" w14:textId="77777777" w:rsidR="000D182C" w:rsidRDefault="00054F66">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0000640D" w14:textId="77777777" w:rsidR="000D182C" w:rsidRDefault="00054F66">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1053586" w14:textId="77777777" w:rsidR="000D182C" w:rsidRDefault="00054F66">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FE318F7" w14:textId="77777777" w:rsidR="000D182C" w:rsidRDefault="00054F66">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64199EC" w14:textId="77777777" w:rsidR="000D182C" w:rsidRDefault="00054F66">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1DBA97AD" w14:textId="77777777" w:rsidR="000D182C" w:rsidRDefault="00054F66">
      <w:pPr>
        <w:spacing w:before="225" w:after="225" w:line="240" w:lineRule="auto"/>
        <w:jc w:val="both"/>
      </w:pPr>
      <w:r>
        <w:rPr>
          <w:rFonts w:ascii="Arial" w:hAnsi="Arial" w:cs="Arial"/>
          <w:color w:val="000000"/>
          <w:sz w:val="18"/>
          <w:szCs w:val="18"/>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A599062" w14:textId="77777777" w:rsidR="000D182C" w:rsidRDefault="00054F66">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904AC7B" w14:textId="77777777" w:rsidR="000D182C" w:rsidRDefault="00054F66">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4359E351" w14:textId="77777777" w:rsidR="000D182C" w:rsidRDefault="00054F66" w:rsidP="00B473AA">
      <w:pPr>
        <w:spacing w:before="225" w:after="0"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0D182C" w14:paraId="49420F29" w14:textId="77777777">
        <w:tc>
          <w:tcPr>
            <w:tcW w:w="0" w:type="auto"/>
            <w:tcMar>
              <w:top w:w="0" w:type="auto"/>
              <w:bottom w:w="0" w:type="auto"/>
            </w:tcMar>
          </w:tcPr>
          <w:p w14:paraId="6A728559" w14:textId="77777777" w:rsidR="000D182C" w:rsidRDefault="00054F66">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467288E3" w14:textId="77777777" w:rsidR="000D182C" w:rsidRDefault="00054F66">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32FA5956" w14:textId="77777777" w:rsidR="000D182C" w:rsidRDefault="00054F66">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64C6659" w14:textId="77777777" w:rsidR="000D182C" w:rsidRDefault="00054F66">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0D182C" w14:paraId="4546C61A" w14:textId="77777777">
        <w:tc>
          <w:tcPr>
            <w:tcW w:w="0" w:type="auto"/>
            <w:shd w:val="clear" w:color="auto" w:fill="000000"/>
            <w:tcMar>
              <w:top w:w="150" w:type="dxa"/>
              <w:bottom w:w="150" w:type="dxa"/>
            </w:tcMar>
            <w:vAlign w:val="center"/>
          </w:tcPr>
          <w:p w14:paraId="3BFF1EA0" w14:textId="77777777" w:rsidR="000D182C" w:rsidRDefault="00054F66">
            <w:r>
              <w:rPr>
                <w:rFonts w:ascii="Arial" w:hAnsi="Arial" w:cs="Arial"/>
                <w:b/>
                <w:bCs/>
                <w:color w:val="FFFFFF"/>
                <w:position w:val="-2"/>
                <w:sz w:val="18"/>
                <w:szCs w:val="18"/>
                <w:shd w:val="clear" w:color="auto" w:fill="000000"/>
              </w:rPr>
              <w:t>7. Ustavitev postopka, zavrnitev vseh ponudb, odstop od izvedbe javnega naročila</w:t>
            </w:r>
          </w:p>
        </w:tc>
      </w:tr>
    </w:tbl>
    <w:p w14:paraId="472AB574" w14:textId="77777777" w:rsidR="000D182C" w:rsidRDefault="00054F66">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D182C" w14:paraId="62B79645" w14:textId="77777777">
        <w:tc>
          <w:tcPr>
            <w:tcW w:w="0" w:type="auto"/>
            <w:shd w:val="clear" w:color="auto" w:fill="000000"/>
            <w:tcMar>
              <w:top w:w="150" w:type="dxa"/>
              <w:bottom w:w="150" w:type="dxa"/>
            </w:tcMar>
            <w:vAlign w:val="center"/>
          </w:tcPr>
          <w:p w14:paraId="4C7FED18" w14:textId="77777777" w:rsidR="000D182C" w:rsidRDefault="00054F66">
            <w:r>
              <w:rPr>
                <w:rFonts w:ascii="Arial" w:hAnsi="Arial" w:cs="Arial"/>
                <w:b/>
                <w:bCs/>
                <w:color w:val="FFFFFF"/>
                <w:position w:val="-2"/>
                <w:sz w:val="18"/>
                <w:szCs w:val="18"/>
                <w:shd w:val="clear" w:color="auto" w:fill="000000"/>
              </w:rPr>
              <w:t>8. Zmanjšanje obsega naročila</w:t>
            </w:r>
          </w:p>
        </w:tc>
      </w:tr>
    </w:tbl>
    <w:p w14:paraId="380CCC21" w14:textId="77777777" w:rsidR="000D182C" w:rsidRDefault="00054F66">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DFFD984" w14:textId="77777777" w:rsidR="000D182C" w:rsidRDefault="00054F66">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D182C" w14:paraId="668C1535" w14:textId="77777777">
        <w:tc>
          <w:tcPr>
            <w:tcW w:w="0" w:type="auto"/>
            <w:shd w:val="clear" w:color="auto" w:fill="000000"/>
            <w:tcMar>
              <w:top w:w="150" w:type="dxa"/>
              <w:bottom w:w="150" w:type="dxa"/>
            </w:tcMar>
            <w:vAlign w:val="center"/>
          </w:tcPr>
          <w:p w14:paraId="3B487A64" w14:textId="77777777" w:rsidR="000D182C" w:rsidRDefault="00054F66">
            <w:r>
              <w:rPr>
                <w:rFonts w:ascii="Arial" w:hAnsi="Arial" w:cs="Arial"/>
                <w:b/>
                <w:bCs/>
                <w:color w:val="FFFFFF"/>
                <w:position w:val="-2"/>
                <w:sz w:val="18"/>
                <w:szCs w:val="18"/>
                <w:shd w:val="clear" w:color="auto" w:fill="000000"/>
              </w:rPr>
              <w:t>9. Dopolnjevanje, spreminjanje ter pojasnjevanje ponudb</w:t>
            </w:r>
          </w:p>
        </w:tc>
      </w:tr>
    </w:tbl>
    <w:p w14:paraId="27168C04" w14:textId="77777777" w:rsidR="000D182C" w:rsidRDefault="00054F66">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7062F4D" w14:textId="77777777" w:rsidR="000D182C" w:rsidRDefault="00054F66">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3515924" w14:textId="77777777" w:rsidR="000D182C" w:rsidRDefault="00054F66">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w:t>
      </w:r>
      <w:r>
        <w:rPr>
          <w:rFonts w:ascii="Arial" w:hAnsi="Arial" w:cs="Arial"/>
          <w:color w:val="000000"/>
          <w:sz w:val="18"/>
          <w:szCs w:val="18"/>
        </w:rPr>
        <w:lastRenderedPageBreak/>
        <w:t>dokumentacije, bo naročnik gospodarski subjekt izključil iz nadaljnjega ocenjevanja. Očitne ali nebistvene napake naročnik lahko spregleda.</w:t>
      </w:r>
    </w:p>
    <w:p w14:paraId="52D58E72" w14:textId="77777777" w:rsidR="000D182C" w:rsidRDefault="00054F66">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5C6997B" w14:textId="77777777" w:rsidR="000D182C" w:rsidRDefault="00054F66">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EFAFD5F" w14:textId="77777777" w:rsidR="000D182C" w:rsidRDefault="00054F66">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D182C" w14:paraId="4638349E" w14:textId="77777777">
        <w:tc>
          <w:tcPr>
            <w:tcW w:w="0" w:type="auto"/>
            <w:shd w:val="clear" w:color="auto" w:fill="000000"/>
            <w:tcMar>
              <w:top w:w="150" w:type="dxa"/>
              <w:bottom w:w="150" w:type="dxa"/>
            </w:tcMar>
            <w:vAlign w:val="center"/>
          </w:tcPr>
          <w:p w14:paraId="4DD6D863" w14:textId="77777777" w:rsidR="000D182C" w:rsidRDefault="00054F66">
            <w:r>
              <w:rPr>
                <w:rFonts w:ascii="Arial" w:hAnsi="Arial" w:cs="Arial"/>
                <w:b/>
                <w:bCs/>
                <w:color w:val="FFFFFF"/>
                <w:position w:val="-2"/>
                <w:sz w:val="18"/>
                <w:szCs w:val="18"/>
                <w:shd w:val="clear" w:color="auto" w:fill="000000"/>
              </w:rPr>
              <w:t>10. Obvestilo o oddaji naročila</w:t>
            </w:r>
          </w:p>
        </w:tc>
      </w:tr>
    </w:tbl>
    <w:p w14:paraId="75476564" w14:textId="77777777" w:rsidR="000D182C" w:rsidRDefault="00054F66">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F099EEB" w14:textId="77777777" w:rsidR="000D182C" w:rsidRDefault="00054F66">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F22854C" w14:textId="77777777" w:rsidR="000D182C" w:rsidRDefault="00054F66">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A608BFA" w14:textId="77777777" w:rsidR="000D182C" w:rsidRDefault="00054F66">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D182C" w14:paraId="3488A5C7" w14:textId="77777777">
        <w:tc>
          <w:tcPr>
            <w:tcW w:w="0" w:type="auto"/>
            <w:shd w:val="clear" w:color="auto" w:fill="000000"/>
            <w:tcMar>
              <w:top w:w="150" w:type="dxa"/>
              <w:bottom w:w="150" w:type="dxa"/>
            </w:tcMar>
            <w:vAlign w:val="center"/>
          </w:tcPr>
          <w:p w14:paraId="54E6C7B7" w14:textId="77777777" w:rsidR="000D182C" w:rsidRDefault="00054F66">
            <w:r>
              <w:rPr>
                <w:rFonts w:ascii="Arial" w:hAnsi="Arial" w:cs="Arial"/>
                <w:b/>
                <w:bCs/>
                <w:color w:val="FFFFFF"/>
                <w:position w:val="-2"/>
                <w:sz w:val="18"/>
                <w:szCs w:val="18"/>
                <w:shd w:val="clear" w:color="auto" w:fill="000000"/>
              </w:rPr>
              <w:t>11. Sklenitev pogodbe in spremembe pogodbe</w:t>
            </w:r>
          </w:p>
        </w:tc>
      </w:tr>
    </w:tbl>
    <w:p w14:paraId="794C8527" w14:textId="77777777" w:rsidR="000D182C" w:rsidRDefault="00054F66">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79D1C69" w14:textId="77777777" w:rsidR="000D182C" w:rsidRDefault="00054F66">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157A9B5" w14:textId="77777777" w:rsidR="000D182C" w:rsidRDefault="00054F66">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B165C20" w14:textId="77777777" w:rsidR="000D182C" w:rsidRDefault="00054F66" w:rsidP="008B05A1">
      <w:pPr>
        <w:spacing w:before="225" w:after="0"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73D8E328" w14:textId="77777777" w:rsidR="000D182C" w:rsidRDefault="00054F66" w:rsidP="008B05A1">
      <w:pPr>
        <w:spacing w:after="0" w:line="240" w:lineRule="auto"/>
        <w:jc w:val="both"/>
      </w:pPr>
      <w:r>
        <w:rPr>
          <w:rFonts w:ascii="Arial" w:hAnsi="Arial" w:cs="Arial"/>
          <w:color w:val="000000"/>
          <w:sz w:val="18"/>
          <w:szCs w:val="18"/>
        </w:rPr>
        <w:lastRenderedPageBreak/>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28F63D3" w14:textId="77777777" w:rsidR="000D182C" w:rsidRDefault="00054F66" w:rsidP="008B05A1">
      <w:pPr>
        <w:spacing w:after="0"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1F57DE1" w14:textId="77777777" w:rsidR="000D182C" w:rsidRDefault="00054F66" w:rsidP="008B05A1">
      <w:pPr>
        <w:spacing w:after="0"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31EAED9E" w14:textId="77777777" w:rsidR="000D182C" w:rsidRDefault="00054F66" w:rsidP="008B05A1">
      <w:pPr>
        <w:spacing w:after="0" w:line="240" w:lineRule="auto"/>
        <w:jc w:val="both"/>
      </w:pPr>
      <w:r>
        <w:rPr>
          <w:rFonts w:ascii="Arial" w:hAnsi="Arial" w:cs="Arial"/>
          <w:color w:val="000000"/>
          <w:sz w:val="18"/>
          <w:szCs w:val="18"/>
        </w:rPr>
        <w:t>- bi naročniku povzročila velike nevšečnosti ali znatno podvajanje stroškov;</w:t>
      </w:r>
    </w:p>
    <w:p w14:paraId="1CAA87D0" w14:textId="77777777" w:rsidR="000D182C" w:rsidRDefault="00054F66" w:rsidP="008B05A1">
      <w:pPr>
        <w:spacing w:after="0"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5528FFFE" w14:textId="77777777" w:rsidR="000D182C" w:rsidRDefault="00054F66" w:rsidP="008B05A1">
      <w:pPr>
        <w:spacing w:after="0"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20F18D6A" w14:textId="77777777" w:rsidR="000D182C" w:rsidRDefault="00054F66" w:rsidP="008B05A1">
      <w:pPr>
        <w:spacing w:after="0" w:line="240" w:lineRule="auto"/>
        <w:jc w:val="both"/>
      </w:pPr>
      <w:r>
        <w:rPr>
          <w:rFonts w:ascii="Arial" w:hAnsi="Arial" w:cs="Arial"/>
          <w:color w:val="000000"/>
          <w:sz w:val="18"/>
          <w:szCs w:val="18"/>
        </w:rPr>
        <w:t>- nedvoumna določba o reviziji ali opcija v skladu s 1. točko;</w:t>
      </w:r>
    </w:p>
    <w:p w14:paraId="6DCAE2B0" w14:textId="77777777" w:rsidR="000D182C" w:rsidRDefault="00054F66" w:rsidP="008B05A1">
      <w:pPr>
        <w:spacing w:after="0"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B676935" w14:textId="77777777" w:rsidR="000D182C" w:rsidRDefault="00054F66" w:rsidP="008B05A1">
      <w:pPr>
        <w:spacing w:after="0" w:line="240" w:lineRule="auto"/>
        <w:jc w:val="both"/>
      </w:pPr>
      <w:r>
        <w:rPr>
          <w:rFonts w:ascii="Arial" w:hAnsi="Arial" w:cs="Arial"/>
          <w:color w:val="000000"/>
          <w:sz w:val="18"/>
          <w:szCs w:val="18"/>
        </w:rPr>
        <w:t> 5. če sprememba ne glede na njeno vrednost ni bistvena.</w:t>
      </w:r>
    </w:p>
    <w:p w14:paraId="693BE60D" w14:textId="77777777" w:rsidR="000D182C" w:rsidRDefault="00054F66" w:rsidP="008B05A1">
      <w:pPr>
        <w:spacing w:after="0"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39F56BB9" w14:textId="77777777" w:rsidR="000D182C" w:rsidRDefault="00054F66" w:rsidP="008B05A1">
      <w:pPr>
        <w:spacing w:after="0"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0D182C" w14:paraId="155C7CF9" w14:textId="77777777">
        <w:tc>
          <w:tcPr>
            <w:tcW w:w="0" w:type="auto"/>
            <w:tcMar>
              <w:top w:w="0" w:type="auto"/>
              <w:bottom w:w="0" w:type="auto"/>
            </w:tcMar>
          </w:tcPr>
          <w:p w14:paraId="17325A5F" w14:textId="77777777" w:rsidR="000D182C" w:rsidRDefault="00054F66" w:rsidP="008B05A1">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1C1B0E7" w14:textId="77777777" w:rsidR="000D182C" w:rsidRDefault="00054F66" w:rsidP="008B05A1">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EAC3ED8" w14:textId="77777777" w:rsidR="000D182C" w:rsidRDefault="00054F66" w:rsidP="008B05A1">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30F3D5C4" w14:textId="77777777" w:rsidR="000D182C" w:rsidRDefault="00054F66" w:rsidP="008B05A1">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18331BD9" w14:textId="77777777" w:rsidR="000D182C" w:rsidRDefault="000D182C"/>
    <w:tbl>
      <w:tblPr>
        <w:tblStyle w:val="NormalTablePHPDOCX"/>
        <w:tblW w:w="2500" w:type="pct"/>
        <w:tblInd w:w="108" w:type="dxa"/>
        <w:tblLook w:val="04A0" w:firstRow="1" w:lastRow="0" w:firstColumn="1" w:lastColumn="0" w:noHBand="0" w:noVBand="1"/>
      </w:tblPr>
      <w:tblGrid>
        <w:gridCol w:w="4535"/>
      </w:tblGrid>
      <w:tr w:rsidR="000D182C" w14:paraId="14BC4725" w14:textId="77777777">
        <w:tc>
          <w:tcPr>
            <w:tcW w:w="0" w:type="auto"/>
            <w:shd w:val="clear" w:color="auto" w:fill="000000"/>
            <w:tcMar>
              <w:top w:w="150" w:type="dxa"/>
              <w:bottom w:w="150" w:type="dxa"/>
            </w:tcMar>
            <w:vAlign w:val="center"/>
          </w:tcPr>
          <w:p w14:paraId="7BC020EE" w14:textId="77777777" w:rsidR="000D182C" w:rsidRDefault="00054F66">
            <w:r>
              <w:rPr>
                <w:rFonts w:ascii="Arial" w:hAnsi="Arial" w:cs="Arial"/>
                <w:b/>
                <w:bCs/>
                <w:color w:val="FFFFFF"/>
                <w:position w:val="-2"/>
                <w:sz w:val="18"/>
                <w:szCs w:val="18"/>
                <w:shd w:val="clear" w:color="auto" w:fill="000000"/>
              </w:rPr>
              <w:t>12. Zaupnost ponudbene dokumentacije</w:t>
            </w:r>
          </w:p>
        </w:tc>
      </w:tr>
    </w:tbl>
    <w:p w14:paraId="16021383" w14:textId="77777777" w:rsidR="000D182C" w:rsidRDefault="00054F66">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8B33D7D" w14:textId="77777777" w:rsidR="000D182C" w:rsidRDefault="00054F66">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F4AC764" w14:textId="77777777" w:rsidR="000D182C" w:rsidRDefault="00054F66" w:rsidP="008B05A1">
      <w:pPr>
        <w:spacing w:before="225" w:after="0"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D182C" w14:paraId="6F8C041D" w14:textId="77777777">
        <w:tc>
          <w:tcPr>
            <w:tcW w:w="0" w:type="auto"/>
            <w:tcMar>
              <w:top w:w="0" w:type="auto"/>
              <w:bottom w:w="0" w:type="auto"/>
            </w:tcMar>
          </w:tcPr>
          <w:p w14:paraId="32D01F25" w14:textId="77777777" w:rsidR="000D182C" w:rsidRDefault="00054F66">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547A3C8" w14:textId="77777777" w:rsidR="000D182C" w:rsidRDefault="00054F66">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58632B96" w14:textId="77777777" w:rsidR="000D182C" w:rsidRDefault="00054F66">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986B894" w14:textId="77777777" w:rsidR="000D182C" w:rsidRDefault="00054F66">
      <w:pPr>
        <w:spacing w:before="225" w:after="225" w:line="240" w:lineRule="auto"/>
        <w:jc w:val="both"/>
      </w:pPr>
      <w:r>
        <w:rPr>
          <w:rFonts w:ascii="Arial" w:hAnsi="Arial" w:cs="Arial"/>
          <w:color w:val="000000"/>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w:t>
      </w:r>
      <w:r>
        <w:rPr>
          <w:rFonts w:ascii="Arial" w:hAnsi="Arial" w:cs="Arial"/>
          <w:color w:val="000000"/>
          <w:sz w:val="18"/>
          <w:szCs w:val="18"/>
        </w:rPr>
        <w:lastRenderedPageBreak/>
        <w:t>skrivnost se ne morejo določiti informacije, ki so po zakonu javne, ali informacije o kršitvi zakona ali dobrih poslovnih običajev. </w:t>
      </w:r>
    </w:p>
    <w:p w14:paraId="70640345" w14:textId="77777777" w:rsidR="000D182C" w:rsidRDefault="00054F66">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7DE516C" w14:textId="77777777" w:rsidR="000D182C" w:rsidRDefault="00054F66">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0D182C" w14:paraId="417D91E3" w14:textId="77777777">
        <w:tc>
          <w:tcPr>
            <w:tcW w:w="0" w:type="auto"/>
            <w:shd w:val="clear" w:color="auto" w:fill="000000"/>
            <w:tcMar>
              <w:top w:w="150" w:type="dxa"/>
              <w:bottom w:w="150" w:type="dxa"/>
            </w:tcMar>
            <w:vAlign w:val="center"/>
          </w:tcPr>
          <w:p w14:paraId="36E670AE" w14:textId="77777777" w:rsidR="000D182C" w:rsidRDefault="00054F66">
            <w:r>
              <w:rPr>
                <w:rFonts w:ascii="Arial" w:hAnsi="Arial" w:cs="Arial"/>
                <w:b/>
                <w:bCs/>
                <w:color w:val="FFFFFF"/>
                <w:position w:val="-2"/>
                <w:sz w:val="18"/>
                <w:szCs w:val="18"/>
                <w:shd w:val="clear" w:color="auto" w:fill="000000"/>
              </w:rPr>
              <w:t>13. Način predložitve dokumentov v ponudbi</w:t>
            </w:r>
          </w:p>
        </w:tc>
      </w:tr>
    </w:tbl>
    <w:p w14:paraId="095280AB" w14:textId="77777777" w:rsidR="000D182C" w:rsidRDefault="00054F66">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D1ED35F" w14:textId="77777777" w:rsidR="000D182C" w:rsidRDefault="00054F66">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29FC6A4" w14:textId="77777777" w:rsidR="000D182C" w:rsidRDefault="00054F66">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6946755" w14:textId="77777777" w:rsidR="000D182C" w:rsidRDefault="00054F66">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64CF4FB" w14:textId="77777777" w:rsidR="000D182C" w:rsidRDefault="00054F6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D182C" w14:paraId="68156CED" w14:textId="77777777">
        <w:tc>
          <w:tcPr>
            <w:tcW w:w="0" w:type="auto"/>
            <w:shd w:val="clear" w:color="auto" w:fill="000000"/>
            <w:tcMar>
              <w:top w:w="150" w:type="dxa"/>
              <w:bottom w:w="150" w:type="dxa"/>
            </w:tcMar>
            <w:vAlign w:val="center"/>
          </w:tcPr>
          <w:p w14:paraId="715F1780" w14:textId="77777777" w:rsidR="000D182C" w:rsidRDefault="00054F66">
            <w:r>
              <w:rPr>
                <w:rFonts w:ascii="Arial" w:hAnsi="Arial" w:cs="Arial"/>
                <w:b/>
                <w:bCs/>
                <w:color w:val="FFFFFF"/>
                <w:position w:val="-2"/>
                <w:sz w:val="18"/>
                <w:szCs w:val="18"/>
                <w:shd w:val="clear" w:color="auto" w:fill="000000"/>
              </w:rPr>
              <w:t>14. Veljavnost ponudbe</w:t>
            </w:r>
          </w:p>
        </w:tc>
      </w:tr>
    </w:tbl>
    <w:p w14:paraId="1900C1CD" w14:textId="77777777" w:rsidR="000D182C" w:rsidRDefault="00054F66">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4D17990F" w14:textId="77777777" w:rsidR="000D182C" w:rsidRDefault="00054F66">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D182C" w14:paraId="46DA6929" w14:textId="77777777">
        <w:tc>
          <w:tcPr>
            <w:tcW w:w="0" w:type="auto"/>
            <w:shd w:val="clear" w:color="auto" w:fill="000000"/>
            <w:tcMar>
              <w:top w:w="150" w:type="dxa"/>
              <w:bottom w:w="150" w:type="dxa"/>
            </w:tcMar>
            <w:vAlign w:val="center"/>
          </w:tcPr>
          <w:p w14:paraId="1D57A826" w14:textId="77777777" w:rsidR="000D182C" w:rsidRDefault="00054F66">
            <w:r>
              <w:rPr>
                <w:rFonts w:ascii="Arial" w:hAnsi="Arial" w:cs="Arial"/>
                <w:b/>
                <w:bCs/>
                <w:color w:val="FFFFFF"/>
                <w:position w:val="-2"/>
                <w:sz w:val="18"/>
                <w:szCs w:val="18"/>
                <w:shd w:val="clear" w:color="auto" w:fill="000000"/>
              </w:rPr>
              <w:t>15. Pravno varstvo</w:t>
            </w:r>
          </w:p>
        </w:tc>
      </w:tr>
    </w:tbl>
    <w:p w14:paraId="44011BF1" w14:textId="77777777" w:rsidR="000D182C" w:rsidRDefault="00054F66">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Arial" w:hAnsi="Arial" w:cs="Arial"/>
          <w:color w:val="000000"/>
          <w:sz w:val="18"/>
          <w:szCs w:val="18"/>
        </w:rPr>
        <w:lastRenderedPageBreak/>
        <w:t>desetih delovnih dneh od dneva objave obvestila o dodatnih informacijah, informacijah o nedokončanem postopku ali popravku, če se s tem obvestilom spreminjajo ali dopolnjujejo zahteve ali merila za izbiro najugodnejšega ponudnika.</w:t>
      </w:r>
    </w:p>
    <w:p w14:paraId="7999C26A" w14:textId="77777777" w:rsidR="000D182C" w:rsidRDefault="00054F6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AC462DB" w14:textId="77777777" w:rsidR="000D182C" w:rsidRDefault="00054F66">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B113942" w14:textId="77777777" w:rsidR="000D182C" w:rsidRDefault="00054F66">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ECE80AD" w14:textId="77777777" w:rsidR="000D182C" w:rsidRDefault="00054F66">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32B55AC" w14:textId="77777777" w:rsidR="000D182C" w:rsidRDefault="00054F66">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08285BF" w14:textId="77777777" w:rsidR="000D182C" w:rsidRDefault="00054F66">
      <w:pPr>
        <w:spacing w:before="225" w:after="225" w:line="240" w:lineRule="auto"/>
        <w:jc w:val="both"/>
      </w:pPr>
      <w:r>
        <w:rPr>
          <w:rFonts w:ascii="Arial" w:hAnsi="Arial" w:cs="Arial"/>
          <w:color w:val="000000"/>
          <w:sz w:val="18"/>
          <w:szCs w:val="18"/>
        </w:rPr>
        <w:t>https://ejn.gov.si/sistem/pravno-varstvo.html</w:t>
      </w:r>
    </w:p>
    <w:p w14:paraId="4A51B732" w14:textId="77777777" w:rsidR="000D182C" w:rsidRDefault="00054F66">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BEDC597" w14:textId="77777777" w:rsidR="000D182C" w:rsidRDefault="00054F66">
      <w:pPr>
        <w:spacing w:before="225" w:after="225" w:line="240" w:lineRule="auto"/>
        <w:jc w:val="both"/>
      </w:pPr>
      <w:r>
        <w:rPr>
          <w:rFonts w:ascii="Arial" w:hAnsi="Arial" w:cs="Arial"/>
          <w:color w:val="000000"/>
          <w:sz w:val="18"/>
          <w:szCs w:val="18"/>
        </w:rPr>
        <w:t>Zahtevek za revizijo se lahko vloži v roku iz 25. člena ZPVPJN.</w:t>
      </w:r>
    </w:p>
    <w:p w14:paraId="2BC21630" w14:textId="77777777" w:rsidR="000D182C" w:rsidRDefault="00054F66">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4FD9EB3B" w14:textId="77777777" w:rsidR="000D182C" w:rsidRDefault="000D182C">
      <w:pPr>
        <w:sectPr w:rsidR="000D182C" w:rsidSect="00D931BF">
          <w:pgSz w:w="11906" w:h="16838"/>
          <w:pgMar w:top="1418" w:right="1418" w:bottom="1418" w:left="1418" w:header="567" w:footer="680" w:gutter="0"/>
          <w:cols w:space="708"/>
          <w:docGrid w:linePitch="360"/>
        </w:sectPr>
      </w:pPr>
    </w:p>
    <w:p w14:paraId="76220E52" w14:textId="77777777" w:rsidR="00054F66" w:rsidRPr="00A820C7" w:rsidRDefault="00054F66"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38C6278" w14:textId="77777777" w:rsidR="00054F66" w:rsidRDefault="00054F66" w:rsidP="00C25086">
      <w:pPr>
        <w:rPr>
          <w:rFonts w:ascii="Arial" w:hAnsi="Arial" w:cs="Arial"/>
          <w:sz w:val="18"/>
          <w:szCs w:val="18"/>
        </w:rPr>
      </w:pPr>
    </w:p>
    <w:p w14:paraId="0BAA40AE" w14:textId="77777777" w:rsidR="000D182C" w:rsidRDefault="00054F66">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D8017B3" w14:textId="77777777" w:rsidR="000D182C" w:rsidRDefault="00054F66">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D182C" w14:paraId="47298D2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9E240" w14:textId="77777777" w:rsidR="000D182C" w:rsidRDefault="00054F66">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9A23E" w14:textId="77777777" w:rsidR="000D182C" w:rsidRDefault="00054F66">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1FB11" w14:textId="77777777" w:rsidR="000D182C" w:rsidRDefault="00054F66">
            <w:pPr>
              <w:jc w:val="both"/>
              <w:textAlignment w:val="center"/>
            </w:pPr>
            <w:r>
              <w:rPr>
                <w:rFonts w:ascii="Arial" w:hAnsi="Arial" w:cs="Arial"/>
                <w:color w:val="000000"/>
                <w:position w:val="-2"/>
                <w:sz w:val="18"/>
                <w:szCs w:val="18"/>
              </w:rPr>
              <w:t> </w:t>
            </w:r>
          </w:p>
        </w:tc>
      </w:tr>
    </w:tbl>
    <w:p w14:paraId="2018B9B5" w14:textId="77777777" w:rsidR="000D182C" w:rsidRDefault="00054F66">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F99127E" w14:textId="77777777" w:rsidR="00054F66" w:rsidRPr="00C25086" w:rsidRDefault="00054F66" w:rsidP="00C25086"/>
    <w:p w14:paraId="5E675F63" w14:textId="77777777" w:rsidR="000D182C" w:rsidRDefault="000D182C">
      <w:pPr>
        <w:sectPr w:rsidR="000D182C" w:rsidSect="00D931BF">
          <w:pgSz w:w="11906" w:h="16838"/>
          <w:pgMar w:top="1418" w:right="1418" w:bottom="1418" w:left="1418" w:header="567" w:footer="680" w:gutter="0"/>
          <w:cols w:space="708"/>
          <w:docGrid w:linePitch="360"/>
        </w:sectPr>
      </w:pPr>
    </w:p>
    <w:p w14:paraId="3EC33D4B" w14:textId="77777777" w:rsidR="006975C6" w:rsidRPr="00563971" w:rsidRDefault="00054F66"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3134866" w14:textId="77777777" w:rsidR="000D182C" w:rsidRDefault="00054F66">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5CD6F4E" w14:textId="77777777" w:rsidR="000D182C" w:rsidRDefault="00054F66">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D182C" w14:paraId="17D7728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5340602" w14:textId="77777777" w:rsidR="000D182C" w:rsidRDefault="00054F66">
            <w:r>
              <w:rPr>
                <w:rFonts w:ascii="Arial" w:hAnsi="Arial" w:cs="Arial"/>
                <w:color w:val="FFFFFF"/>
                <w:position w:val="-2"/>
                <w:sz w:val="18"/>
                <w:szCs w:val="18"/>
              </w:rPr>
              <w:t>Razlogi za izključitev</w:t>
            </w:r>
          </w:p>
        </w:tc>
      </w:tr>
    </w:tbl>
    <w:p w14:paraId="3F51DC9E" w14:textId="77777777" w:rsidR="000D182C" w:rsidRDefault="000D182C" w:rsidP="008B05A1">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D182C" w14:paraId="7D2645D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8973FD" w14:textId="77777777" w:rsidR="000D182C" w:rsidRDefault="00054F66" w:rsidP="008B05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37B8A" w14:textId="77777777" w:rsidR="000D182C" w:rsidRDefault="00054F66" w:rsidP="008B05A1">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081733AE" w14:textId="77777777" w:rsidR="000D182C" w:rsidRDefault="00054F66" w:rsidP="008B05A1">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D182C" w14:paraId="7A299F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15830"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B10D9F" w14:textId="77777777" w:rsidR="000D182C" w:rsidRDefault="00054F66" w:rsidP="008B05A1">
            <w:pPr>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22643A9F" w14:textId="77777777" w:rsidR="000D182C" w:rsidRDefault="00054F66" w:rsidP="008B05A1">
            <w:pPr>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D182C" w14:paraId="6F043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9FFF8" w14:textId="77777777" w:rsidR="000D182C" w:rsidRDefault="00054F66" w:rsidP="008B05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DA5BC" w14:textId="77777777" w:rsidR="000D182C" w:rsidRDefault="00054F66" w:rsidP="008B05A1">
            <w:pPr>
              <w:jc w:val="both"/>
              <w:textAlignment w:val="center"/>
            </w:pPr>
            <w:r>
              <w:rPr>
                <w:rFonts w:ascii="Arial" w:hAnsi="Arial" w:cs="Arial"/>
                <w:color w:val="000000"/>
                <w:position w:val="-2"/>
                <w:sz w:val="18"/>
                <w:szCs w:val="18"/>
                <w:u w:val="single"/>
              </w:rPr>
              <w:t>Gospodarski subjekti, ki nimajo sedeža v Republiki Sloveniji:</w:t>
            </w:r>
          </w:p>
          <w:p w14:paraId="770BF290" w14:textId="77777777" w:rsidR="000D182C" w:rsidRDefault="00054F66" w:rsidP="008B05A1">
            <w:pPr>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0657347" w14:textId="77777777" w:rsidR="000D182C" w:rsidRDefault="00054F66" w:rsidP="008B05A1">
            <w:pPr>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D182C" w14:paraId="00A8A8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92ACA"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B3FA8"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7CA5D350" w14:textId="77777777" w:rsidR="000D182C" w:rsidRDefault="00054F66" w:rsidP="008B05A1">
            <w:pPr>
              <w:jc w:val="both"/>
              <w:textAlignment w:val="center"/>
            </w:pPr>
            <w:r>
              <w:rPr>
                <w:rFonts w:ascii="Arial" w:hAnsi="Arial" w:cs="Arial"/>
                <w:color w:val="000000"/>
                <w:position w:val="-2"/>
                <w:sz w:val="18"/>
                <w:szCs w:val="18"/>
              </w:rPr>
              <w:t>Velja enako kot za vodilnega partnerja.</w:t>
            </w:r>
          </w:p>
        </w:tc>
      </w:tr>
      <w:tr w:rsidR="000D182C" w14:paraId="12374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94EF3"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697CC"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5B6A320B" w14:textId="77777777" w:rsidR="000D182C" w:rsidRDefault="00054F66" w:rsidP="008B05A1">
            <w:pPr>
              <w:jc w:val="both"/>
              <w:textAlignment w:val="center"/>
            </w:pPr>
            <w:r>
              <w:rPr>
                <w:rFonts w:ascii="Arial" w:hAnsi="Arial" w:cs="Arial"/>
                <w:color w:val="000000"/>
                <w:position w:val="-2"/>
                <w:sz w:val="18"/>
                <w:szCs w:val="18"/>
              </w:rPr>
              <w:t>Velja enako kot za ponudnika.</w:t>
            </w:r>
          </w:p>
          <w:p w14:paraId="140EAE09" w14:textId="77777777" w:rsidR="000D182C" w:rsidRDefault="00054F66" w:rsidP="008B05A1">
            <w:pPr>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CCC0DC6" w14:textId="77777777" w:rsidR="000D182C" w:rsidRDefault="000D182C"/>
    <w:tbl>
      <w:tblPr>
        <w:tblStyle w:val="NormalTablePHPDOCX"/>
        <w:tblW w:w="9300" w:type="dxa"/>
        <w:tblInd w:w="108" w:type="dxa"/>
        <w:tblLook w:val="04A0" w:firstRow="1" w:lastRow="0" w:firstColumn="1" w:lastColumn="0" w:noHBand="0" w:noVBand="1"/>
      </w:tblPr>
      <w:tblGrid>
        <w:gridCol w:w="1860"/>
        <w:gridCol w:w="7440"/>
      </w:tblGrid>
      <w:tr w:rsidR="000D182C" w14:paraId="3BFA66A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394822" w14:textId="77777777" w:rsidR="000D182C" w:rsidRDefault="00054F66" w:rsidP="008B05A1">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12D13" w14:textId="77777777" w:rsidR="000D182C" w:rsidRDefault="00054F66" w:rsidP="008B05A1">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F7AFAF5" w14:textId="77777777" w:rsidR="000D182C" w:rsidRDefault="00054F66" w:rsidP="008B05A1">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D182C" w14:paraId="37EF6B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1638C"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4B8E4" w14:textId="77777777" w:rsidR="000D182C" w:rsidRDefault="00054F66" w:rsidP="008B05A1">
            <w:pPr>
              <w:jc w:val="both"/>
              <w:textAlignment w:val="center"/>
            </w:pPr>
            <w:r>
              <w:rPr>
                <w:rFonts w:ascii="Arial" w:hAnsi="Arial" w:cs="Arial"/>
                <w:color w:val="000000"/>
                <w:position w:val="-2"/>
                <w:sz w:val="18"/>
                <w:szCs w:val="18"/>
              </w:rPr>
              <w:t>Izpolnjen in podpisan Obrazec  KROVNA IZJAVA ali ESPD.</w:t>
            </w:r>
          </w:p>
          <w:p w14:paraId="5F85E429" w14:textId="77777777" w:rsidR="000D182C" w:rsidRDefault="00054F66" w:rsidP="008B05A1">
            <w:pPr>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E8ED0DD" w14:textId="77777777" w:rsidR="000D182C" w:rsidRDefault="00054F66" w:rsidP="008B05A1">
            <w:pPr>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0D182C" w14:paraId="4025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07737" w14:textId="77777777" w:rsidR="000D182C" w:rsidRDefault="00054F66" w:rsidP="008B05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A6435" w14:textId="77777777" w:rsidR="000D182C" w:rsidRDefault="00054F66" w:rsidP="008B05A1">
            <w:pPr>
              <w:jc w:val="both"/>
              <w:textAlignment w:val="center"/>
            </w:pPr>
            <w:r>
              <w:rPr>
                <w:rFonts w:ascii="Arial" w:hAnsi="Arial" w:cs="Arial"/>
                <w:color w:val="000000"/>
                <w:position w:val="-2"/>
                <w:sz w:val="18"/>
                <w:szCs w:val="18"/>
                <w:u w:val="single"/>
              </w:rPr>
              <w:t>Gospodarski subjekti, ki nimajo sedeža v Republiki Sloveniji:</w:t>
            </w:r>
          </w:p>
          <w:p w14:paraId="4982F608" w14:textId="77777777" w:rsidR="000D182C" w:rsidRDefault="00054F66" w:rsidP="008B05A1">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D182C" w14:paraId="6A8533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A19A2"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6603F"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23074F98" w14:textId="77777777" w:rsidR="000D182C" w:rsidRDefault="00054F66" w:rsidP="008B05A1">
            <w:pPr>
              <w:jc w:val="both"/>
              <w:textAlignment w:val="center"/>
            </w:pPr>
            <w:r>
              <w:rPr>
                <w:rFonts w:ascii="Arial" w:hAnsi="Arial" w:cs="Arial"/>
                <w:color w:val="000000"/>
                <w:position w:val="-2"/>
                <w:sz w:val="18"/>
                <w:szCs w:val="18"/>
              </w:rPr>
              <w:t>Veljajo enake zahteve kot za vodilnega partnerja.</w:t>
            </w:r>
          </w:p>
        </w:tc>
      </w:tr>
      <w:tr w:rsidR="000D182C" w14:paraId="2926E3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CCCFE"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0EEE2"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0009404D" w14:textId="77777777" w:rsidR="000D182C" w:rsidRDefault="00054F66" w:rsidP="008B05A1">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DF48889" w14:textId="77777777" w:rsidR="000D182C" w:rsidRDefault="00054F66" w:rsidP="008B05A1">
            <w:pPr>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3EB38C5" w14:textId="77777777" w:rsidR="000D182C" w:rsidRDefault="000D182C" w:rsidP="008B05A1">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D182C" w14:paraId="5AF9B23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1EDCD10" w14:textId="77777777" w:rsidR="000D182C" w:rsidRDefault="00054F66" w:rsidP="008B05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09D15" w14:textId="77777777" w:rsidR="000D182C" w:rsidRDefault="00054F66" w:rsidP="008B05A1">
            <w:pPr>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5F6DFEF" w14:textId="77777777" w:rsidR="000D182C" w:rsidRDefault="00054F66" w:rsidP="008B05A1">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D182C" w14:paraId="699DCD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77C8B"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1A4AE" w14:textId="77777777" w:rsidR="000D182C" w:rsidRDefault="00054F66" w:rsidP="008B05A1">
            <w:pPr>
              <w:jc w:val="both"/>
              <w:textAlignment w:val="center"/>
            </w:pPr>
            <w:r>
              <w:rPr>
                <w:rFonts w:ascii="Arial" w:hAnsi="Arial" w:cs="Arial"/>
                <w:color w:val="000000"/>
                <w:position w:val="-2"/>
                <w:sz w:val="18"/>
                <w:szCs w:val="18"/>
              </w:rPr>
              <w:t>Izpolnjen in podpisan Obrazec  KROVNA IZJAVA ali ESPD.</w:t>
            </w:r>
          </w:p>
          <w:p w14:paraId="11078C4B" w14:textId="77777777" w:rsidR="000D182C" w:rsidRDefault="00054F66" w:rsidP="008B05A1">
            <w:pPr>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D182C" w14:paraId="13D52E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484AE" w14:textId="77777777" w:rsidR="000D182C" w:rsidRDefault="00054F66" w:rsidP="008B05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F16A9" w14:textId="4EAB7037" w:rsidR="000D182C" w:rsidRDefault="00054F66" w:rsidP="008B05A1">
            <w:pPr>
              <w:jc w:val="both"/>
              <w:textAlignment w:val="center"/>
            </w:pPr>
            <w:r>
              <w:rPr>
                <w:rFonts w:ascii="Arial" w:hAnsi="Arial" w:cs="Arial"/>
                <w:color w:val="000000"/>
                <w:position w:val="-2"/>
                <w:sz w:val="18"/>
                <w:szCs w:val="18"/>
              </w:rPr>
              <w:t>  /</w:t>
            </w:r>
          </w:p>
        </w:tc>
      </w:tr>
      <w:tr w:rsidR="000D182C" w14:paraId="372496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5A98D"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682D5"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32E5DB8E" w14:textId="77777777" w:rsidR="000D182C" w:rsidRDefault="00054F66" w:rsidP="008B05A1">
            <w:pPr>
              <w:jc w:val="both"/>
              <w:textAlignment w:val="center"/>
            </w:pPr>
            <w:r>
              <w:rPr>
                <w:rFonts w:ascii="Arial" w:hAnsi="Arial" w:cs="Arial"/>
                <w:color w:val="000000"/>
                <w:position w:val="-2"/>
                <w:sz w:val="18"/>
                <w:szCs w:val="18"/>
              </w:rPr>
              <w:t>Izpolnjen in podpisan Obrazec  KROVNA IZJAVA.</w:t>
            </w:r>
          </w:p>
        </w:tc>
      </w:tr>
      <w:tr w:rsidR="000D182C" w14:paraId="75A1F4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163E4"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1D72D"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27B8BFC7" w14:textId="77777777" w:rsidR="000D182C" w:rsidRDefault="00054F66" w:rsidP="008B05A1">
            <w:pPr>
              <w:jc w:val="both"/>
              <w:textAlignment w:val="center"/>
            </w:pPr>
            <w:r>
              <w:rPr>
                <w:rFonts w:ascii="Arial" w:hAnsi="Arial" w:cs="Arial"/>
                <w:color w:val="000000"/>
                <w:position w:val="-2"/>
                <w:sz w:val="18"/>
                <w:szCs w:val="18"/>
              </w:rPr>
              <w:lastRenderedPageBreak/>
              <w:t>Naročnik bo zavrnil vsakega podizvajalca, če zanj obstajajo razlogi za izključitev četrtega odstavka 75. člena ZJN-3.</w:t>
            </w:r>
          </w:p>
        </w:tc>
      </w:tr>
    </w:tbl>
    <w:p w14:paraId="61292B31" w14:textId="77777777" w:rsidR="000D182C" w:rsidRDefault="000D182C" w:rsidP="008B05A1">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D182C" w14:paraId="3F4DF21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6ADDAE" w14:textId="77777777" w:rsidR="000D182C" w:rsidRDefault="00054F66" w:rsidP="008B05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71EC0" w14:textId="77777777" w:rsidR="000D182C" w:rsidRDefault="00054F66" w:rsidP="008B05A1">
            <w:pPr>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F36A9E" w14:textId="77777777" w:rsidR="000D182C" w:rsidRDefault="00054F66" w:rsidP="008B05A1">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D182C" w14:paraId="286A8C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D02CC"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1068E" w14:textId="77777777" w:rsidR="000D182C" w:rsidRDefault="00054F66" w:rsidP="008B05A1">
            <w:pPr>
              <w:jc w:val="both"/>
              <w:textAlignment w:val="center"/>
            </w:pPr>
            <w:r>
              <w:rPr>
                <w:rFonts w:ascii="Arial" w:hAnsi="Arial" w:cs="Arial"/>
                <w:color w:val="000000"/>
                <w:position w:val="-2"/>
                <w:sz w:val="18"/>
                <w:szCs w:val="18"/>
              </w:rPr>
              <w:t>Izpolnjen in podpisan Obrazec  KROVNA IZJAVA ali ESPD.</w:t>
            </w:r>
          </w:p>
          <w:p w14:paraId="08154324" w14:textId="77777777" w:rsidR="000D182C" w:rsidRDefault="00054F66" w:rsidP="008B05A1">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2BD6F7B" w14:textId="77777777" w:rsidR="000D182C" w:rsidRDefault="00054F66" w:rsidP="008B05A1">
            <w:pPr>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0D182C" w14:paraId="46FDAC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88F7A" w14:textId="77777777" w:rsidR="000D182C" w:rsidRDefault="00054F66" w:rsidP="008B05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5092B" w14:textId="77777777" w:rsidR="000D182C" w:rsidRDefault="00054F66" w:rsidP="008B05A1">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D182C" w14:paraId="0F4ED6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64090"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78CF6"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32D77922" w14:textId="77777777" w:rsidR="000D182C" w:rsidRDefault="00054F66" w:rsidP="008B05A1">
            <w:pPr>
              <w:jc w:val="both"/>
              <w:textAlignment w:val="center"/>
            </w:pPr>
            <w:r>
              <w:rPr>
                <w:rFonts w:ascii="Arial" w:hAnsi="Arial" w:cs="Arial"/>
                <w:color w:val="000000"/>
                <w:position w:val="-2"/>
                <w:sz w:val="18"/>
                <w:szCs w:val="18"/>
              </w:rPr>
              <w:t>Izpolnjen in podpisan Obrazec  KROVNA IZJAVA.</w:t>
            </w:r>
          </w:p>
        </w:tc>
      </w:tr>
      <w:tr w:rsidR="000D182C" w14:paraId="30CF42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85089"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67D13"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55090B8E" w14:textId="77777777" w:rsidR="000D182C" w:rsidRDefault="00054F66" w:rsidP="008B05A1">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70D35A1" w14:textId="77777777" w:rsidR="000D182C" w:rsidRDefault="00054F66" w:rsidP="008B05A1">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A3D8A84" w14:textId="77777777" w:rsidR="000D182C" w:rsidRDefault="000D182C" w:rsidP="008B05A1">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0D182C" w14:paraId="4A05B81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5F7AF1D" w14:textId="77777777" w:rsidR="000D182C" w:rsidRDefault="00054F66">
            <w:r>
              <w:rPr>
                <w:rFonts w:ascii="Arial" w:hAnsi="Arial" w:cs="Arial"/>
                <w:color w:val="FFFFFF"/>
                <w:position w:val="-2"/>
                <w:sz w:val="18"/>
                <w:szCs w:val="18"/>
              </w:rPr>
              <w:t>Poslovna in finančna sposobnost</w:t>
            </w:r>
          </w:p>
        </w:tc>
      </w:tr>
    </w:tbl>
    <w:p w14:paraId="5874FC70" w14:textId="77777777" w:rsidR="000D182C" w:rsidRDefault="000D182C" w:rsidP="008B05A1">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D182C" w14:paraId="7FC383E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B052E9B" w14:textId="77777777" w:rsidR="000D182C" w:rsidRDefault="00054F66" w:rsidP="008B05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9A296" w14:textId="77777777" w:rsidR="000D182C" w:rsidRDefault="00054F66" w:rsidP="008B05A1">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0D182C" w14:paraId="1A31EC71" w14:textId="77777777">
              <w:tc>
                <w:tcPr>
                  <w:tcW w:w="0" w:type="auto"/>
                  <w:tcMar>
                    <w:top w:w="0" w:type="auto"/>
                    <w:bottom w:w="0" w:type="auto"/>
                  </w:tcMar>
                </w:tcPr>
                <w:p w14:paraId="283F29C3" w14:textId="77777777" w:rsidR="000D182C" w:rsidRDefault="00054F66" w:rsidP="008B05A1">
                  <w:r>
                    <w:rPr>
                      <w:rFonts w:ascii="Arial" w:hAnsi="Arial" w:cs="Arial"/>
                      <w:color w:val="000000"/>
                      <w:position w:val="-2"/>
                      <w:sz w:val="18"/>
                      <w:szCs w:val="18"/>
                    </w:rPr>
                    <w:t>Samostojni ponudnik oziroma v primeru ponudbe skupine ponudnikov vodilni ponudnik in vsi ostali partnerji imajo tekočo bonitetno oceno:</w:t>
                  </w:r>
                </w:p>
              </w:tc>
            </w:tr>
            <w:tr w:rsidR="000D182C" w14:paraId="0B2F0113" w14:textId="77777777">
              <w:tc>
                <w:tcPr>
                  <w:tcW w:w="0" w:type="auto"/>
                  <w:tcMar>
                    <w:top w:w="0" w:type="auto"/>
                    <w:bottom w:w="0" w:type="auto"/>
                  </w:tcMar>
                </w:tcPr>
                <w:p w14:paraId="5E7B6EE4" w14:textId="77777777" w:rsidR="000D182C" w:rsidRDefault="00054F66" w:rsidP="008B05A1">
                  <w:pPr>
                    <w:numPr>
                      <w:ilvl w:val="0"/>
                      <w:numId w:val="19"/>
                    </w:numPr>
                    <w:rPr>
                      <w:rFonts w:ascii="Arial" w:hAnsi="Arial" w:cs="Arial"/>
                      <w:color w:val="000000"/>
                      <w:sz w:val="18"/>
                      <w:szCs w:val="18"/>
                    </w:rPr>
                  </w:pPr>
                  <w:r>
                    <w:rPr>
                      <w:rFonts w:ascii="Arial" w:hAnsi="Arial" w:cs="Arial"/>
                      <w:color w:val="000000"/>
                      <w:position w:val="-2"/>
                      <w:sz w:val="18"/>
                      <w:szCs w:val="18"/>
                    </w:rPr>
                    <w:t>izdano s strani AJPES najmanj SB6 ali </w:t>
                  </w:r>
                </w:p>
                <w:p w14:paraId="405A0395" w14:textId="77777777" w:rsidR="000D182C" w:rsidRDefault="00054F66" w:rsidP="008B05A1">
                  <w:pPr>
                    <w:numPr>
                      <w:ilvl w:val="0"/>
                      <w:numId w:val="19"/>
                    </w:numPr>
                    <w:rPr>
                      <w:rFonts w:ascii="Arial" w:hAnsi="Arial" w:cs="Arial"/>
                      <w:color w:val="000000"/>
                      <w:sz w:val="18"/>
                      <w:szCs w:val="18"/>
                    </w:rPr>
                  </w:pPr>
                  <w:r>
                    <w:rPr>
                      <w:rFonts w:ascii="Arial" w:hAnsi="Arial" w:cs="Arial"/>
                      <w:color w:val="000000"/>
                      <w:position w:val="-2"/>
                      <w:sz w:val="18"/>
                      <w:szCs w:val="18"/>
                    </w:rPr>
                    <w:t>izdano s strani Standard&amp;Poor`s najmanj BBB- ali </w:t>
                  </w:r>
                </w:p>
                <w:p w14:paraId="58485467" w14:textId="77777777" w:rsidR="000D182C" w:rsidRDefault="00054F66" w:rsidP="008B05A1">
                  <w:pPr>
                    <w:numPr>
                      <w:ilvl w:val="0"/>
                      <w:numId w:val="19"/>
                    </w:numPr>
                    <w:rPr>
                      <w:rFonts w:ascii="Arial" w:hAnsi="Arial" w:cs="Arial"/>
                      <w:color w:val="000000"/>
                      <w:sz w:val="18"/>
                      <w:szCs w:val="18"/>
                    </w:rPr>
                  </w:pPr>
                  <w:r>
                    <w:rPr>
                      <w:rFonts w:ascii="Arial" w:hAnsi="Arial" w:cs="Arial"/>
                      <w:color w:val="000000"/>
                      <w:position w:val="-2"/>
                      <w:sz w:val="18"/>
                      <w:szCs w:val="18"/>
                    </w:rPr>
                    <w:t>izdano s strani Fitch Ratings najmanj BBB- ali </w:t>
                  </w:r>
                </w:p>
                <w:p w14:paraId="69DAD51F" w14:textId="77777777" w:rsidR="000D182C" w:rsidRDefault="00054F66" w:rsidP="008B05A1">
                  <w:pPr>
                    <w:numPr>
                      <w:ilvl w:val="0"/>
                      <w:numId w:val="19"/>
                    </w:numPr>
                    <w:rPr>
                      <w:rFonts w:ascii="Arial" w:hAnsi="Arial" w:cs="Arial"/>
                      <w:color w:val="000000"/>
                      <w:sz w:val="18"/>
                      <w:szCs w:val="18"/>
                    </w:rPr>
                  </w:pPr>
                  <w:r>
                    <w:rPr>
                      <w:rFonts w:ascii="Arial" w:hAnsi="Arial" w:cs="Arial"/>
                      <w:color w:val="000000"/>
                      <w:position w:val="-2"/>
                      <w:sz w:val="18"/>
                      <w:szCs w:val="18"/>
                    </w:rPr>
                    <w:t>izdano s strani Moody`s Investor Service najmanj Baa3 </w:t>
                  </w:r>
                </w:p>
              </w:tc>
            </w:tr>
          </w:tbl>
          <w:p w14:paraId="2548DE37" w14:textId="77777777" w:rsidR="000D182C" w:rsidRDefault="000D182C" w:rsidP="008B05A1"/>
          <w:tbl>
            <w:tblPr>
              <w:tblStyle w:val="NormalTablePHPDOCX"/>
              <w:tblW w:w="0" w:type="auto"/>
              <w:tblLook w:val="04A0" w:firstRow="1" w:lastRow="0" w:firstColumn="1" w:lastColumn="0" w:noHBand="0" w:noVBand="1"/>
            </w:tblPr>
            <w:tblGrid>
              <w:gridCol w:w="7224"/>
            </w:tblGrid>
            <w:tr w:rsidR="000D182C" w14:paraId="45C3C553" w14:textId="77777777">
              <w:tc>
                <w:tcPr>
                  <w:tcW w:w="0" w:type="auto"/>
                  <w:tcMar>
                    <w:top w:w="0" w:type="auto"/>
                    <w:bottom w:w="0" w:type="auto"/>
                  </w:tcMar>
                </w:tcPr>
                <w:p w14:paraId="7781B32D" w14:textId="77777777" w:rsidR="000D182C" w:rsidRDefault="00054F66" w:rsidP="008B05A1">
                  <w:r>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p>
              </w:tc>
            </w:tr>
          </w:tbl>
          <w:p w14:paraId="0275E449" w14:textId="77777777" w:rsidR="000D182C" w:rsidRDefault="000D182C" w:rsidP="008B05A1"/>
        </w:tc>
      </w:tr>
      <w:tr w:rsidR="000D182C" w14:paraId="75C314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84EC0"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1E2B4" w14:textId="77777777" w:rsidR="000D182C" w:rsidRDefault="00054F66" w:rsidP="008B05A1">
            <w:pPr>
              <w:jc w:val="both"/>
              <w:textAlignment w:val="center"/>
            </w:pPr>
            <w:r>
              <w:rPr>
                <w:rFonts w:ascii="Arial" w:hAnsi="Arial" w:cs="Arial"/>
                <w:color w:val="000000"/>
                <w:position w:val="-2"/>
                <w:sz w:val="18"/>
                <w:szCs w:val="18"/>
              </w:rPr>
              <w:t>Kot dokazilo bo naročnik upošteval S. BON-1 ali S.BON-1/P oz. drugo ustrezno potrdilo, ki ne smeta biti starejša od datuma objave tega javnega naročila.</w:t>
            </w:r>
          </w:p>
        </w:tc>
      </w:tr>
      <w:tr w:rsidR="000D182C" w14:paraId="4B4EE4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9F22" w14:textId="77777777" w:rsidR="000D182C" w:rsidRDefault="00054F66" w:rsidP="008B05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0CC44" w14:textId="77777777" w:rsidR="000D182C" w:rsidRDefault="00054F66" w:rsidP="008B05A1">
            <w:pPr>
              <w:jc w:val="both"/>
              <w:textAlignment w:val="center"/>
            </w:pPr>
            <w:r>
              <w:rPr>
                <w:rFonts w:ascii="Arial" w:hAnsi="Arial" w:cs="Arial"/>
                <w:color w:val="000000"/>
                <w:position w:val="-2"/>
                <w:sz w:val="18"/>
                <w:szCs w:val="18"/>
                <w:u w:val="single"/>
              </w:rPr>
              <w:t>Ponudniki s sedežem v Republiki Sloveniji:</w:t>
            </w:r>
          </w:p>
          <w:p w14:paraId="443942A4" w14:textId="77777777" w:rsidR="000D182C" w:rsidRDefault="00054F66" w:rsidP="008B05A1">
            <w:pPr>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14:paraId="63BE63D2" w14:textId="77777777" w:rsidR="000D182C" w:rsidRDefault="00054F66" w:rsidP="008B05A1">
            <w:pPr>
              <w:jc w:val="both"/>
              <w:textAlignment w:val="center"/>
            </w:pPr>
            <w:r>
              <w:rPr>
                <w:rFonts w:ascii="Arial" w:hAnsi="Arial" w:cs="Arial"/>
                <w:color w:val="000000"/>
                <w:position w:val="-2"/>
                <w:sz w:val="18"/>
                <w:szCs w:val="18"/>
                <w:u w:val="single"/>
              </w:rPr>
              <w:t>Ponudniki, ki nimajo sedeža v Republiki Sloveniji:</w:t>
            </w:r>
          </w:p>
          <w:p w14:paraId="1A084BC1" w14:textId="77777777" w:rsidR="000D182C" w:rsidRDefault="00054F66" w:rsidP="008B05A1">
            <w:pPr>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0D182C" w14:paraId="08250A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2CEF5"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A6858"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6B21BB8D" w14:textId="77777777" w:rsidR="000D182C" w:rsidRDefault="00054F66" w:rsidP="008B05A1">
            <w:pPr>
              <w:jc w:val="both"/>
              <w:textAlignment w:val="center"/>
            </w:pPr>
            <w:r>
              <w:rPr>
                <w:rFonts w:ascii="Arial" w:hAnsi="Arial" w:cs="Arial"/>
                <w:color w:val="000000"/>
                <w:position w:val="-2"/>
                <w:sz w:val="18"/>
                <w:szCs w:val="18"/>
              </w:rPr>
              <w:t> </w:t>
            </w:r>
          </w:p>
        </w:tc>
      </w:tr>
      <w:tr w:rsidR="000D182C" w14:paraId="1019E6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841F4"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6E04B" w14:textId="77777777" w:rsidR="000D182C" w:rsidRDefault="00054F66" w:rsidP="008B05A1">
            <w:pPr>
              <w:jc w:val="both"/>
              <w:textAlignment w:val="center"/>
            </w:pPr>
            <w:r>
              <w:rPr>
                <w:rFonts w:ascii="Arial" w:hAnsi="Arial" w:cs="Arial"/>
                <w:color w:val="000000"/>
                <w:position w:val="-2"/>
                <w:sz w:val="18"/>
                <w:szCs w:val="18"/>
              </w:rPr>
              <w:t>NI POTREBNO izpolnjevati pogoja</w:t>
            </w:r>
          </w:p>
          <w:p w14:paraId="79676EFD" w14:textId="77777777" w:rsidR="000D182C" w:rsidRDefault="00054F66" w:rsidP="008B05A1">
            <w:pPr>
              <w:jc w:val="both"/>
              <w:textAlignment w:val="center"/>
            </w:pPr>
            <w:r>
              <w:rPr>
                <w:rFonts w:ascii="Arial" w:hAnsi="Arial" w:cs="Arial"/>
                <w:color w:val="000000"/>
                <w:position w:val="-2"/>
                <w:sz w:val="18"/>
                <w:szCs w:val="18"/>
              </w:rPr>
              <w:t> </w:t>
            </w:r>
          </w:p>
        </w:tc>
      </w:tr>
    </w:tbl>
    <w:p w14:paraId="4CB19F1B" w14:textId="77777777" w:rsidR="000D182C" w:rsidRDefault="000D182C" w:rsidP="008B05A1">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D182C" w14:paraId="1E9E277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531A8DF" w14:textId="77777777" w:rsidR="000D182C" w:rsidRDefault="00054F66" w:rsidP="008B05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85996" w14:textId="77777777" w:rsidR="000D182C" w:rsidRDefault="00054F66" w:rsidP="008B05A1">
            <w:pPr>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001C2E2" w14:textId="77777777" w:rsidR="000D182C" w:rsidRDefault="00054F66" w:rsidP="008B05A1">
            <w:pPr>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D182C" w14:paraId="743D43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4E54"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5C767" w14:textId="77777777" w:rsidR="000D182C" w:rsidRDefault="00054F66" w:rsidP="008B05A1">
            <w:pPr>
              <w:jc w:val="both"/>
              <w:textAlignment w:val="center"/>
            </w:pPr>
            <w:r>
              <w:rPr>
                <w:rFonts w:ascii="Arial" w:hAnsi="Arial" w:cs="Arial"/>
                <w:color w:val="000000"/>
                <w:position w:val="-2"/>
                <w:sz w:val="18"/>
                <w:szCs w:val="18"/>
              </w:rPr>
              <w:t>Izpolnjen in podpisan Obrazec  KROVNA IZJAVA.</w:t>
            </w:r>
          </w:p>
          <w:p w14:paraId="2E2FA0EC" w14:textId="77777777" w:rsidR="000D182C" w:rsidRDefault="00054F66" w:rsidP="008B05A1">
            <w:pPr>
              <w:jc w:val="both"/>
              <w:textAlignment w:val="center"/>
            </w:pPr>
            <w:r>
              <w:rPr>
                <w:rFonts w:ascii="Arial" w:hAnsi="Arial" w:cs="Arial"/>
                <w:color w:val="000000"/>
                <w:position w:val="-2"/>
                <w:sz w:val="18"/>
                <w:szCs w:val="18"/>
              </w:rPr>
              <w:t>Naročnik lahko izpolnjevanje navedenega pogoja preveri v uradnih registrih in evidencah.</w:t>
            </w:r>
          </w:p>
        </w:tc>
      </w:tr>
      <w:tr w:rsidR="000D182C" w14:paraId="3F368C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E9637" w14:textId="77777777" w:rsidR="000D182C" w:rsidRDefault="00054F66" w:rsidP="008B05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5A34E" w14:textId="77777777" w:rsidR="000D182C" w:rsidRDefault="00054F66" w:rsidP="008B05A1">
            <w:pPr>
              <w:jc w:val="both"/>
              <w:textAlignment w:val="center"/>
            </w:pPr>
            <w:r>
              <w:rPr>
                <w:rFonts w:ascii="Arial" w:hAnsi="Arial" w:cs="Arial"/>
                <w:color w:val="000000"/>
                <w:position w:val="-2"/>
                <w:sz w:val="18"/>
                <w:szCs w:val="18"/>
                <w:u w:val="single"/>
              </w:rPr>
              <w:t>Gospodarski subjekti, ki nimajo sedeža v Republiki Sloveniji:</w:t>
            </w:r>
          </w:p>
          <w:p w14:paraId="3346D3C2" w14:textId="77777777" w:rsidR="000D182C" w:rsidRDefault="00054F66" w:rsidP="008B05A1">
            <w:pPr>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D182C" w14:paraId="2860A8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A0718"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EDBC4"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54C1C2F2" w14:textId="77777777" w:rsidR="000D182C" w:rsidRDefault="00054F66" w:rsidP="008B05A1">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D182C" w14:paraId="2AFA75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B9BF3"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A6E06"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162BD797" w14:textId="77777777" w:rsidR="000D182C" w:rsidRDefault="00054F66" w:rsidP="008B05A1">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57C76D1" w14:textId="77777777" w:rsidR="000D182C" w:rsidRDefault="000D182C" w:rsidP="008B05A1">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D182C" w14:paraId="2CDA39C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2E70C89" w14:textId="77777777" w:rsidR="000D182C" w:rsidRDefault="00054F66" w:rsidP="008B05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Blokada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8D118" w14:textId="77777777" w:rsidR="000D182C" w:rsidRDefault="00054F66" w:rsidP="008B05A1">
            <w:pPr>
              <w:jc w:val="both"/>
              <w:textAlignment w:val="center"/>
            </w:pPr>
            <w:r>
              <w:rPr>
                <w:rFonts w:ascii="Arial" w:hAnsi="Arial" w:cs="Arial"/>
                <w:color w:val="000000"/>
                <w:position w:val="-2"/>
                <w:sz w:val="18"/>
                <w:szCs w:val="18"/>
              </w:rPr>
              <w:t>Ponudnik na dan oddaje ponudbe nima blokiranega nobenega transakcijskega računa, v zadnjih 180 dneh pred rokom za oddajo ponudb pa ni imel nobenega transakcijskega računa blokiranega več kot 20 zaporednih dni.</w:t>
            </w:r>
          </w:p>
        </w:tc>
      </w:tr>
      <w:tr w:rsidR="000D182C" w14:paraId="2FC6D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803CD"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6AE42" w14:textId="77777777" w:rsidR="000D182C" w:rsidRDefault="00054F66" w:rsidP="008B05A1">
            <w:pPr>
              <w:jc w:val="both"/>
              <w:textAlignment w:val="center"/>
            </w:pPr>
            <w:r>
              <w:rPr>
                <w:rFonts w:ascii="Arial" w:hAnsi="Arial" w:cs="Arial"/>
                <w:color w:val="000000"/>
                <w:position w:val="-2"/>
                <w:sz w:val="18"/>
                <w:szCs w:val="18"/>
              </w:rPr>
              <w:t>Izpolnjen in podpisan Obrazec  KROVNA IZJAVA.</w:t>
            </w:r>
          </w:p>
          <w:p w14:paraId="49B7EB33" w14:textId="77777777" w:rsidR="000D182C" w:rsidRDefault="00054F66" w:rsidP="008B05A1">
            <w:pPr>
              <w:jc w:val="both"/>
              <w:textAlignment w:val="center"/>
            </w:pPr>
            <w:r>
              <w:rPr>
                <w:rFonts w:ascii="Arial" w:hAnsi="Arial" w:cs="Arial"/>
                <w:i/>
                <w:iCs/>
                <w:color w:val="000000"/>
                <w:position w:val="-2"/>
                <w:sz w:val="18"/>
                <w:szCs w:val="18"/>
              </w:rPr>
              <w:t>*Naročnik si pridržuje pravico, da navedbe preveri ter zahteva listino BON2 ali drugo enakovredno dokazilo, oziroma potrdilo ponudnikove poslovne banke, iz katerega je razvidno izpolnjevanje tega pogoja.</w:t>
            </w:r>
          </w:p>
        </w:tc>
      </w:tr>
      <w:tr w:rsidR="000D182C" w14:paraId="76D6FB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1B78B" w14:textId="77777777" w:rsidR="000D182C" w:rsidRDefault="00054F66" w:rsidP="008B05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AB3F7" w14:textId="4BECD79E" w:rsidR="000D182C" w:rsidRDefault="00054F66" w:rsidP="008B05A1">
            <w:pPr>
              <w:jc w:val="both"/>
              <w:textAlignment w:val="center"/>
            </w:pPr>
            <w:r>
              <w:rPr>
                <w:rFonts w:ascii="Arial" w:hAnsi="Arial" w:cs="Arial"/>
                <w:color w:val="000000"/>
                <w:position w:val="-2"/>
                <w:sz w:val="18"/>
                <w:szCs w:val="18"/>
              </w:rPr>
              <w:t>  /</w:t>
            </w:r>
          </w:p>
        </w:tc>
      </w:tr>
      <w:tr w:rsidR="000D182C" w14:paraId="605F4B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CBFC9"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64EAC"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2804EF5B" w14:textId="77777777" w:rsidR="000D182C" w:rsidRDefault="00054F66" w:rsidP="008B05A1">
            <w:pPr>
              <w:jc w:val="both"/>
              <w:textAlignment w:val="center"/>
            </w:pPr>
            <w:r>
              <w:rPr>
                <w:rFonts w:ascii="Arial" w:hAnsi="Arial" w:cs="Arial"/>
                <w:color w:val="000000"/>
                <w:position w:val="-2"/>
                <w:sz w:val="18"/>
                <w:szCs w:val="18"/>
              </w:rPr>
              <w:t> </w:t>
            </w:r>
          </w:p>
        </w:tc>
      </w:tr>
      <w:tr w:rsidR="000D182C" w14:paraId="411CA5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DC336"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6C05D" w14:textId="77777777" w:rsidR="000D182C" w:rsidRDefault="00054F66" w:rsidP="008B05A1">
            <w:pPr>
              <w:jc w:val="both"/>
              <w:textAlignment w:val="center"/>
            </w:pPr>
            <w:r>
              <w:rPr>
                <w:rFonts w:ascii="Arial" w:hAnsi="Arial" w:cs="Arial"/>
                <w:color w:val="000000"/>
                <w:position w:val="-2"/>
                <w:sz w:val="18"/>
                <w:szCs w:val="18"/>
              </w:rPr>
              <w:t>NI POTREBNO izpolnjevati pogoja</w:t>
            </w:r>
          </w:p>
          <w:p w14:paraId="1EEE9025" w14:textId="77777777" w:rsidR="000D182C" w:rsidRDefault="00054F66" w:rsidP="008B05A1">
            <w:pPr>
              <w:jc w:val="both"/>
              <w:textAlignment w:val="center"/>
            </w:pPr>
            <w:r>
              <w:rPr>
                <w:rFonts w:ascii="Arial" w:hAnsi="Arial" w:cs="Arial"/>
                <w:color w:val="000000"/>
                <w:position w:val="-2"/>
                <w:sz w:val="18"/>
                <w:szCs w:val="18"/>
              </w:rPr>
              <w:lastRenderedPageBreak/>
              <w:t> </w:t>
            </w:r>
          </w:p>
        </w:tc>
      </w:tr>
    </w:tbl>
    <w:p w14:paraId="0307B7FE" w14:textId="77777777" w:rsidR="000D182C" w:rsidRDefault="000D182C" w:rsidP="008B05A1">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0D182C" w14:paraId="1F1B3B6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A2A2D5D" w14:textId="77777777" w:rsidR="000D182C" w:rsidRDefault="00054F66">
            <w:r>
              <w:rPr>
                <w:rFonts w:ascii="Arial" w:hAnsi="Arial" w:cs="Arial"/>
                <w:color w:val="FFFFFF"/>
                <w:position w:val="-2"/>
                <w:sz w:val="18"/>
                <w:szCs w:val="18"/>
              </w:rPr>
              <w:t>Tehnična sposobnost</w:t>
            </w:r>
          </w:p>
        </w:tc>
      </w:tr>
    </w:tbl>
    <w:p w14:paraId="72C3B1FD" w14:textId="77777777" w:rsidR="000D182C" w:rsidRDefault="000D182C" w:rsidP="008B05A1">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D182C" w14:paraId="1AE7789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8903E9B" w14:textId="77777777" w:rsidR="000D182C" w:rsidRDefault="00054F66" w:rsidP="008B05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zmogljivost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E985A" w14:textId="77777777" w:rsidR="000D182C" w:rsidRDefault="00054F66" w:rsidP="008B05A1">
            <w:pPr>
              <w:jc w:val="both"/>
              <w:textAlignment w:val="center"/>
            </w:pPr>
            <w:r>
              <w:rPr>
                <w:rFonts w:ascii="Arial" w:hAnsi="Arial" w:cs="Arial"/>
                <w:color w:val="000000"/>
                <w:position w:val="-2"/>
                <w:sz w:val="18"/>
                <w:szCs w:val="18"/>
              </w:rPr>
              <w:t>Ponudnik mora biti tehnično sposoben (mehanizacija in oprema) za kvalitetno izvedbo celotnega naročila v predvidenem roku, skladno z zahtevami iz razpisne dokumentacije, pravila stroke ter predpisi in standardi s področja predmetnega naročila.</w:t>
            </w:r>
          </w:p>
        </w:tc>
      </w:tr>
      <w:tr w:rsidR="000D182C" w14:paraId="64A140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9B556"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E697A" w14:textId="77777777" w:rsidR="000D182C" w:rsidRDefault="00054F66" w:rsidP="008B05A1">
            <w:pPr>
              <w:jc w:val="both"/>
              <w:textAlignment w:val="center"/>
            </w:pPr>
            <w:r>
              <w:rPr>
                <w:rFonts w:ascii="Arial" w:hAnsi="Arial" w:cs="Arial"/>
                <w:color w:val="000000"/>
                <w:position w:val="-2"/>
                <w:sz w:val="18"/>
                <w:szCs w:val="18"/>
              </w:rPr>
              <w:t>Izpolnjen in podpisan Obrazec  KROVNA IZJAVA.</w:t>
            </w:r>
          </w:p>
        </w:tc>
      </w:tr>
      <w:tr w:rsidR="000D182C" w14:paraId="4AAC56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24C6F" w14:textId="77777777" w:rsidR="000D182C" w:rsidRDefault="00054F66" w:rsidP="008B05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F240" w14:textId="77777777" w:rsidR="000D182C" w:rsidRDefault="00054F66" w:rsidP="008B05A1">
            <w:pPr>
              <w:jc w:val="both"/>
              <w:textAlignment w:val="center"/>
            </w:pPr>
            <w:r>
              <w:rPr>
                <w:rFonts w:ascii="Arial" w:hAnsi="Arial" w:cs="Arial"/>
                <w:color w:val="000000"/>
                <w:position w:val="-2"/>
                <w:sz w:val="18"/>
                <w:szCs w:val="18"/>
              </w:rPr>
              <w:t>/</w:t>
            </w:r>
          </w:p>
        </w:tc>
      </w:tr>
      <w:tr w:rsidR="000D182C" w14:paraId="647BED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A3B2D"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CFDD1" w14:textId="77777777" w:rsidR="000D182C" w:rsidRDefault="00054F66" w:rsidP="008B05A1">
            <w:pPr>
              <w:jc w:val="both"/>
              <w:textAlignment w:val="center"/>
            </w:pPr>
            <w:r>
              <w:rPr>
                <w:rFonts w:ascii="Arial" w:hAnsi="Arial" w:cs="Arial"/>
                <w:color w:val="000000"/>
                <w:position w:val="-2"/>
                <w:sz w:val="18"/>
                <w:szCs w:val="18"/>
              </w:rPr>
              <w:t>MORAJO izpolnjevati pogoj</w:t>
            </w:r>
          </w:p>
          <w:p w14:paraId="4AE23E46" w14:textId="77777777" w:rsidR="000D182C" w:rsidRDefault="00054F66" w:rsidP="008B05A1">
            <w:pPr>
              <w:jc w:val="both"/>
              <w:textAlignment w:val="center"/>
            </w:pPr>
            <w:r>
              <w:rPr>
                <w:rFonts w:ascii="Arial" w:hAnsi="Arial" w:cs="Arial"/>
                <w:color w:val="000000"/>
                <w:position w:val="-2"/>
                <w:sz w:val="18"/>
                <w:szCs w:val="18"/>
              </w:rPr>
              <w:t> </w:t>
            </w:r>
          </w:p>
        </w:tc>
      </w:tr>
      <w:tr w:rsidR="000D182C" w14:paraId="4D0ECB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B9611"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8BDA7" w14:textId="77777777" w:rsidR="000D182C" w:rsidRDefault="00054F66" w:rsidP="008B05A1">
            <w:pPr>
              <w:jc w:val="both"/>
              <w:textAlignment w:val="center"/>
            </w:pPr>
            <w:r>
              <w:rPr>
                <w:rFonts w:ascii="Arial" w:hAnsi="Arial" w:cs="Arial"/>
                <w:color w:val="000000"/>
                <w:position w:val="-2"/>
                <w:sz w:val="18"/>
                <w:szCs w:val="18"/>
              </w:rPr>
              <w:t>NI POTREBNO izpolnjevati pogoja</w:t>
            </w:r>
          </w:p>
          <w:p w14:paraId="6F208157" w14:textId="77777777" w:rsidR="000D182C" w:rsidRDefault="00054F66" w:rsidP="008B05A1">
            <w:pPr>
              <w:jc w:val="both"/>
              <w:textAlignment w:val="center"/>
            </w:pPr>
            <w:r>
              <w:rPr>
                <w:rFonts w:ascii="Arial" w:hAnsi="Arial" w:cs="Arial"/>
                <w:color w:val="000000"/>
                <w:position w:val="-2"/>
                <w:sz w:val="18"/>
                <w:szCs w:val="18"/>
              </w:rPr>
              <w:t> </w:t>
            </w:r>
          </w:p>
        </w:tc>
      </w:tr>
    </w:tbl>
    <w:p w14:paraId="4BA03439" w14:textId="77777777" w:rsidR="000D182C" w:rsidRDefault="000D182C" w:rsidP="008B05A1">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0D182C" w14:paraId="1827E4A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005E0D" w14:textId="77777777" w:rsidR="000D182C" w:rsidRDefault="00054F66" w:rsidP="008B05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4EF6B" w14:textId="77777777" w:rsidR="000D182C" w:rsidRDefault="00054F66" w:rsidP="008B05A1">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0D182C" w14:paraId="68CDF087" w14:textId="77777777">
              <w:tc>
                <w:tcPr>
                  <w:tcW w:w="0" w:type="auto"/>
                  <w:tcMar>
                    <w:top w:w="0" w:type="auto"/>
                    <w:bottom w:w="0" w:type="auto"/>
                  </w:tcMar>
                </w:tcPr>
                <w:p w14:paraId="4501956B" w14:textId="77777777" w:rsidR="000D182C" w:rsidRDefault="00054F66" w:rsidP="008B05A1">
                  <w:pPr>
                    <w:jc w:val="both"/>
                  </w:pPr>
                  <w:r>
                    <w:rPr>
                      <w:rFonts w:ascii="Arial" w:hAnsi="Arial" w:cs="Arial"/>
                      <w:color w:val="000000"/>
                      <w:position w:val="-2"/>
                      <w:sz w:val="18"/>
                      <w:szCs w:val="18"/>
                    </w:rPr>
                    <w:t>Ponudnik mora izkazati, da je v zadnjih (5) petih letih pred rokom za oddajo ponudbe uspešno izvedel vsaj (2) dve primerljivi storitvi: </w:t>
                  </w:r>
                </w:p>
              </w:tc>
            </w:tr>
            <w:tr w:rsidR="000D182C" w14:paraId="1FCB4A40" w14:textId="77777777">
              <w:tc>
                <w:tcPr>
                  <w:tcW w:w="0" w:type="auto"/>
                  <w:tcMar>
                    <w:top w:w="0" w:type="auto"/>
                    <w:bottom w:w="0" w:type="auto"/>
                  </w:tcMar>
                </w:tcPr>
                <w:p w14:paraId="44B2F0C3" w14:textId="5818A143" w:rsidR="000D182C" w:rsidRDefault="00054F66" w:rsidP="008B05A1">
                  <w:pPr>
                    <w:numPr>
                      <w:ilvl w:val="0"/>
                      <w:numId w:val="20"/>
                    </w:numPr>
                    <w:jc w:val="both"/>
                    <w:rPr>
                      <w:rFonts w:ascii="Arial" w:hAnsi="Arial" w:cs="Arial"/>
                      <w:color w:val="000000"/>
                      <w:sz w:val="18"/>
                      <w:szCs w:val="18"/>
                    </w:rPr>
                  </w:pPr>
                  <w:r>
                    <w:rPr>
                      <w:rFonts w:ascii="Arial" w:hAnsi="Arial" w:cs="Arial"/>
                      <w:color w:val="000000"/>
                      <w:position w:val="-2"/>
                      <w:sz w:val="18"/>
                      <w:szCs w:val="18"/>
                    </w:rPr>
                    <w:t>vzdrževanje cest (letno in zimsko</w:t>
                  </w:r>
                  <w:r w:rsidR="008B05A1">
                    <w:rPr>
                      <w:rFonts w:ascii="Arial" w:hAnsi="Arial" w:cs="Arial"/>
                      <w:color w:val="000000"/>
                      <w:position w:val="-2"/>
                      <w:sz w:val="18"/>
                      <w:szCs w:val="18"/>
                    </w:rPr>
                    <w:t>)</w:t>
                  </w:r>
                </w:p>
              </w:tc>
            </w:tr>
          </w:tbl>
          <w:p w14:paraId="774EB905" w14:textId="77777777" w:rsidR="000D182C" w:rsidRDefault="000D182C" w:rsidP="008B05A1"/>
          <w:tbl>
            <w:tblPr>
              <w:tblStyle w:val="NormalTablePHPDOCX"/>
              <w:tblW w:w="0" w:type="auto"/>
              <w:tblLook w:val="04A0" w:firstRow="1" w:lastRow="0" w:firstColumn="1" w:lastColumn="0" w:noHBand="0" w:noVBand="1"/>
            </w:tblPr>
            <w:tblGrid>
              <w:gridCol w:w="7224"/>
            </w:tblGrid>
            <w:tr w:rsidR="000D182C" w14:paraId="486FBAEA" w14:textId="77777777">
              <w:tc>
                <w:tcPr>
                  <w:tcW w:w="0" w:type="auto"/>
                  <w:tcMar>
                    <w:top w:w="0" w:type="auto"/>
                    <w:bottom w:w="0" w:type="auto"/>
                  </w:tcMar>
                </w:tcPr>
                <w:p w14:paraId="221CDDA5" w14:textId="77777777" w:rsidR="000D182C" w:rsidRDefault="00054F66" w:rsidP="008B05A1">
                  <w:pPr>
                    <w:jc w:val="both"/>
                  </w:pPr>
                  <w:r>
                    <w:rPr>
                      <w:rFonts w:ascii="Arial" w:hAnsi="Arial" w:cs="Arial"/>
                      <w:b/>
                      <w:bCs/>
                      <w:color w:val="000000"/>
                      <w:position w:val="-2"/>
                      <w:sz w:val="18"/>
                      <w:szCs w:val="18"/>
                    </w:rPr>
                    <w:t>Vrednost referenčnega posla (ki mora skupaj vsebovati letno in zimsko vzdrževanje cest) mora znašati najmanj 100.000,00 EUR brez DDV. </w:t>
                  </w:r>
                </w:p>
              </w:tc>
            </w:tr>
          </w:tbl>
          <w:p w14:paraId="016270CA" w14:textId="77777777" w:rsidR="000D182C" w:rsidRDefault="000D182C" w:rsidP="008B05A1"/>
          <w:tbl>
            <w:tblPr>
              <w:tblStyle w:val="NormalTablePHPDOCX"/>
              <w:tblW w:w="0" w:type="auto"/>
              <w:tblLook w:val="04A0" w:firstRow="1" w:lastRow="0" w:firstColumn="1" w:lastColumn="0" w:noHBand="0" w:noVBand="1"/>
            </w:tblPr>
            <w:tblGrid>
              <w:gridCol w:w="7224"/>
            </w:tblGrid>
            <w:tr w:rsidR="000D182C" w14:paraId="2AF32FDC" w14:textId="77777777">
              <w:tc>
                <w:tcPr>
                  <w:tcW w:w="0" w:type="auto"/>
                  <w:tcMar>
                    <w:top w:w="0" w:type="auto"/>
                    <w:bottom w:w="0" w:type="auto"/>
                  </w:tcMar>
                </w:tcPr>
                <w:p w14:paraId="388D9753" w14:textId="77777777" w:rsidR="000D182C" w:rsidRDefault="00054F66" w:rsidP="008B05A1">
                  <w:pPr>
                    <w:jc w:val="both"/>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primopredaja objekta).</w:t>
                  </w:r>
                </w:p>
              </w:tc>
            </w:tr>
          </w:tbl>
          <w:p w14:paraId="4E7FCEA8" w14:textId="77777777" w:rsidR="000D182C" w:rsidRDefault="000D182C" w:rsidP="008B05A1"/>
        </w:tc>
      </w:tr>
      <w:tr w:rsidR="000D182C" w14:paraId="4A5059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C1B3C" w14:textId="77777777" w:rsidR="000D182C" w:rsidRDefault="00054F66" w:rsidP="008B05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D9F98" w14:textId="77777777" w:rsidR="000D182C" w:rsidRDefault="00054F66" w:rsidP="008B05A1">
            <w:pPr>
              <w:jc w:val="both"/>
              <w:textAlignment w:val="center"/>
            </w:pPr>
            <w:r>
              <w:rPr>
                <w:rFonts w:ascii="Arial" w:hAnsi="Arial" w:cs="Arial"/>
                <w:color w:val="000000"/>
                <w:position w:val="-2"/>
                <w:sz w:val="18"/>
                <w:szCs w:val="18"/>
              </w:rPr>
              <w:t xml:space="preserve">Izpolnjen in podpisan </w:t>
            </w:r>
            <w:r>
              <w:rPr>
                <w:rFonts w:ascii="Arial" w:hAnsi="Arial" w:cs="Arial"/>
                <w:b/>
                <w:bCs/>
                <w:color w:val="000000"/>
                <w:position w:val="-2"/>
                <w:sz w:val="18"/>
                <w:szCs w:val="18"/>
              </w:rPr>
              <w:t>obrazec Referenčna lista gospodarskega subjekta</w:t>
            </w:r>
            <w:r>
              <w:rPr>
                <w:rFonts w:ascii="Arial" w:hAnsi="Arial" w:cs="Arial"/>
                <w:color w:val="000000"/>
                <w:position w:val="-2"/>
                <w:sz w:val="18"/>
                <w:szCs w:val="18"/>
              </w:rPr>
              <w:t xml:space="preserve"> in s strani naročnikov referenčnih poslov potrjeni </w:t>
            </w:r>
            <w:r>
              <w:rPr>
                <w:rFonts w:ascii="Arial" w:hAnsi="Arial" w:cs="Arial"/>
                <w:b/>
                <w:bCs/>
                <w:color w:val="000000"/>
                <w:position w:val="-2"/>
                <w:sz w:val="18"/>
                <w:szCs w:val="18"/>
              </w:rPr>
              <w:t>obrazci Potrdilo o dobro opravljenem delu</w:t>
            </w:r>
            <w:r>
              <w:rPr>
                <w:rFonts w:ascii="Arial" w:hAnsi="Arial" w:cs="Arial"/>
                <w:color w:val="000000"/>
                <w:position w:val="-2"/>
                <w:sz w:val="18"/>
                <w:szCs w:val="18"/>
              </w:rPr>
              <w:t>.</w:t>
            </w:r>
          </w:p>
        </w:tc>
      </w:tr>
      <w:tr w:rsidR="000D182C" w14:paraId="473C5C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4D823" w14:textId="77777777" w:rsidR="000D182C" w:rsidRDefault="00054F66" w:rsidP="008B05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461BA" w14:textId="77777777" w:rsidR="000D182C" w:rsidRDefault="00054F66" w:rsidP="008B05A1">
            <w:pPr>
              <w:jc w:val="both"/>
              <w:textAlignment w:val="center"/>
            </w:pPr>
            <w:r>
              <w:rPr>
                <w:rFonts w:ascii="Arial" w:hAnsi="Arial" w:cs="Arial"/>
                <w:color w:val="000000"/>
                <w:position w:val="-2"/>
                <w:sz w:val="18"/>
                <w:szCs w:val="18"/>
              </w:rPr>
              <w:t>Referenčni naročnik je tisti naročnik, ki je naročil in financiral izvedbo referenčnega posla (investitor). </w:t>
            </w:r>
          </w:p>
          <w:p w14:paraId="5F75DA16" w14:textId="77777777" w:rsidR="000D182C" w:rsidRDefault="00054F66" w:rsidP="008B05A1">
            <w:pPr>
              <w:jc w:val="both"/>
              <w:textAlignment w:val="center"/>
            </w:pPr>
            <w:r>
              <w:rPr>
                <w:rFonts w:ascii="Arial" w:hAnsi="Arial" w:cs="Arial"/>
                <w:color w:val="000000"/>
                <w:position w:val="-2"/>
                <w:sz w:val="18"/>
                <w:szCs w:val="18"/>
              </w:rPr>
              <w:t>Reference, ki ne bodo potrjene s strani referenčnega naročnika (investitorja), ne bodo priznane kot ustrezne in ponudniku na podlagi takih referenc ne bo priznana usposobljenost.</w:t>
            </w:r>
          </w:p>
        </w:tc>
      </w:tr>
      <w:tr w:rsidR="000D182C" w14:paraId="270398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D2FA4" w14:textId="77777777" w:rsidR="000D182C" w:rsidRDefault="00054F66" w:rsidP="008B05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9A702" w14:textId="77777777" w:rsidR="000D182C" w:rsidRDefault="00054F66" w:rsidP="008B05A1">
            <w:pPr>
              <w:jc w:val="both"/>
              <w:textAlignment w:val="center"/>
            </w:pPr>
            <w:r>
              <w:rPr>
                <w:rFonts w:ascii="Arial" w:hAnsi="Arial" w:cs="Arial"/>
                <w:color w:val="000000"/>
                <w:position w:val="-2"/>
                <w:sz w:val="18"/>
                <w:szCs w:val="18"/>
              </w:rPr>
              <w:t>KUMULATIVNO izpolnjevanje pogoja</w:t>
            </w:r>
          </w:p>
          <w:p w14:paraId="15E8B818" w14:textId="77777777" w:rsidR="000D182C" w:rsidRDefault="00054F66" w:rsidP="008B05A1">
            <w:pPr>
              <w:jc w:val="both"/>
              <w:textAlignment w:val="center"/>
            </w:pPr>
            <w:r>
              <w:rPr>
                <w:rFonts w:ascii="Arial" w:hAnsi="Arial" w:cs="Arial"/>
                <w:color w:val="000000"/>
                <w:position w:val="-2"/>
                <w:sz w:val="18"/>
                <w:szCs w:val="18"/>
              </w:rPr>
              <w:t>V kolikor poseduje reference partner, mora le-ta dela, ki jih dokazuje, v predmetnem naročilu tudi izvajati.</w:t>
            </w:r>
          </w:p>
          <w:p w14:paraId="1BEB2553" w14:textId="77777777" w:rsidR="000D182C" w:rsidRDefault="00054F66" w:rsidP="008B05A1">
            <w:pPr>
              <w:jc w:val="both"/>
              <w:textAlignment w:val="center"/>
            </w:pPr>
            <w:r>
              <w:rPr>
                <w:rFonts w:ascii="Arial" w:hAnsi="Arial" w:cs="Arial"/>
                <w:color w:val="000000"/>
                <w:position w:val="-2"/>
                <w:sz w:val="18"/>
                <w:szCs w:val="18"/>
              </w:rPr>
              <w:t>Izpolnjen in podpisan obrazec Referenčna lista gospodarskega subjekta in s strani naročnikov referenčnih poslov potrjeni obrazci Potrdilo o dobro opravljenem delu.</w:t>
            </w:r>
          </w:p>
        </w:tc>
      </w:tr>
      <w:tr w:rsidR="000D182C" w14:paraId="2205AF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D8ECA" w14:textId="77777777" w:rsidR="000D182C" w:rsidRDefault="00054F66" w:rsidP="008B05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BB00E" w14:textId="77777777" w:rsidR="000D182C" w:rsidRDefault="00054F66" w:rsidP="008B05A1">
            <w:pPr>
              <w:jc w:val="both"/>
              <w:textAlignment w:val="center"/>
            </w:pPr>
            <w:r>
              <w:rPr>
                <w:rFonts w:ascii="Arial" w:hAnsi="Arial" w:cs="Arial"/>
                <w:color w:val="000000"/>
                <w:position w:val="-2"/>
                <w:sz w:val="18"/>
                <w:szCs w:val="18"/>
              </w:rPr>
              <w:t>KUMULATIVNO izpolnjevanje pogoja</w:t>
            </w:r>
          </w:p>
          <w:p w14:paraId="2E0DC64E" w14:textId="77777777" w:rsidR="000D182C" w:rsidRDefault="00054F66" w:rsidP="008B05A1">
            <w:pPr>
              <w:jc w:val="both"/>
              <w:textAlignment w:val="center"/>
            </w:pPr>
            <w:r>
              <w:rPr>
                <w:rFonts w:ascii="Arial" w:hAnsi="Arial" w:cs="Arial"/>
                <w:color w:val="000000"/>
                <w:position w:val="-2"/>
                <w:sz w:val="18"/>
                <w:szCs w:val="18"/>
              </w:rPr>
              <w:t>V kolikor poseduje reference podizvajalec, mora le-ta dela, ki jih dokazuje, v predmetnem naročilu tudi izvajati.</w:t>
            </w:r>
          </w:p>
          <w:p w14:paraId="617D612C" w14:textId="77777777" w:rsidR="000D182C" w:rsidRDefault="00054F66" w:rsidP="008B05A1">
            <w:pPr>
              <w:jc w:val="both"/>
              <w:textAlignment w:val="center"/>
            </w:pPr>
            <w:r>
              <w:rPr>
                <w:rFonts w:ascii="Arial" w:hAnsi="Arial" w:cs="Arial"/>
                <w:color w:val="000000"/>
                <w:position w:val="-2"/>
                <w:sz w:val="18"/>
                <w:szCs w:val="18"/>
              </w:rPr>
              <w:t>Izpolnjen in podpisan obrazec Referenčna lista gospodarskega subjekta in s strani naročnikov referenčnih poslov potrjeni obrazci Potrdilo o dobro opravljenem delu. </w:t>
            </w:r>
          </w:p>
        </w:tc>
      </w:tr>
    </w:tbl>
    <w:p w14:paraId="4F3324C6" w14:textId="77777777" w:rsidR="000D182C" w:rsidRDefault="000D182C">
      <w:pPr>
        <w:sectPr w:rsidR="000D182C" w:rsidSect="00D931BF">
          <w:pgSz w:w="11906" w:h="16838"/>
          <w:pgMar w:top="1418" w:right="1418" w:bottom="1418" w:left="1418" w:header="567" w:footer="680" w:gutter="0"/>
          <w:cols w:space="708"/>
          <w:docGrid w:linePitch="360"/>
        </w:sectPr>
      </w:pPr>
    </w:p>
    <w:p w14:paraId="78168E3A" w14:textId="77777777" w:rsidR="00054F66" w:rsidRPr="00141928" w:rsidRDefault="00054F66"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D182C" w14:paraId="0BB90664" w14:textId="77777777">
        <w:tc>
          <w:tcPr>
            <w:tcW w:w="0" w:type="auto"/>
            <w:shd w:val="clear" w:color="auto" w:fill="000000"/>
            <w:tcMar>
              <w:top w:w="150" w:type="dxa"/>
              <w:bottom w:w="150" w:type="dxa"/>
            </w:tcMar>
            <w:vAlign w:val="center"/>
          </w:tcPr>
          <w:p w14:paraId="145B4028" w14:textId="77777777" w:rsidR="000D182C" w:rsidRDefault="00054F66">
            <w:pPr>
              <w:jc w:val="center"/>
            </w:pPr>
            <w:r>
              <w:rPr>
                <w:rFonts w:ascii="Arial" w:hAnsi="Arial" w:cs="Arial"/>
                <w:b/>
                <w:bCs/>
                <w:color w:val="FFFFFF"/>
                <w:position w:val="-2"/>
                <w:sz w:val="18"/>
                <w:szCs w:val="18"/>
                <w:shd w:val="clear" w:color="auto" w:fill="000000"/>
              </w:rPr>
              <w:t>Zavarovanje za dobro izvedbo</w:t>
            </w:r>
          </w:p>
        </w:tc>
      </w:tr>
    </w:tbl>
    <w:p w14:paraId="5436E539" w14:textId="77777777" w:rsidR="000D182C" w:rsidRDefault="00054F66">
      <w:pPr>
        <w:spacing w:before="225" w:after="225" w:line="240" w:lineRule="auto"/>
        <w:jc w:val="both"/>
      </w:pPr>
      <w:r>
        <w:rPr>
          <w:rFonts w:ascii="Arial" w:hAnsi="Arial" w:cs="Arial"/>
          <w:color w:val="000000"/>
          <w:sz w:val="18"/>
          <w:szCs w:val="18"/>
        </w:rPr>
        <w:t>Instrument zavarovanja: menica</w:t>
      </w:r>
    </w:p>
    <w:p w14:paraId="59048CB4" w14:textId="77777777" w:rsidR="000D182C" w:rsidRDefault="00054F66">
      <w:pPr>
        <w:spacing w:before="225" w:after="225" w:line="240" w:lineRule="auto"/>
        <w:jc w:val="both"/>
      </w:pPr>
      <w:r>
        <w:rPr>
          <w:rFonts w:ascii="Arial" w:hAnsi="Arial" w:cs="Arial"/>
          <w:color w:val="000000"/>
          <w:sz w:val="18"/>
          <w:szCs w:val="18"/>
        </w:rPr>
        <w:t>Višina zavarovanja: najmanj 10,00 % pogodbene vrednosti z DDV</w:t>
      </w:r>
    </w:p>
    <w:p w14:paraId="1E96BCCB" w14:textId="77777777" w:rsidR="000D182C" w:rsidRDefault="00054F66">
      <w:pPr>
        <w:spacing w:before="225" w:after="225" w:line="240" w:lineRule="auto"/>
        <w:jc w:val="both"/>
      </w:pPr>
      <w:r>
        <w:rPr>
          <w:rFonts w:ascii="Arial" w:hAnsi="Arial" w:cs="Arial"/>
          <w:color w:val="000000"/>
          <w:sz w:val="18"/>
          <w:szCs w:val="18"/>
        </w:rPr>
        <w:t>Čas veljavnosti: najmanj 60 dni od roka za izvedbo del</w:t>
      </w:r>
    </w:p>
    <w:p w14:paraId="17D584B3" w14:textId="77777777" w:rsidR="000D182C" w:rsidRDefault="00054F66">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75508F68" w14:textId="77777777" w:rsidR="000D182C" w:rsidRDefault="000D182C">
      <w:pPr>
        <w:sectPr w:rsidR="000D182C" w:rsidSect="00D931BF">
          <w:pgSz w:w="11906" w:h="16838"/>
          <w:pgMar w:top="1418" w:right="1418" w:bottom="1418" w:left="1418" w:header="567" w:footer="680" w:gutter="0"/>
          <w:cols w:space="708"/>
          <w:docGrid w:linePitch="360"/>
        </w:sectPr>
      </w:pPr>
    </w:p>
    <w:p w14:paraId="2E9A7474" w14:textId="77777777" w:rsidR="00054F66" w:rsidRPr="00A207D9" w:rsidRDefault="00054F66"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67260BA" w14:textId="77777777" w:rsidR="00054F66" w:rsidRDefault="00054F66"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D182C" w14:paraId="18835AD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CF5B091" w14:textId="77777777" w:rsidR="000D182C" w:rsidRDefault="00054F66">
            <w:r>
              <w:rPr>
                <w:rFonts w:ascii="Arial" w:hAnsi="Arial" w:cs="Arial"/>
                <w:b/>
                <w:bCs/>
                <w:color w:val="000000"/>
                <w:position w:val="-2"/>
                <w:sz w:val="18"/>
                <w:szCs w:val="18"/>
                <w:shd w:val="clear" w:color="auto" w:fill="FFFFFF"/>
              </w:rPr>
              <w:t>Opis predmeta/postavke 1: Vzdrževanje lokalnih cest v občini Črnomelj 2025- 2026</w:t>
            </w:r>
          </w:p>
        </w:tc>
      </w:tr>
    </w:tbl>
    <w:p w14:paraId="02415589" w14:textId="77777777" w:rsidR="000D182C" w:rsidRDefault="00054F66">
      <w:pPr>
        <w:spacing w:before="225" w:after="225" w:line="240" w:lineRule="auto"/>
        <w:jc w:val="both"/>
      </w:pPr>
      <w:r>
        <w:rPr>
          <w:rFonts w:ascii="Arial" w:hAnsi="Arial" w:cs="Arial"/>
          <w:color w:val="000000"/>
          <w:sz w:val="18"/>
          <w:szCs w:val="18"/>
        </w:rPr>
        <w:t>Letno in zimsko vzdrževanje 66 km lokalnih cest v občini Črnomelj 2025 - 2026.</w:t>
      </w:r>
    </w:p>
    <w:p w14:paraId="1F7B114F" w14:textId="77777777" w:rsidR="000D182C" w:rsidRDefault="000D182C">
      <w:pPr>
        <w:sectPr w:rsidR="000D182C" w:rsidSect="00D931BF">
          <w:pgSz w:w="11906" w:h="16838"/>
          <w:pgMar w:top="1418" w:right="1418" w:bottom="1418" w:left="1418" w:header="567" w:footer="680" w:gutter="0"/>
          <w:cols w:space="708"/>
          <w:docGrid w:linePitch="360"/>
        </w:sectPr>
      </w:pPr>
    </w:p>
    <w:p w14:paraId="4F53C171" w14:textId="77777777" w:rsidR="00054F66" w:rsidRPr="00A17BFF" w:rsidRDefault="00054F66"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B30F04E" w14:textId="77777777" w:rsidR="00054F66" w:rsidRPr="00A17BFF" w:rsidRDefault="00054F66" w:rsidP="00827BFC">
      <w:pPr>
        <w:pStyle w:val="Paragraf"/>
        <w:rPr>
          <w:rFonts w:ascii="Arial" w:hAnsi="Arial" w:cs="Arial"/>
        </w:rPr>
      </w:pPr>
    </w:p>
    <w:p w14:paraId="7F7FBB85" w14:textId="77777777" w:rsidR="000D182C" w:rsidRDefault="00054F6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249DFB1" w14:textId="77777777" w:rsidR="000D182C" w:rsidRDefault="00054F66">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717653D" w14:textId="77777777" w:rsidR="000D182C" w:rsidRDefault="00054F6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793AA20" w14:textId="77777777" w:rsidR="00054F66" w:rsidRPr="00A17BFF" w:rsidRDefault="00054F6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0D182C" w14:paraId="4C787EB6" w14:textId="77777777" w:rsidTr="008B05A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6F28D14" w14:textId="77777777" w:rsidR="000D182C" w:rsidRDefault="00054F66">
            <w:pPr>
              <w:jc w:val="center"/>
            </w:pPr>
            <w:r>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1B10FB" w14:textId="77777777" w:rsidR="000D182C" w:rsidRDefault="00054F66">
            <w:pPr>
              <w:jc w:val="center"/>
            </w:pPr>
            <w:r>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67496C" w14:textId="77777777" w:rsidR="000D182C" w:rsidRDefault="00054F66">
            <w:pPr>
              <w:jc w:val="center"/>
            </w:pPr>
            <w:r>
              <w:rPr>
                <w:rFonts w:ascii="Arial" w:hAnsi="Arial" w:cs="Arial"/>
                <w:b/>
                <w:bCs/>
                <w:color w:val="000000"/>
                <w:position w:val="-3"/>
                <w:sz w:val="20"/>
                <w:szCs w:val="20"/>
                <w:shd w:val="clear" w:color="auto" w:fill="AAAAAA"/>
              </w:rPr>
              <w:t>Opombe</w:t>
            </w:r>
          </w:p>
        </w:tc>
      </w:tr>
      <w:tr w:rsidR="000D182C" w14:paraId="1B56BCA6"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1FB16" w14:textId="77777777" w:rsidR="000D182C" w:rsidRDefault="00054F66">
            <w:r>
              <w:rPr>
                <w:rFonts w:ascii="Arial" w:hAnsi="Arial" w:cs="Arial"/>
                <w:color w:val="000000"/>
                <w:position w:val="-2"/>
                <w:sz w:val="18"/>
                <w:szCs w:val="18"/>
              </w:rPr>
              <w:t>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A5534" w14:textId="77777777" w:rsidR="000D182C" w:rsidRDefault="00054F66">
            <w:r>
              <w:rPr>
                <w:rFonts w:ascii="Arial" w:hAnsi="Arial" w:cs="Arial"/>
                <w:color w:val="000000"/>
                <w:position w:val="-2"/>
                <w:sz w:val="18"/>
                <w:szCs w:val="18"/>
              </w:rPr>
              <w:t>Ponudba</w:t>
            </w:r>
          </w:p>
          <w:p w14:paraId="5D13A067"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D7AA4" w14:textId="77777777" w:rsidR="000D182C" w:rsidRDefault="00054F66">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0D182C" w14:paraId="303013AD"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FE253" w14:textId="77777777" w:rsidR="000D182C" w:rsidRDefault="00054F66">
            <w:r>
              <w:rPr>
                <w:rFonts w:ascii="Arial" w:hAnsi="Arial" w:cs="Arial"/>
                <w:color w:val="000000"/>
                <w:position w:val="-2"/>
                <w:sz w:val="18"/>
                <w:szCs w:val="18"/>
              </w:rPr>
              <w:t>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A88EE" w14:textId="77777777" w:rsidR="000D182C" w:rsidRDefault="00054F66">
            <w:r>
              <w:rPr>
                <w:rFonts w:ascii="Arial" w:hAnsi="Arial" w:cs="Arial"/>
                <w:color w:val="000000"/>
                <w:position w:val="-2"/>
                <w:sz w:val="18"/>
                <w:szCs w:val="18"/>
              </w:rPr>
              <w:t>Krovna izjava</w:t>
            </w:r>
          </w:p>
          <w:p w14:paraId="7393F92F"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B8167" w14:textId="77777777" w:rsidR="000D182C" w:rsidRDefault="00054F66">
            <w:pPr>
              <w:spacing w:before="135" w:after="135"/>
              <w:jc w:val="both"/>
              <w:textAlignment w:val="center"/>
            </w:pPr>
            <w:r>
              <w:rPr>
                <w:rFonts w:ascii="Arial" w:hAnsi="Arial" w:cs="Arial"/>
                <w:color w:val="000000"/>
                <w:position w:val="-2"/>
                <w:sz w:val="18"/>
                <w:szCs w:val="18"/>
              </w:rPr>
              <w:t>Izpolnjen, podpisan in žigosan.</w:t>
            </w:r>
          </w:p>
        </w:tc>
      </w:tr>
      <w:tr w:rsidR="000D182C" w14:paraId="4371B896"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FA3B9" w14:textId="77777777" w:rsidR="000D182C" w:rsidRDefault="00054F66">
            <w:r>
              <w:rPr>
                <w:rFonts w:ascii="Arial" w:hAnsi="Arial" w:cs="Arial"/>
                <w:color w:val="000000"/>
                <w:position w:val="-2"/>
                <w:sz w:val="18"/>
                <w:szCs w:val="18"/>
              </w:rPr>
              <w:t>3</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8BBCF" w14:textId="77777777" w:rsidR="000D182C" w:rsidRDefault="00054F66">
            <w:r>
              <w:rPr>
                <w:rFonts w:ascii="Arial" w:hAnsi="Arial" w:cs="Arial"/>
                <w:color w:val="000000"/>
                <w:position w:val="-2"/>
                <w:sz w:val="18"/>
                <w:szCs w:val="18"/>
              </w:rPr>
              <w:t>ESPD</w:t>
            </w:r>
          </w:p>
          <w:p w14:paraId="5379D89A"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77513" w14:textId="77777777" w:rsidR="000D182C" w:rsidRDefault="00054F66">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0D182C" w14:paraId="0D90C5F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D182C" w14:paraId="3BCC3E63" w14:textId="77777777">
                    <w:tc>
                      <w:tcPr>
                        <w:tcW w:w="0" w:type="auto"/>
                        <w:tcMar>
                          <w:top w:w="0" w:type="auto"/>
                          <w:bottom w:w="0" w:type="auto"/>
                        </w:tcMar>
                      </w:tcPr>
                      <w:p w14:paraId="75D3074E" w14:textId="77777777" w:rsidR="000D182C" w:rsidRDefault="000D182C"/>
                    </w:tc>
                  </w:tr>
                </w:tbl>
                <w:p w14:paraId="258229F8" w14:textId="77777777" w:rsidR="000D182C" w:rsidRDefault="000D182C"/>
              </w:tc>
            </w:tr>
          </w:tbl>
          <w:p w14:paraId="060686E5" w14:textId="77777777" w:rsidR="000D182C" w:rsidRDefault="000D182C"/>
        </w:tc>
      </w:tr>
      <w:tr w:rsidR="000D182C" w14:paraId="3556B726"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33193" w14:textId="77777777" w:rsidR="000D182C" w:rsidRDefault="00054F66">
            <w:r>
              <w:rPr>
                <w:rFonts w:ascii="Arial" w:hAnsi="Arial" w:cs="Arial"/>
                <w:color w:val="000000"/>
                <w:position w:val="-2"/>
                <w:sz w:val="18"/>
                <w:szCs w:val="18"/>
              </w:rPr>
              <w:t>4</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1C17F" w14:textId="77777777" w:rsidR="000D182C" w:rsidRDefault="00054F66">
            <w:r>
              <w:rPr>
                <w:rFonts w:ascii="Arial" w:hAnsi="Arial" w:cs="Arial"/>
                <w:color w:val="000000"/>
                <w:position w:val="-2"/>
                <w:sz w:val="18"/>
                <w:szCs w:val="18"/>
              </w:rPr>
              <w:t>Seznam članov organov in zastopnikov gospodarskega subjekta</w:t>
            </w:r>
          </w:p>
          <w:p w14:paraId="467910F5"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C6F75" w14:textId="77777777" w:rsidR="000D182C" w:rsidRDefault="00054F66">
            <w:pPr>
              <w:spacing w:before="135" w:after="135"/>
              <w:jc w:val="both"/>
              <w:textAlignment w:val="center"/>
            </w:pPr>
            <w:r>
              <w:rPr>
                <w:rFonts w:ascii="Arial" w:hAnsi="Arial" w:cs="Arial"/>
                <w:color w:val="000000"/>
                <w:position w:val="-2"/>
                <w:sz w:val="18"/>
                <w:szCs w:val="18"/>
              </w:rPr>
              <w:t>Izpolnjen, podpisan in žigosan. </w:t>
            </w:r>
          </w:p>
          <w:p w14:paraId="7F9C96EB" w14:textId="77777777" w:rsidR="000D182C" w:rsidRDefault="00054F66">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D182C" w14:paraId="19477F22"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CF75B" w14:textId="77777777" w:rsidR="000D182C" w:rsidRDefault="00054F66">
            <w:r>
              <w:rPr>
                <w:rFonts w:ascii="Arial" w:hAnsi="Arial" w:cs="Arial"/>
                <w:color w:val="000000"/>
                <w:position w:val="-2"/>
                <w:sz w:val="18"/>
                <w:szCs w:val="18"/>
              </w:rPr>
              <w:t>5</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A5400" w14:textId="77777777" w:rsidR="000D182C" w:rsidRDefault="00054F66">
            <w:r>
              <w:rPr>
                <w:rFonts w:ascii="Arial" w:hAnsi="Arial" w:cs="Arial"/>
                <w:color w:val="000000"/>
                <w:position w:val="-2"/>
                <w:sz w:val="18"/>
                <w:szCs w:val="18"/>
              </w:rPr>
              <w:t>Referenčna lista gospodarskega subjekta</w:t>
            </w:r>
          </w:p>
          <w:p w14:paraId="702533BA"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E5B75" w14:textId="77777777" w:rsidR="000D182C" w:rsidRDefault="00054F66">
            <w:pPr>
              <w:spacing w:before="135" w:after="135"/>
              <w:jc w:val="both"/>
              <w:textAlignment w:val="center"/>
            </w:pPr>
            <w:r>
              <w:rPr>
                <w:rFonts w:ascii="Arial" w:hAnsi="Arial" w:cs="Arial"/>
                <w:color w:val="000000"/>
                <w:position w:val="-2"/>
                <w:sz w:val="18"/>
                <w:szCs w:val="18"/>
              </w:rPr>
              <w:t>Izpolnjen.</w:t>
            </w:r>
          </w:p>
        </w:tc>
      </w:tr>
      <w:tr w:rsidR="000D182C" w14:paraId="270C9A43"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4F6D8" w14:textId="77777777" w:rsidR="000D182C" w:rsidRDefault="00054F66">
            <w:r>
              <w:rPr>
                <w:rFonts w:ascii="Arial" w:hAnsi="Arial" w:cs="Arial"/>
                <w:color w:val="000000"/>
                <w:position w:val="-2"/>
                <w:sz w:val="18"/>
                <w:szCs w:val="18"/>
              </w:rPr>
              <w:t>6</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E9ED9" w14:textId="77777777" w:rsidR="000D182C" w:rsidRDefault="00054F66">
            <w:r>
              <w:rPr>
                <w:rFonts w:ascii="Arial" w:hAnsi="Arial" w:cs="Arial"/>
                <w:color w:val="000000"/>
                <w:position w:val="-2"/>
                <w:sz w:val="18"/>
                <w:szCs w:val="18"/>
              </w:rPr>
              <w:t>Potrdilo o dobro opravljenem delu</w:t>
            </w:r>
          </w:p>
          <w:p w14:paraId="0F80D7A2"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D0B6F" w14:textId="77777777" w:rsidR="000D182C" w:rsidRDefault="00054F66">
            <w:pPr>
              <w:spacing w:before="135" w:after="135"/>
              <w:jc w:val="both"/>
              <w:textAlignment w:val="center"/>
            </w:pPr>
            <w:r>
              <w:rPr>
                <w:rFonts w:ascii="Arial" w:hAnsi="Arial" w:cs="Arial"/>
                <w:color w:val="000000"/>
                <w:position w:val="-2"/>
                <w:sz w:val="18"/>
                <w:szCs w:val="18"/>
              </w:rPr>
              <w:t>Izpolnjen, potrjen s strani naročnika posla.</w:t>
            </w:r>
          </w:p>
        </w:tc>
      </w:tr>
      <w:tr w:rsidR="000D182C" w14:paraId="6CAF490F"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6B643" w14:textId="77777777" w:rsidR="000D182C" w:rsidRDefault="00054F66">
            <w:r>
              <w:rPr>
                <w:rFonts w:ascii="Arial" w:hAnsi="Arial" w:cs="Arial"/>
                <w:color w:val="000000"/>
                <w:position w:val="-2"/>
                <w:sz w:val="18"/>
                <w:szCs w:val="18"/>
              </w:rPr>
              <w:t>7</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AEB7A" w14:textId="77777777" w:rsidR="000D182C" w:rsidRDefault="00054F66">
            <w:r>
              <w:rPr>
                <w:rFonts w:ascii="Arial" w:hAnsi="Arial" w:cs="Arial"/>
                <w:color w:val="000000"/>
                <w:position w:val="-2"/>
                <w:sz w:val="18"/>
                <w:szCs w:val="18"/>
              </w:rPr>
              <w:t>Izjava o zagotavljanju tehničnih in kadrovskih zmogljivostih za izvedbo naročila</w:t>
            </w:r>
          </w:p>
          <w:p w14:paraId="2DF87792"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FE41F" w14:textId="77777777" w:rsidR="000D182C" w:rsidRDefault="00054F66">
            <w:pPr>
              <w:spacing w:before="135" w:after="135"/>
              <w:textAlignment w:val="center"/>
            </w:pPr>
            <w:r>
              <w:rPr>
                <w:rFonts w:ascii="Arial" w:hAnsi="Arial" w:cs="Arial"/>
                <w:color w:val="000000"/>
                <w:position w:val="-2"/>
                <w:sz w:val="18"/>
                <w:szCs w:val="18"/>
              </w:rPr>
              <w:t>Izpolnjen, podpisan in žigosan.</w:t>
            </w:r>
          </w:p>
        </w:tc>
      </w:tr>
      <w:tr w:rsidR="000D182C" w14:paraId="6CD7F6AF"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AF73" w14:textId="77777777" w:rsidR="000D182C" w:rsidRDefault="00054F66">
            <w:r>
              <w:rPr>
                <w:rFonts w:ascii="Arial" w:hAnsi="Arial" w:cs="Arial"/>
                <w:color w:val="000000"/>
                <w:position w:val="-2"/>
                <w:sz w:val="18"/>
                <w:szCs w:val="18"/>
              </w:rPr>
              <w:t>8</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190F0" w14:textId="77777777" w:rsidR="000D182C" w:rsidRDefault="00054F66">
            <w:r>
              <w:rPr>
                <w:rFonts w:ascii="Arial" w:hAnsi="Arial" w:cs="Arial"/>
                <w:color w:val="000000"/>
                <w:position w:val="-2"/>
                <w:sz w:val="18"/>
                <w:szCs w:val="18"/>
              </w:rPr>
              <w:t>Vzorec menične izjave za dobro izvedbo</w:t>
            </w:r>
          </w:p>
          <w:p w14:paraId="6B022FEF"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5E17A" w14:textId="77777777" w:rsidR="000D182C" w:rsidRDefault="00054F66">
            <w:pPr>
              <w:spacing w:before="135" w:after="135"/>
              <w:jc w:val="both"/>
              <w:textAlignment w:val="center"/>
            </w:pPr>
            <w:r>
              <w:rPr>
                <w:rFonts w:ascii="Arial" w:hAnsi="Arial" w:cs="Arial"/>
                <w:color w:val="000000"/>
                <w:position w:val="-2"/>
                <w:sz w:val="18"/>
                <w:szCs w:val="18"/>
              </w:rPr>
              <w:t>Parafiran ali elektronsko podpisan.</w:t>
            </w:r>
          </w:p>
        </w:tc>
      </w:tr>
      <w:tr w:rsidR="000D182C" w14:paraId="0D63BA97"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F90F6" w14:textId="77777777" w:rsidR="000D182C" w:rsidRDefault="00054F66">
            <w:r>
              <w:rPr>
                <w:rFonts w:ascii="Arial" w:hAnsi="Arial" w:cs="Arial"/>
                <w:color w:val="000000"/>
                <w:position w:val="-2"/>
                <w:sz w:val="18"/>
                <w:szCs w:val="18"/>
              </w:rPr>
              <w:lastRenderedPageBreak/>
              <w:t>9</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EABC" w14:textId="77777777" w:rsidR="000D182C" w:rsidRDefault="00054F66">
            <w:r>
              <w:rPr>
                <w:rFonts w:ascii="Arial" w:hAnsi="Arial" w:cs="Arial"/>
                <w:color w:val="000000"/>
                <w:position w:val="-2"/>
                <w:sz w:val="18"/>
                <w:szCs w:val="18"/>
              </w:rPr>
              <w:t>Izjava zastopnika podizvajalca v zvezi z izpolnjevanjem obveznih pogojev za podizvajalce</w:t>
            </w:r>
          </w:p>
          <w:p w14:paraId="0321FF13"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32809" w14:textId="77777777" w:rsidR="000D182C" w:rsidRDefault="00054F66">
            <w:pPr>
              <w:spacing w:before="135" w:after="135"/>
              <w:jc w:val="both"/>
              <w:textAlignment w:val="center"/>
            </w:pPr>
            <w:r>
              <w:rPr>
                <w:rFonts w:ascii="Arial" w:hAnsi="Arial" w:cs="Arial"/>
                <w:color w:val="000000"/>
                <w:position w:val="-2"/>
                <w:sz w:val="18"/>
                <w:szCs w:val="18"/>
              </w:rPr>
              <w:t>Izpolnjen, podpisan in žigosan.</w:t>
            </w:r>
          </w:p>
        </w:tc>
      </w:tr>
      <w:tr w:rsidR="000D182C" w14:paraId="41372FDD"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F9EAC0" w14:textId="77777777" w:rsidR="000D182C" w:rsidRDefault="00054F66">
            <w:r>
              <w:rPr>
                <w:rFonts w:ascii="Arial" w:hAnsi="Arial" w:cs="Arial"/>
                <w:color w:val="000000"/>
                <w:position w:val="-2"/>
                <w:sz w:val="18"/>
                <w:szCs w:val="18"/>
              </w:rPr>
              <w:t>10</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FB4EC" w14:textId="77777777" w:rsidR="000D182C" w:rsidRDefault="00054F66">
            <w:r>
              <w:rPr>
                <w:rFonts w:ascii="Arial" w:hAnsi="Arial" w:cs="Arial"/>
                <w:color w:val="000000"/>
                <w:position w:val="-2"/>
                <w:sz w:val="18"/>
                <w:szCs w:val="18"/>
              </w:rPr>
              <w:t>Izjava podizvajalca</w:t>
            </w:r>
          </w:p>
          <w:p w14:paraId="32BC8E2A"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69F3A" w14:textId="77777777" w:rsidR="000D182C" w:rsidRDefault="00054F66">
            <w:pPr>
              <w:spacing w:before="135" w:after="135"/>
              <w:jc w:val="both"/>
              <w:textAlignment w:val="center"/>
            </w:pPr>
            <w:r>
              <w:rPr>
                <w:rFonts w:ascii="Arial" w:hAnsi="Arial" w:cs="Arial"/>
                <w:color w:val="000000"/>
                <w:position w:val="-2"/>
                <w:sz w:val="18"/>
                <w:szCs w:val="18"/>
              </w:rPr>
              <w:t>Izpolnjen, podpisan in žigosan.</w:t>
            </w:r>
          </w:p>
        </w:tc>
      </w:tr>
      <w:tr w:rsidR="000D182C" w14:paraId="0FF5643B"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4092C" w14:textId="77777777" w:rsidR="000D182C" w:rsidRDefault="00054F66">
            <w:r>
              <w:rPr>
                <w:rFonts w:ascii="Arial" w:hAnsi="Arial" w:cs="Arial"/>
                <w:color w:val="000000"/>
                <w:position w:val="-2"/>
                <w:sz w:val="18"/>
                <w:szCs w:val="18"/>
              </w:rPr>
              <w:t>11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0DFA9" w14:textId="77777777" w:rsidR="000D182C" w:rsidRDefault="00054F66">
            <w:r>
              <w:rPr>
                <w:rFonts w:ascii="Arial" w:hAnsi="Arial" w:cs="Arial"/>
                <w:color w:val="000000"/>
                <w:position w:val="-2"/>
                <w:sz w:val="18"/>
                <w:szCs w:val="18"/>
              </w:rPr>
              <w:t>Izjava o nastopu s podizvajalci</w:t>
            </w:r>
          </w:p>
          <w:p w14:paraId="49A127D7"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24DF4" w14:textId="77777777" w:rsidR="000D182C" w:rsidRDefault="00054F66">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0D182C" w14:paraId="0535BEAF"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2F610" w14:textId="77777777" w:rsidR="000D182C" w:rsidRDefault="00054F66">
            <w:r>
              <w:rPr>
                <w:rFonts w:ascii="Arial" w:hAnsi="Arial" w:cs="Arial"/>
                <w:color w:val="000000"/>
                <w:position w:val="-2"/>
                <w:sz w:val="18"/>
                <w:szCs w:val="18"/>
              </w:rPr>
              <w:t>12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69A5A" w14:textId="77777777" w:rsidR="000D182C" w:rsidRDefault="00054F66">
            <w:r>
              <w:rPr>
                <w:rFonts w:ascii="Arial" w:hAnsi="Arial" w:cs="Arial"/>
                <w:color w:val="000000"/>
                <w:position w:val="-2"/>
                <w:sz w:val="18"/>
                <w:szCs w:val="18"/>
              </w:rPr>
              <w:t>Izjava o lastniških deležih</w:t>
            </w:r>
          </w:p>
          <w:p w14:paraId="3F0C6708"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96CF4" w14:textId="77777777" w:rsidR="000D182C" w:rsidRDefault="00054F66">
            <w:pPr>
              <w:spacing w:before="135" w:after="135"/>
              <w:jc w:val="both"/>
              <w:textAlignment w:val="center"/>
            </w:pPr>
            <w:r>
              <w:rPr>
                <w:rFonts w:ascii="Arial" w:hAnsi="Arial" w:cs="Arial"/>
                <w:color w:val="000000"/>
                <w:position w:val="-2"/>
                <w:sz w:val="18"/>
                <w:szCs w:val="18"/>
              </w:rPr>
              <w:t>Izpolnjen, podpisan in žigosan</w:t>
            </w:r>
          </w:p>
        </w:tc>
      </w:tr>
      <w:tr w:rsidR="000D182C" w14:paraId="51E9D3CE"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0494" w14:textId="77777777" w:rsidR="000D182C" w:rsidRDefault="00054F66">
            <w:r>
              <w:rPr>
                <w:rFonts w:ascii="Arial" w:hAnsi="Arial" w:cs="Arial"/>
                <w:color w:val="000000"/>
                <w:position w:val="-2"/>
                <w:sz w:val="18"/>
                <w:szCs w:val="18"/>
              </w:rPr>
              <w:t>Priloga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9AD22" w14:textId="77777777" w:rsidR="000D182C" w:rsidRDefault="00054F66">
            <w:r>
              <w:rPr>
                <w:rFonts w:ascii="Arial" w:hAnsi="Arial" w:cs="Arial"/>
                <w:color w:val="000000"/>
                <w:position w:val="-2"/>
                <w:sz w:val="18"/>
                <w:szCs w:val="18"/>
              </w:rPr>
              <w:t>Vzorec pogodbe: POGODBA ZA REDNO VZDRŽEVANJE (LETNO IN ZIMSKO) IN VARSTVO LOKALNIH CEST V OBČINI ČRNOMELJ 2025 - 2026.</w:t>
            </w:r>
          </w:p>
          <w:p w14:paraId="7EF3C57E" w14:textId="77777777" w:rsidR="000D182C" w:rsidRDefault="000D182C"/>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C724D" w14:textId="77777777" w:rsidR="000D182C" w:rsidRDefault="00054F66">
            <w:pPr>
              <w:spacing w:before="135" w:after="135"/>
              <w:jc w:val="both"/>
              <w:textAlignment w:val="center"/>
            </w:pPr>
            <w:r>
              <w:rPr>
                <w:rFonts w:ascii="Arial" w:hAnsi="Arial" w:cs="Arial"/>
                <w:color w:val="000000"/>
                <w:position w:val="-2"/>
                <w:sz w:val="18"/>
                <w:szCs w:val="18"/>
              </w:rPr>
              <w:t>Podpisan (ročno ali elektronsko).</w:t>
            </w:r>
          </w:p>
        </w:tc>
      </w:tr>
      <w:tr w:rsidR="008B05A1" w14:paraId="2E5D70AE"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60939" w14:textId="2FD00B87" w:rsidR="008B05A1" w:rsidRDefault="008B05A1" w:rsidP="008B05A1">
            <w:pPr>
              <w:rPr>
                <w:rFonts w:ascii="Arial" w:hAnsi="Arial" w:cs="Arial"/>
                <w:color w:val="000000"/>
                <w:position w:val="-2"/>
                <w:sz w:val="18"/>
                <w:szCs w:val="18"/>
              </w:rPr>
            </w:pPr>
            <w:r>
              <w:rPr>
                <w:rFonts w:ascii="Arial" w:hAnsi="Arial" w:cs="Arial"/>
                <w:color w:val="000000"/>
                <w:position w:val="-2"/>
                <w:sz w:val="18"/>
                <w:szCs w:val="18"/>
              </w:rPr>
              <w:t>Priloga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145AC" w14:textId="77777777" w:rsidR="008B05A1" w:rsidRDefault="008B05A1" w:rsidP="008B05A1">
            <w:r>
              <w:rPr>
                <w:rFonts w:ascii="Arial" w:hAnsi="Arial" w:cs="Arial"/>
                <w:color w:val="000000"/>
                <w:position w:val="-2"/>
                <w:sz w:val="18"/>
                <w:szCs w:val="18"/>
              </w:rPr>
              <w:t>Popis del</w:t>
            </w:r>
          </w:p>
          <w:p w14:paraId="614C7A57" w14:textId="77777777" w:rsidR="008B05A1" w:rsidRDefault="008B05A1" w:rsidP="008B05A1">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E4302" w14:textId="381AB2AC" w:rsidR="008B05A1" w:rsidRDefault="008B05A1" w:rsidP="008B05A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8B05A1" w14:paraId="02E38555"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BAF87" w14:textId="1DBE4FB2" w:rsidR="008B05A1" w:rsidRDefault="008B05A1" w:rsidP="008B05A1">
            <w:pPr>
              <w:rPr>
                <w:rFonts w:ascii="Arial" w:hAnsi="Arial" w:cs="Arial"/>
                <w:color w:val="000000"/>
                <w:position w:val="-2"/>
                <w:sz w:val="18"/>
                <w:szCs w:val="18"/>
              </w:rPr>
            </w:pPr>
            <w:r>
              <w:rPr>
                <w:rFonts w:ascii="Arial" w:hAnsi="Arial" w:cs="Arial"/>
                <w:color w:val="000000"/>
                <w:position w:val="-2"/>
                <w:sz w:val="18"/>
                <w:szCs w:val="18"/>
              </w:rPr>
              <w:t>Dokazila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41D12" w14:textId="77777777" w:rsidR="008B05A1" w:rsidRDefault="008B05A1" w:rsidP="008B05A1">
            <w:r>
              <w:rPr>
                <w:rFonts w:ascii="Arial" w:hAnsi="Arial" w:cs="Arial"/>
                <w:color w:val="000000"/>
                <w:position w:val="-2"/>
                <w:sz w:val="18"/>
                <w:szCs w:val="18"/>
              </w:rPr>
              <w:t>Bonitetna ocena</w:t>
            </w:r>
          </w:p>
          <w:p w14:paraId="63499A2B" w14:textId="77777777" w:rsidR="008B05A1" w:rsidRDefault="008B05A1" w:rsidP="008B05A1">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C5271" w14:textId="1DDBFC9E" w:rsidR="008B05A1" w:rsidRDefault="008B05A1" w:rsidP="008B05A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Kot dokazilo bo naročnik upošteval S. BON-1 ali S.BON-1/P oz. drugo ustrezno potrdilo, ki ne smeta biti starejša od datuma objave tega javnega naročila.</w:t>
            </w:r>
          </w:p>
        </w:tc>
      </w:tr>
      <w:tr w:rsidR="008B05A1" w14:paraId="73145632" w14:textId="77777777" w:rsidTr="008B05A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97CF9" w14:textId="1B76F6A8" w:rsidR="008B05A1" w:rsidRDefault="008B05A1" w:rsidP="008B05A1">
            <w:pPr>
              <w:rPr>
                <w:rFonts w:ascii="Arial" w:hAnsi="Arial" w:cs="Arial"/>
                <w:color w:val="000000"/>
                <w:position w:val="-2"/>
                <w:sz w:val="18"/>
                <w:szCs w:val="18"/>
              </w:rPr>
            </w:pPr>
            <w:r>
              <w:rPr>
                <w:rFonts w:ascii="Arial" w:hAnsi="Arial" w:cs="Arial"/>
                <w:color w:val="000000"/>
                <w:position w:val="-2"/>
                <w:sz w:val="18"/>
                <w:szCs w:val="18"/>
              </w:rPr>
              <w:t>Dokazila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E13E2C" w14:textId="77777777" w:rsidR="008B05A1" w:rsidRDefault="008B05A1" w:rsidP="008B05A1">
            <w:r>
              <w:rPr>
                <w:rFonts w:ascii="Arial" w:hAnsi="Arial" w:cs="Arial"/>
                <w:color w:val="000000"/>
                <w:position w:val="-2"/>
                <w:sz w:val="18"/>
                <w:szCs w:val="18"/>
              </w:rPr>
              <w:t>Kopija zavarovalne police</w:t>
            </w:r>
          </w:p>
          <w:p w14:paraId="072C310E" w14:textId="77777777" w:rsidR="008B05A1" w:rsidRDefault="008B05A1" w:rsidP="008B05A1">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AE37C" w14:textId="77777777" w:rsidR="008B05A1" w:rsidRDefault="008B05A1" w:rsidP="008B05A1">
            <w:pPr>
              <w:spacing w:before="135" w:after="135"/>
              <w:jc w:val="both"/>
              <w:textAlignment w:val="center"/>
            </w:pPr>
            <w:r>
              <w:rPr>
                <w:rFonts w:ascii="Arial" w:hAnsi="Arial" w:cs="Arial"/>
                <w:i/>
                <w:iCs/>
                <w:color w:val="000000"/>
                <w:position w:val="-2"/>
                <w:sz w:val="18"/>
                <w:szCs w:val="18"/>
              </w:rPr>
              <w:t>Zaželeno je, da ponudnik priloži kopijo veljavne zavarovalne police za zavarovanje poklicne odgovornosti.</w:t>
            </w:r>
          </w:p>
          <w:p w14:paraId="45629C56" w14:textId="7395BE65" w:rsidR="008B05A1" w:rsidRDefault="008B05A1" w:rsidP="008B05A1">
            <w:pPr>
              <w:spacing w:before="135" w:after="135"/>
              <w:jc w:val="both"/>
              <w:textAlignment w:val="center"/>
              <w:rPr>
                <w:rFonts w:ascii="Arial" w:hAnsi="Arial" w:cs="Arial"/>
                <w:color w:val="000000"/>
                <w:position w:val="-2"/>
                <w:sz w:val="18"/>
                <w:szCs w:val="18"/>
              </w:rPr>
            </w:pPr>
            <w:r>
              <w:rPr>
                <w:rFonts w:ascii="Arial" w:hAnsi="Arial" w:cs="Arial"/>
                <w:i/>
                <w:iCs/>
                <w:color w:val="000000"/>
                <w:position w:val="-2"/>
                <w:sz w:val="18"/>
                <w:szCs w:val="18"/>
              </w:rPr>
              <w:t>Naročnik bo od ponudnika, kateremu se bo odločil oddati naročilo, zahteval, da predloži dokazilo o izpolnjevanju pogoja, v kolikor ponudnik le -teh ne bo predložil v ponudbi.</w:t>
            </w:r>
          </w:p>
        </w:tc>
      </w:tr>
    </w:tbl>
    <w:p w14:paraId="126F6BE4" w14:textId="77777777" w:rsidR="000D182C" w:rsidRDefault="000D182C">
      <w:pPr>
        <w:sectPr w:rsidR="000D182C" w:rsidSect="00D931BF">
          <w:pgSz w:w="11906" w:h="16838"/>
          <w:pgMar w:top="1418" w:right="1418" w:bottom="1418" w:left="1418" w:header="567" w:footer="680" w:gutter="0"/>
          <w:cols w:space="708"/>
          <w:docGrid w:linePitch="360"/>
        </w:sectPr>
      </w:pPr>
    </w:p>
    <w:p w14:paraId="578ACC70"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6475308"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9492716" w14:textId="77777777" w:rsidR="00054F66" w:rsidRDefault="00054F66" w:rsidP="00EB2A75">
      <w:pPr>
        <w:spacing w:after="120"/>
        <w:rPr>
          <w:rFonts w:ascii="Arial" w:hAnsi="Arial" w:cs="Arial"/>
        </w:rPr>
      </w:pPr>
    </w:p>
    <w:p w14:paraId="466D44EB" w14:textId="77777777" w:rsidR="000D182C" w:rsidRDefault="00054F6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Vzdrževanje lokalnih cest v občini Črnomelj 2025- 2026</w:t>
      </w:r>
      <w:r>
        <w:rPr>
          <w:rFonts w:ascii="Arial" w:hAnsi="Arial" w:cs="Arial"/>
          <w:color w:val="000000"/>
          <w:sz w:val="18"/>
          <w:szCs w:val="18"/>
        </w:rPr>
        <w:t>« dajemo ponudbo, kot sledi:</w:t>
      </w:r>
    </w:p>
    <w:p w14:paraId="68F9C19D" w14:textId="77777777" w:rsidR="000D182C" w:rsidRDefault="00054F6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D182C" w14:paraId="7A533BE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85807F" w14:textId="77777777" w:rsidR="000D182C" w:rsidRDefault="00054F6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F6786" w14:textId="77777777" w:rsidR="000D182C" w:rsidRDefault="00054F66">
            <w:r>
              <w:rPr>
                <w:rFonts w:ascii="Arial" w:hAnsi="Arial" w:cs="Arial"/>
                <w:color w:val="000000"/>
                <w:position w:val="-2"/>
                <w:sz w:val="18"/>
                <w:szCs w:val="18"/>
              </w:rPr>
              <w:t> </w:t>
            </w:r>
          </w:p>
        </w:tc>
      </w:tr>
      <w:tr w:rsidR="000D182C" w14:paraId="45A002F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2EA812" w14:textId="77777777" w:rsidR="000D182C" w:rsidRDefault="00054F6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2A490" w14:textId="77777777" w:rsidR="000D182C" w:rsidRDefault="00054F66">
            <w:r>
              <w:rPr>
                <w:rFonts w:ascii="Arial" w:hAnsi="Arial" w:cs="Arial"/>
                <w:color w:val="000000"/>
                <w:position w:val="-2"/>
                <w:sz w:val="18"/>
                <w:szCs w:val="18"/>
              </w:rPr>
              <w:t> </w:t>
            </w:r>
          </w:p>
        </w:tc>
      </w:tr>
      <w:tr w:rsidR="000D182C" w14:paraId="7268309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9F026B" w14:textId="77777777" w:rsidR="000D182C" w:rsidRDefault="00054F66">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C954B" w14:textId="77777777" w:rsidR="000D182C" w:rsidRDefault="00054F66">
            <w:r>
              <w:rPr>
                <w:rFonts w:ascii="Arial" w:hAnsi="Arial" w:cs="Arial"/>
                <w:color w:val="000000"/>
                <w:position w:val="-2"/>
                <w:sz w:val="18"/>
                <w:szCs w:val="18"/>
              </w:rPr>
              <w:t> </w:t>
            </w:r>
          </w:p>
        </w:tc>
      </w:tr>
      <w:tr w:rsidR="000D182C" w14:paraId="765FEF7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1D0299" w14:textId="77777777" w:rsidR="000D182C" w:rsidRDefault="00054F66">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9773B" w14:textId="77777777" w:rsidR="000D182C" w:rsidRDefault="00054F66">
            <w:r>
              <w:rPr>
                <w:rFonts w:ascii="Arial" w:hAnsi="Arial" w:cs="Arial"/>
                <w:color w:val="000000"/>
                <w:position w:val="-2"/>
                <w:sz w:val="18"/>
                <w:szCs w:val="18"/>
              </w:rPr>
              <w:t> </w:t>
            </w:r>
          </w:p>
        </w:tc>
      </w:tr>
    </w:tbl>
    <w:p w14:paraId="5973A58A" w14:textId="77777777" w:rsidR="000D182C" w:rsidRDefault="00054F66" w:rsidP="00CE5609">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4A28735" w14:textId="77777777" w:rsidR="000D182C" w:rsidRDefault="00054F66" w:rsidP="00CE5609">
      <w:pPr>
        <w:spacing w:before="225" w:after="225" w:line="240" w:lineRule="auto"/>
        <w:jc w:val="both"/>
      </w:pPr>
      <w:r>
        <w:rPr>
          <w:rFonts w:ascii="Arial" w:hAnsi="Arial" w:cs="Arial"/>
          <w:color w:val="000000"/>
          <w:sz w:val="18"/>
          <w:szCs w:val="18"/>
        </w:rPr>
        <w:t>Ponudbo oddajamo (ustrezno označite):</w:t>
      </w:r>
    </w:p>
    <w:p w14:paraId="2A29E18F" w14:textId="77777777" w:rsidR="000D182C" w:rsidRDefault="00054F66">
      <w:pPr>
        <w:spacing w:before="225" w:after="225" w:line="240" w:lineRule="auto"/>
      </w:pPr>
      <w:r>
        <w:fldChar w:fldCharType="begin">
          <w:ffData>
            <w:name w:val="cbox1671a2f0a4ec3d"/>
            <w:enabled/>
            <w:calcOnExit w:val="0"/>
            <w:checkBox>
              <w:sizeAuto/>
              <w:default w:val="0"/>
            </w:checkBox>
          </w:ffData>
        </w:fldChar>
      </w:r>
      <w:bookmarkStart w:id="0" w:name="cbox1671a2f0a4ec3d"/>
      <w:r>
        <w:instrText xml:space="preserve"> FORMCHECKBOX </w:instrText>
      </w:r>
      <w:r>
        <w:fldChar w:fldCharType="separate"/>
      </w:r>
      <w:r>
        <w:fldChar w:fldCharType="end"/>
      </w:r>
      <w:bookmarkEnd w:id="0"/>
      <w:r>
        <w:rPr>
          <w:rFonts w:ascii="Arial" w:hAnsi="Arial" w:cs="Arial"/>
          <w:color w:val="000000"/>
          <w:sz w:val="18"/>
          <w:szCs w:val="18"/>
        </w:rPr>
        <w:t> samostojno</w:t>
      </w:r>
    </w:p>
    <w:p w14:paraId="23BEF49B" w14:textId="77777777" w:rsidR="000D182C" w:rsidRDefault="00054F66">
      <w:pPr>
        <w:spacing w:before="225" w:after="225" w:line="240" w:lineRule="auto"/>
      </w:pPr>
      <w:r>
        <w:fldChar w:fldCharType="begin">
          <w:ffData>
            <w:name w:val="cbox1671a2f0a4ee4d"/>
            <w:enabled/>
            <w:calcOnExit w:val="0"/>
            <w:checkBox>
              <w:sizeAuto/>
              <w:default w:val="0"/>
            </w:checkBox>
          </w:ffData>
        </w:fldChar>
      </w:r>
      <w:bookmarkStart w:id="1" w:name="cbox1671a2f0a4ee4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FBAA6FD" w14:textId="77777777" w:rsidR="000D182C" w:rsidRDefault="00054F66">
      <w:pPr>
        <w:spacing w:before="225" w:after="225" w:line="240" w:lineRule="auto"/>
      </w:pPr>
      <w:r>
        <w:fldChar w:fldCharType="begin">
          <w:ffData>
            <w:name w:val="cbox1671a2f0a4f05b"/>
            <w:enabled/>
            <w:calcOnExit w:val="0"/>
            <w:checkBox>
              <w:sizeAuto/>
              <w:default w:val="0"/>
            </w:checkBox>
          </w:ffData>
        </w:fldChar>
      </w:r>
      <w:bookmarkStart w:id="2" w:name="cbox1671a2f0a4f05b"/>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6A51917" w14:textId="77777777" w:rsidR="000D182C" w:rsidRDefault="00054F66">
      <w:pPr>
        <w:spacing w:before="225" w:after="225" w:line="240" w:lineRule="auto"/>
      </w:pPr>
      <w:r>
        <w:fldChar w:fldCharType="begin">
          <w:ffData>
            <w:name w:val="cbox1671a2f0a4f25e"/>
            <w:enabled/>
            <w:calcOnExit w:val="0"/>
            <w:checkBox>
              <w:sizeAuto/>
              <w:default w:val="0"/>
            </w:checkBox>
          </w:ffData>
        </w:fldChar>
      </w:r>
      <w:bookmarkStart w:id="3" w:name="cbox1671a2f0a4f25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6C077D2" w14:textId="77777777" w:rsidR="000D182C" w:rsidRDefault="00054F66">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1281"/>
        <w:gridCol w:w="1841"/>
        <w:gridCol w:w="1627"/>
        <w:gridCol w:w="1592"/>
      </w:tblGrid>
      <w:tr w:rsidR="000D182C" w14:paraId="2C46A2CC" w14:textId="77777777" w:rsidTr="00CE5609">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C1A5C9" w14:textId="77777777" w:rsidR="000D182C" w:rsidRDefault="00054F66">
            <w:pPr>
              <w:jc w:val="center"/>
            </w:pPr>
            <w:r>
              <w:rPr>
                <w:rFonts w:ascii="Arial" w:hAnsi="Arial" w:cs="Arial"/>
                <w:b/>
                <w:bCs/>
                <w:color w:val="000000"/>
                <w:position w:val="-2"/>
                <w:sz w:val="18"/>
                <w:szCs w:val="18"/>
                <w:shd w:val="clear" w:color="auto" w:fill="D1D1D1"/>
              </w:rPr>
              <w:t>Postavka</w:t>
            </w:r>
          </w:p>
        </w:tc>
        <w:tc>
          <w:tcPr>
            <w:tcW w:w="7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01B21D" w14:textId="77777777" w:rsidR="000D182C" w:rsidRDefault="00054F66">
            <w:pPr>
              <w:jc w:val="center"/>
            </w:pPr>
            <w:r>
              <w:rPr>
                <w:rFonts w:ascii="Arial" w:hAnsi="Arial" w:cs="Arial"/>
                <w:b/>
                <w:bCs/>
                <w:color w:val="000000"/>
                <w:position w:val="-2"/>
                <w:sz w:val="18"/>
                <w:szCs w:val="18"/>
                <w:shd w:val="clear" w:color="auto" w:fill="D1D1D1"/>
              </w:rPr>
              <w:t>Opis</w:t>
            </w:r>
          </w:p>
        </w:tc>
        <w:tc>
          <w:tcPr>
            <w:tcW w:w="10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1ACECF" w14:textId="77777777" w:rsidR="000D182C" w:rsidRDefault="00054F66">
            <w:pPr>
              <w:jc w:val="center"/>
            </w:pPr>
            <w:r>
              <w:rPr>
                <w:rFonts w:ascii="Arial" w:hAnsi="Arial" w:cs="Arial"/>
                <w:b/>
                <w:bCs/>
                <w:color w:val="000000"/>
                <w:position w:val="-2"/>
                <w:sz w:val="18"/>
                <w:szCs w:val="18"/>
                <w:shd w:val="clear" w:color="auto" w:fill="D1D1D1"/>
              </w:rPr>
              <w:t>Vrednost brez DDV</w:t>
            </w:r>
          </w:p>
        </w:tc>
        <w:tc>
          <w:tcPr>
            <w:tcW w:w="8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7CE375" w14:textId="77777777" w:rsidR="000D182C" w:rsidRDefault="00054F66">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2ED24C" w14:textId="77777777" w:rsidR="000D182C" w:rsidRDefault="00054F66">
            <w:pPr>
              <w:jc w:val="center"/>
            </w:pPr>
            <w:r>
              <w:rPr>
                <w:rFonts w:ascii="Arial" w:hAnsi="Arial" w:cs="Arial"/>
                <w:b/>
                <w:bCs/>
                <w:color w:val="000000"/>
                <w:position w:val="-2"/>
                <w:sz w:val="18"/>
                <w:szCs w:val="18"/>
                <w:shd w:val="clear" w:color="auto" w:fill="D1D1D1"/>
              </w:rPr>
              <w:t>Vrednost z DDV</w:t>
            </w:r>
          </w:p>
        </w:tc>
      </w:tr>
      <w:tr w:rsidR="000D182C" w14:paraId="4C18AADA" w14:textId="77777777" w:rsidTr="00CE5609">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0493F" w14:textId="77777777" w:rsidR="000D182C" w:rsidRDefault="00054F66" w:rsidP="00CE5609">
            <w:r>
              <w:rPr>
                <w:rFonts w:ascii="Arial" w:hAnsi="Arial" w:cs="Arial"/>
                <w:color w:val="000000"/>
                <w:position w:val="-2"/>
                <w:sz w:val="18"/>
                <w:szCs w:val="18"/>
              </w:rPr>
              <w:t>Vzdrževanje lokalnih cest v občini Črnomelj 2025</w:t>
            </w:r>
          </w:p>
        </w:tc>
        <w:tc>
          <w:tcPr>
            <w:tcW w:w="7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6C743" w14:textId="77777777" w:rsidR="000D182C" w:rsidRDefault="00054F66">
            <w:r>
              <w:rPr>
                <w:rFonts w:ascii="Arial" w:hAnsi="Arial" w:cs="Arial"/>
                <w:color w:val="000000"/>
                <w:position w:val="-2"/>
                <w:sz w:val="18"/>
                <w:szCs w:val="18"/>
              </w:rPr>
              <w:t>1. 1. 2025 - 31. 12. 2025</w:t>
            </w:r>
          </w:p>
        </w:tc>
        <w:tc>
          <w:tcPr>
            <w:tcW w:w="10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712DC" w14:textId="77777777" w:rsidR="000D182C" w:rsidRDefault="00054F66">
            <w:r>
              <w:rPr>
                <w:rFonts w:ascii="Arial" w:hAnsi="Arial" w:cs="Arial"/>
                <w:color w:val="000000"/>
                <w:position w:val="-2"/>
                <w:sz w:val="18"/>
                <w:szCs w:val="18"/>
              </w:rPr>
              <w:t> </w:t>
            </w:r>
          </w:p>
        </w:tc>
        <w:tc>
          <w:tcPr>
            <w:tcW w:w="8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B3A46" w14:textId="77777777" w:rsidR="000D182C" w:rsidRDefault="00054F6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73353" w14:textId="77777777" w:rsidR="000D182C" w:rsidRDefault="00054F66">
            <w:r>
              <w:rPr>
                <w:rFonts w:ascii="Arial" w:hAnsi="Arial" w:cs="Arial"/>
                <w:color w:val="000000"/>
                <w:position w:val="-2"/>
                <w:sz w:val="18"/>
                <w:szCs w:val="18"/>
              </w:rPr>
              <w:t> </w:t>
            </w:r>
          </w:p>
        </w:tc>
      </w:tr>
      <w:tr w:rsidR="000D182C" w14:paraId="07C1C283" w14:textId="77777777" w:rsidTr="00CE5609">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F53C5" w14:textId="77777777" w:rsidR="000D182C" w:rsidRDefault="00054F66" w:rsidP="00CE5609">
            <w:r>
              <w:rPr>
                <w:rFonts w:ascii="Arial" w:hAnsi="Arial" w:cs="Arial"/>
                <w:color w:val="000000"/>
                <w:position w:val="-2"/>
                <w:sz w:val="18"/>
                <w:szCs w:val="18"/>
              </w:rPr>
              <w:t>Vzdrževanje lokalnih cest v občini Črnomelj 2026</w:t>
            </w:r>
          </w:p>
        </w:tc>
        <w:tc>
          <w:tcPr>
            <w:tcW w:w="7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D9FF6" w14:textId="77777777" w:rsidR="000D182C" w:rsidRDefault="00054F66">
            <w:r>
              <w:rPr>
                <w:rFonts w:ascii="Arial" w:hAnsi="Arial" w:cs="Arial"/>
                <w:color w:val="000000"/>
                <w:position w:val="-2"/>
                <w:sz w:val="18"/>
                <w:szCs w:val="18"/>
              </w:rPr>
              <w:t>1. 1. 2026 - 31. 12. 2026</w:t>
            </w:r>
          </w:p>
        </w:tc>
        <w:tc>
          <w:tcPr>
            <w:tcW w:w="10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E495A" w14:textId="77777777" w:rsidR="000D182C" w:rsidRDefault="00054F66">
            <w:r>
              <w:rPr>
                <w:rFonts w:ascii="Arial" w:hAnsi="Arial" w:cs="Arial"/>
                <w:color w:val="000000"/>
                <w:position w:val="-2"/>
                <w:sz w:val="18"/>
                <w:szCs w:val="18"/>
              </w:rPr>
              <w:t> </w:t>
            </w:r>
          </w:p>
        </w:tc>
        <w:tc>
          <w:tcPr>
            <w:tcW w:w="8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0E93E" w14:textId="77777777" w:rsidR="000D182C" w:rsidRDefault="00054F6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0F0C7" w14:textId="77777777" w:rsidR="000D182C" w:rsidRDefault="00054F66">
            <w:r>
              <w:rPr>
                <w:rFonts w:ascii="Arial" w:hAnsi="Arial" w:cs="Arial"/>
                <w:color w:val="000000"/>
                <w:position w:val="-2"/>
                <w:sz w:val="18"/>
                <w:szCs w:val="18"/>
              </w:rPr>
              <w:t> </w:t>
            </w:r>
          </w:p>
        </w:tc>
      </w:tr>
      <w:tr w:rsidR="000D182C" w14:paraId="788E72BD" w14:textId="77777777" w:rsidTr="00CE5609">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4FC241" w14:textId="77777777" w:rsidR="000D182C" w:rsidRDefault="00054F66">
            <w:pPr>
              <w:jc w:val="right"/>
            </w:pPr>
            <w:r>
              <w:rPr>
                <w:rFonts w:ascii="Arial" w:hAnsi="Arial" w:cs="Arial"/>
                <w:b/>
                <w:bCs/>
                <w:color w:val="000000"/>
                <w:position w:val="-2"/>
                <w:sz w:val="18"/>
                <w:szCs w:val="18"/>
                <w:shd w:val="clear" w:color="auto" w:fill="CCCCCC"/>
              </w:rPr>
              <w:t>Skupaj</w:t>
            </w:r>
          </w:p>
        </w:tc>
        <w:tc>
          <w:tcPr>
            <w:tcW w:w="7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C06F7" w14:textId="77777777" w:rsidR="000D182C" w:rsidRDefault="00054F66">
            <w:r>
              <w:rPr>
                <w:rFonts w:ascii="Arial" w:hAnsi="Arial" w:cs="Arial"/>
                <w:color w:val="000000"/>
                <w:position w:val="-2"/>
                <w:sz w:val="18"/>
                <w:szCs w:val="18"/>
                <w:shd w:val="clear" w:color="auto" w:fill="CCCCCC"/>
              </w:rPr>
              <w:t> </w:t>
            </w:r>
          </w:p>
        </w:tc>
        <w:tc>
          <w:tcPr>
            <w:tcW w:w="101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03F2EC" w14:textId="77777777" w:rsidR="000D182C" w:rsidRDefault="00054F66">
            <w:r>
              <w:rPr>
                <w:rFonts w:ascii="Arial" w:hAnsi="Arial" w:cs="Arial"/>
                <w:color w:val="000000"/>
                <w:position w:val="-2"/>
                <w:sz w:val="18"/>
                <w:szCs w:val="18"/>
                <w:shd w:val="clear" w:color="auto" w:fill="CCCCCC"/>
              </w:rPr>
              <w:t> </w:t>
            </w:r>
          </w:p>
        </w:tc>
        <w:tc>
          <w:tcPr>
            <w:tcW w:w="8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AFC42" w14:textId="77777777" w:rsidR="000D182C" w:rsidRDefault="00054F66">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C567A" w14:textId="77777777" w:rsidR="000D182C" w:rsidRDefault="00054F66">
            <w:r>
              <w:rPr>
                <w:rFonts w:ascii="Arial" w:hAnsi="Arial" w:cs="Arial"/>
                <w:color w:val="000000"/>
                <w:position w:val="-2"/>
                <w:sz w:val="18"/>
                <w:szCs w:val="18"/>
                <w:shd w:val="clear" w:color="auto" w:fill="CCCCCC"/>
              </w:rPr>
              <w:t> </w:t>
            </w:r>
          </w:p>
        </w:tc>
      </w:tr>
    </w:tbl>
    <w:p w14:paraId="0BD4B692" w14:textId="77777777" w:rsidR="000D182C" w:rsidRDefault="00054F66">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7A6CC6E4" w14:textId="77777777" w:rsidR="000D182C" w:rsidRDefault="00054F66">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3A172073" w14:textId="77777777" w:rsidR="000D182C" w:rsidRDefault="00054F66">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2444ACED" w14:textId="77777777" w:rsidR="000D182C" w:rsidRDefault="00054F6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9AACF12" w14:textId="77777777" w:rsidR="000D182C" w:rsidRDefault="00054F66" w:rsidP="00CE5609">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8D6D09D" w14:textId="77777777" w:rsidR="000D182C" w:rsidRDefault="00054F66" w:rsidP="00CE5609">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 na strani naročnika.</w:t>
      </w:r>
    </w:p>
    <w:p w14:paraId="33606FC2" w14:textId="2BEAFDD3" w:rsidR="000D182C" w:rsidRDefault="00054F66" w:rsidP="00CE5609">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15AC3906" w14:textId="77777777" w:rsidR="000D182C" w:rsidRDefault="00054F66" w:rsidP="00CE5609">
      <w:pPr>
        <w:spacing w:after="0" w:line="240" w:lineRule="auto"/>
        <w:jc w:val="both"/>
      </w:pPr>
      <w:r>
        <w:rPr>
          <w:rFonts w:ascii="Arial" w:hAnsi="Arial" w:cs="Arial"/>
          <w:color w:val="000000"/>
          <w:sz w:val="18"/>
          <w:szCs w:val="18"/>
        </w:rPr>
        <w:t>  </w:t>
      </w:r>
    </w:p>
    <w:p w14:paraId="0B1462F7" w14:textId="77777777" w:rsidR="000D182C" w:rsidRDefault="00054F66">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0D182C" w14:paraId="1D46EBD5"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551A8" w14:textId="77777777" w:rsidR="000D182C" w:rsidRDefault="00054F66">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A6F27" w14:textId="77777777" w:rsidR="000D182C" w:rsidRDefault="00054F66">
            <w:r>
              <w:rPr>
                <w:rFonts w:ascii="Arial" w:hAnsi="Arial" w:cs="Arial"/>
                <w:color w:val="000000"/>
                <w:position w:val="-2"/>
                <w:sz w:val="18"/>
                <w:szCs w:val="18"/>
              </w:rPr>
              <w:t> </w:t>
            </w:r>
          </w:p>
        </w:tc>
      </w:tr>
      <w:tr w:rsidR="000D182C" w14:paraId="48F6A082"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D21ADA" w14:textId="77777777" w:rsidR="000D182C" w:rsidRDefault="00054F66">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CFA2E" w14:textId="77777777" w:rsidR="000D182C" w:rsidRDefault="00054F66">
            <w:r>
              <w:rPr>
                <w:rFonts w:ascii="Arial" w:hAnsi="Arial" w:cs="Arial"/>
                <w:color w:val="000000"/>
                <w:position w:val="-2"/>
                <w:sz w:val="18"/>
                <w:szCs w:val="18"/>
              </w:rPr>
              <w:t> </w:t>
            </w:r>
          </w:p>
        </w:tc>
      </w:tr>
      <w:tr w:rsidR="000D182C" w14:paraId="62A1F18B"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788759" w14:textId="77777777" w:rsidR="000D182C" w:rsidRDefault="00054F66">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D3F4C" w14:textId="77777777" w:rsidR="000D182C" w:rsidRDefault="00054F66">
            <w:r>
              <w:rPr>
                <w:rFonts w:ascii="Arial" w:hAnsi="Arial" w:cs="Arial"/>
                <w:color w:val="000000"/>
                <w:position w:val="-2"/>
                <w:sz w:val="18"/>
                <w:szCs w:val="18"/>
              </w:rPr>
              <w:t> </w:t>
            </w:r>
          </w:p>
        </w:tc>
      </w:tr>
      <w:tr w:rsidR="000D182C" w14:paraId="02510F5E"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BC3E68" w14:textId="77777777" w:rsidR="000D182C" w:rsidRDefault="00054F66">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3159D" w14:textId="77777777" w:rsidR="000D182C" w:rsidRDefault="00054F66">
            <w:r>
              <w:rPr>
                <w:rFonts w:ascii="Arial" w:hAnsi="Arial" w:cs="Arial"/>
                <w:color w:val="000000"/>
                <w:position w:val="-2"/>
                <w:sz w:val="18"/>
                <w:szCs w:val="18"/>
              </w:rPr>
              <w:t> </w:t>
            </w:r>
          </w:p>
        </w:tc>
      </w:tr>
      <w:tr w:rsidR="000D182C" w14:paraId="0881C07B"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C728C4" w14:textId="77777777" w:rsidR="000D182C" w:rsidRDefault="00054F66">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DA12" w14:textId="77777777" w:rsidR="000D182C" w:rsidRDefault="00054F66">
            <w:r>
              <w:rPr>
                <w:rFonts w:ascii="Arial" w:hAnsi="Arial" w:cs="Arial"/>
                <w:color w:val="000000"/>
                <w:position w:val="-2"/>
                <w:sz w:val="18"/>
                <w:szCs w:val="18"/>
              </w:rPr>
              <w:t> </w:t>
            </w:r>
          </w:p>
        </w:tc>
      </w:tr>
      <w:tr w:rsidR="000D182C" w14:paraId="2FBD8140"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C1DD49" w14:textId="77777777" w:rsidR="000D182C" w:rsidRDefault="00054F66">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338F9" w14:textId="77777777" w:rsidR="000D182C" w:rsidRDefault="00054F66">
            <w:r>
              <w:rPr>
                <w:rFonts w:ascii="Arial" w:hAnsi="Arial" w:cs="Arial"/>
                <w:color w:val="000000"/>
                <w:position w:val="-2"/>
                <w:sz w:val="18"/>
                <w:szCs w:val="18"/>
              </w:rPr>
              <w:t> </w:t>
            </w:r>
          </w:p>
        </w:tc>
      </w:tr>
      <w:tr w:rsidR="000D182C" w14:paraId="1923C440"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143118" w14:textId="77777777" w:rsidR="000D182C" w:rsidRDefault="00054F66">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C2C13" w14:textId="77777777" w:rsidR="000D182C" w:rsidRDefault="00054F66">
            <w:r>
              <w:rPr>
                <w:rFonts w:ascii="Arial" w:hAnsi="Arial" w:cs="Arial"/>
                <w:color w:val="000000"/>
                <w:position w:val="-2"/>
                <w:sz w:val="18"/>
                <w:szCs w:val="18"/>
              </w:rPr>
              <w:t> </w:t>
            </w:r>
          </w:p>
        </w:tc>
      </w:tr>
      <w:tr w:rsidR="000D182C" w14:paraId="558BFF81"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2C7B95" w14:textId="77777777" w:rsidR="000D182C" w:rsidRDefault="00054F66">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DBCAD" w14:textId="77777777" w:rsidR="000D182C" w:rsidRDefault="00054F66">
            <w:r>
              <w:rPr>
                <w:rFonts w:ascii="Arial" w:hAnsi="Arial" w:cs="Arial"/>
                <w:color w:val="000000"/>
                <w:position w:val="-2"/>
                <w:sz w:val="18"/>
                <w:szCs w:val="18"/>
              </w:rPr>
              <w:t> </w:t>
            </w:r>
          </w:p>
        </w:tc>
      </w:tr>
      <w:tr w:rsidR="000D182C" w14:paraId="4B42E534"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D5DCB7" w14:textId="77777777" w:rsidR="000D182C" w:rsidRDefault="00054F6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450E" w14:textId="77777777" w:rsidR="000D182C" w:rsidRDefault="00054F66">
            <w:r>
              <w:rPr>
                <w:rFonts w:ascii="Arial" w:hAnsi="Arial" w:cs="Arial"/>
                <w:color w:val="000000"/>
                <w:position w:val="-2"/>
                <w:sz w:val="18"/>
                <w:szCs w:val="18"/>
              </w:rPr>
              <w:t> </w:t>
            </w:r>
          </w:p>
        </w:tc>
      </w:tr>
      <w:tr w:rsidR="000D182C" w14:paraId="39AC0418" w14:textId="77777777" w:rsidTr="00CE560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FE1CB" w14:textId="77777777" w:rsidR="000D182C" w:rsidRDefault="00054F6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603C8" w14:textId="77777777" w:rsidR="000D182C" w:rsidRDefault="00054F66">
            <w:r>
              <w:rPr>
                <w:rFonts w:ascii="Arial" w:hAnsi="Arial" w:cs="Arial"/>
                <w:color w:val="000000"/>
                <w:position w:val="-2"/>
                <w:sz w:val="18"/>
                <w:szCs w:val="18"/>
              </w:rPr>
              <w:t> </w:t>
            </w:r>
          </w:p>
        </w:tc>
      </w:tr>
      <w:tr w:rsidR="000D182C" w14:paraId="3F743B10" w14:textId="77777777" w:rsidTr="00CE5609">
        <w:tblPrEx>
          <w:shd w:val="clear" w:color="auto" w:fill="auto"/>
        </w:tblPrEx>
        <w:tc>
          <w:tcPr>
            <w:tcW w:w="8745" w:type="dxa"/>
            <w:gridSpan w:val="5"/>
            <w:tcMar>
              <w:top w:w="75" w:type="dxa"/>
              <w:bottom w:w="75" w:type="dxa"/>
            </w:tcMar>
            <w:vAlign w:val="center"/>
          </w:tcPr>
          <w:p w14:paraId="25977BC7" w14:textId="77777777" w:rsidR="000D182C" w:rsidRDefault="00054F66">
            <w:pPr>
              <w:spacing w:before="135" w:after="135"/>
              <w:textAlignment w:val="center"/>
            </w:pPr>
            <w:r>
              <w:rPr>
                <w:rFonts w:ascii="Arial" w:hAnsi="Arial" w:cs="Arial"/>
                <w:color w:val="000000"/>
                <w:position w:val="-2"/>
                <w:sz w:val="18"/>
                <w:szCs w:val="18"/>
              </w:rPr>
              <w:t> </w:t>
            </w:r>
          </w:p>
        </w:tc>
      </w:tr>
      <w:tr w:rsidR="000D182C" w14:paraId="2C157C7B" w14:textId="77777777" w:rsidTr="00CE5609">
        <w:tblPrEx>
          <w:shd w:val="clear" w:color="auto" w:fill="auto"/>
        </w:tblPrEx>
        <w:tc>
          <w:tcPr>
            <w:tcW w:w="4080" w:type="dxa"/>
            <w:gridSpan w:val="3"/>
            <w:tcMar>
              <w:top w:w="75" w:type="dxa"/>
              <w:bottom w:w="75" w:type="dxa"/>
            </w:tcMar>
            <w:vAlign w:val="center"/>
          </w:tcPr>
          <w:p w14:paraId="690AB05F" w14:textId="77777777" w:rsidR="000D182C" w:rsidRDefault="00054F66">
            <w:r>
              <w:rPr>
                <w:rFonts w:ascii="Arial" w:hAnsi="Arial" w:cs="Arial"/>
                <w:color w:val="000000"/>
                <w:position w:val="-2"/>
                <w:sz w:val="18"/>
                <w:szCs w:val="18"/>
              </w:rPr>
              <w:t>Kraj in datum:</w:t>
            </w:r>
          </w:p>
        </w:tc>
        <w:tc>
          <w:tcPr>
            <w:tcW w:w="0" w:type="auto"/>
            <w:gridSpan w:val="2"/>
            <w:tcMar>
              <w:top w:w="75" w:type="dxa"/>
              <w:bottom w:w="75" w:type="dxa"/>
            </w:tcMar>
            <w:vAlign w:val="center"/>
          </w:tcPr>
          <w:p w14:paraId="5A1D2B5D" w14:textId="77777777" w:rsidR="000D182C" w:rsidRDefault="00054F66">
            <w:pPr>
              <w:jc w:val="center"/>
            </w:pPr>
            <w:r>
              <w:rPr>
                <w:rFonts w:ascii="Arial" w:hAnsi="Arial" w:cs="Arial"/>
                <w:color w:val="000000"/>
                <w:position w:val="-2"/>
                <w:sz w:val="18"/>
                <w:szCs w:val="18"/>
              </w:rPr>
              <w:t>Ime in priimek: _____________________</w:t>
            </w:r>
          </w:p>
        </w:tc>
      </w:tr>
      <w:tr w:rsidR="000D182C" w14:paraId="7B660A1A" w14:textId="77777777" w:rsidTr="00CE5609">
        <w:tblPrEx>
          <w:shd w:val="clear" w:color="auto" w:fill="auto"/>
        </w:tblPrEx>
        <w:tc>
          <w:tcPr>
            <w:tcW w:w="4080" w:type="dxa"/>
            <w:gridSpan w:val="3"/>
            <w:tcMar>
              <w:top w:w="75" w:type="dxa"/>
              <w:bottom w:w="75" w:type="dxa"/>
            </w:tcMar>
            <w:vAlign w:val="center"/>
          </w:tcPr>
          <w:p w14:paraId="4F555186" w14:textId="77777777" w:rsidR="000D182C" w:rsidRDefault="00054F66">
            <w:r>
              <w:rPr>
                <w:rFonts w:ascii="Arial" w:hAnsi="Arial" w:cs="Arial"/>
                <w:color w:val="000000"/>
                <w:position w:val="-2"/>
                <w:sz w:val="18"/>
                <w:szCs w:val="18"/>
              </w:rPr>
              <w:t> </w:t>
            </w:r>
          </w:p>
        </w:tc>
        <w:tc>
          <w:tcPr>
            <w:tcW w:w="0" w:type="auto"/>
            <w:gridSpan w:val="2"/>
            <w:tcMar>
              <w:top w:w="75" w:type="dxa"/>
              <w:bottom w:w="75" w:type="dxa"/>
            </w:tcMar>
            <w:vAlign w:val="center"/>
          </w:tcPr>
          <w:p w14:paraId="12344C76" w14:textId="77777777" w:rsidR="000D182C" w:rsidRDefault="00054F6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49E9357" w14:textId="77777777" w:rsidR="000D182C" w:rsidRDefault="00054F66">
      <w:pPr>
        <w:spacing w:before="225" w:after="225" w:line="240" w:lineRule="auto"/>
        <w:sectPr w:rsidR="000D182C"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228728E1"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6380306" w14:textId="77777777" w:rsidR="00054F66" w:rsidRPr="00252358" w:rsidRDefault="00054F66" w:rsidP="00252358"/>
    <w:p w14:paraId="1DD8DB5E"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36464FD" w14:textId="77777777" w:rsidR="00054F66" w:rsidRDefault="00054F66" w:rsidP="00EB2A75">
      <w:pPr>
        <w:spacing w:after="120"/>
        <w:rPr>
          <w:rFonts w:ascii="Arial" w:hAnsi="Arial" w:cs="Arial"/>
        </w:rPr>
      </w:pPr>
    </w:p>
    <w:p w14:paraId="5D830E75" w14:textId="77777777" w:rsidR="000D182C" w:rsidRDefault="00054F6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Vzdrževanje lokalnih cest v občini Črnomelj 2025- 2026</w:t>
      </w:r>
      <w:r>
        <w:rPr>
          <w:rFonts w:ascii="Arial" w:hAnsi="Arial" w:cs="Arial"/>
          <w:color w:val="000000"/>
          <w:sz w:val="18"/>
          <w:szCs w:val="18"/>
        </w:rPr>
        <w:t>«,</w:t>
      </w:r>
    </w:p>
    <w:p w14:paraId="07CE8276" w14:textId="77777777" w:rsidR="000D182C" w:rsidRDefault="00054F6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86FA82F" w14:textId="77777777" w:rsidR="000D182C" w:rsidRDefault="00054F66">
      <w:pPr>
        <w:spacing w:before="225" w:after="225" w:line="240" w:lineRule="auto"/>
        <w:jc w:val="both"/>
      </w:pPr>
      <w:r>
        <w:rPr>
          <w:rFonts w:ascii="Arial" w:hAnsi="Arial" w:cs="Arial"/>
          <w:i/>
          <w:iCs/>
          <w:color w:val="000000"/>
          <w:sz w:val="18"/>
          <w:szCs w:val="18"/>
        </w:rPr>
        <w:t>(naziv ponudnika, partnerja v skupni ponudbi)</w:t>
      </w:r>
    </w:p>
    <w:p w14:paraId="0E93D936" w14:textId="77777777" w:rsidR="000D182C" w:rsidRDefault="00054F6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D182C" w14:paraId="3338B19E" w14:textId="77777777">
        <w:tc>
          <w:tcPr>
            <w:tcW w:w="0" w:type="auto"/>
            <w:tcMar>
              <w:top w:w="0" w:type="auto"/>
              <w:bottom w:w="0" w:type="auto"/>
            </w:tcMar>
          </w:tcPr>
          <w:p w14:paraId="5900A0B1"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821895C"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99F46D9"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E6D9DB1"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E47653F"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03E279"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4142BD4"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4E21EC3"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1C2E1E7"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C612432"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5B684BA"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60EC96F"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0527673"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696EC6D"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6F8D27D"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2AFC46E"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0F5A39"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4050144"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F0E8644"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B419C25"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F100F2E"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6234C73" w14:textId="77777777" w:rsidR="000D182C" w:rsidRDefault="00054F66">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102CC13" w14:textId="77777777" w:rsidR="000D182C" w:rsidRDefault="00054F6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D182C" w14:paraId="504E9BA3" w14:textId="77777777">
        <w:tc>
          <w:tcPr>
            <w:tcW w:w="0" w:type="auto"/>
            <w:tcMar>
              <w:top w:w="0" w:type="auto"/>
              <w:bottom w:w="0" w:type="auto"/>
            </w:tcMar>
          </w:tcPr>
          <w:p w14:paraId="035BA7EF"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E4623AF"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3D3E2B1"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2AC6C5A"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BC5A08B"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ACEB43"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FCA1911"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7309610"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DF9CB70"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2FE698C"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523DBE0"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BB70D2B"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8813803" w14:textId="77777777" w:rsidR="000D182C" w:rsidRDefault="00054F66">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2B5A02B" w14:textId="77777777" w:rsidR="000D182C" w:rsidRDefault="00054F6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CCE774D" w14:textId="77777777" w:rsidR="000D182C" w:rsidRDefault="00054F6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ČRNOMELJ, Trg svobode 3, 8340 Črnomelj</w:t>
      </w:r>
      <w:r>
        <w:rPr>
          <w:rFonts w:ascii="Arial" w:hAnsi="Arial" w:cs="Arial"/>
          <w:color w:val="000000"/>
          <w:sz w:val="18"/>
          <w:szCs w:val="18"/>
        </w:rPr>
        <w:t>  v zvezi z oddajo javnega naročila za namene </w:t>
      </w:r>
      <w:r>
        <w:rPr>
          <w:rFonts w:ascii="Arial" w:hAnsi="Arial" w:cs="Arial"/>
          <w:b/>
          <w:bCs/>
          <w:color w:val="000000"/>
          <w:sz w:val="18"/>
          <w:szCs w:val="18"/>
        </w:rPr>
        <w:t>Vzdrževanje lokalnih cest v občini Črnomelj 2025- 2026,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7C38B2E" w14:textId="77777777" w:rsidR="000D182C" w:rsidRDefault="00054F6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D182C" w14:paraId="2667C08A" w14:textId="77777777">
        <w:tc>
          <w:tcPr>
            <w:tcW w:w="2500" w:type="pct"/>
            <w:tcMar>
              <w:top w:w="75" w:type="dxa"/>
              <w:bottom w:w="75" w:type="dxa"/>
            </w:tcMar>
            <w:vAlign w:val="center"/>
          </w:tcPr>
          <w:p w14:paraId="03BF451F" w14:textId="77777777" w:rsidR="000D182C" w:rsidRDefault="00054F66">
            <w:r>
              <w:rPr>
                <w:rFonts w:ascii="Arial" w:hAnsi="Arial" w:cs="Arial"/>
                <w:color w:val="000000"/>
                <w:position w:val="-2"/>
                <w:sz w:val="18"/>
                <w:szCs w:val="18"/>
              </w:rPr>
              <w:t>Kraj in datum:</w:t>
            </w:r>
          </w:p>
        </w:tc>
        <w:tc>
          <w:tcPr>
            <w:tcW w:w="0" w:type="auto"/>
            <w:tcMar>
              <w:top w:w="75" w:type="dxa"/>
              <w:bottom w:w="75" w:type="dxa"/>
            </w:tcMar>
            <w:vAlign w:val="center"/>
          </w:tcPr>
          <w:p w14:paraId="5BCB6ED5" w14:textId="77777777" w:rsidR="000D182C" w:rsidRDefault="00054F66">
            <w:r>
              <w:rPr>
                <w:rFonts w:ascii="Arial" w:hAnsi="Arial" w:cs="Arial"/>
                <w:color w:val="000000"/>
                <w:position w:val="-2"/>
                <w:sz w:val="18"/>
                <w:szCs w:val="18"/>
              </w:rPr>
              <w:t>Ime in priimek: _____________________</w:t>
            </w:r>
          </w:p>
        </w:tc>
      </w:tr>
      <w:tr w:rsidR="000D182C" w14:paraId="50F36AB1" w14:textId="77777777">
        <w:tc>
          <w:tcPr>
            <w:tcW w:w="2500" w:type="pct"/>
            <w:tcMar>
              <w:top w:w="75" w:type="dxa"/>
              <w:bottom w:w="75" w:type="dxa"/>
            </w:tcMar>
            <w:vAlign w:val="center"/>
          </w:tcPr>
          <w:p w14:paraId="75523BD5" w14:textId="77777777" w:rsidR="000D182C" w:rsidRDefault="00054F66">
            <w:r>
              <w:rPr>
                <w:rFonts w:ascii="Arial" w:hAnsi="Arial" w:cs="Arial"/>
                <w:color w:val="000000"/>
                <w:position w:val="-2"/>
                <w:sz w:val="18"/>
                <w:szCs w:val="18"/>
              </w:rPr>
              <w:t> </w:t>
            </w:r>
          </w:p>
        </w:tc>
        <w:tc>
          <w:tcPr>
            <w:tcW w:w="0" w:type="auto"/>
            <w:tcMar>
              <w:top w:w="75" w:type="dxa"/>
              <w:bottom w:w="75" w:type="dxa"/>
            </w:tcMar>
            <w:vAlign w:val="center"/>
          </w:tcPr>
          <w:p w14:paraId="79C9E216" w14:textId="77777777" w:rsidR="000D182C" w:rsidRDefault="00054F66">
            <w:pPr>
              <w:jc w:val="center"/>
            </w:pPr>
            <w:r>
              <w:rPr>
                <w:rFonts w:ascii="Arial" w:hAnsi="Arial" w:cs="Arial"/>
                <w:color w:val="A9A9A9"/>
                <w:position w:val="-2"/>
                <w:sz w:val="18"/>
                <w:szCs w:val="18"/>
              </w:rPr>
              <w:t>(žig in podpis)</w:t>
            </w:r>
          </w:p>
        </w:tc>
      </w:tr>
    </w:tbl>
    <w:p w14:paraId="2550D627" w14:textId="77777777" w:rsidR="000D182C" w:rsidRDefault="00054F66">
      <w:pPr>
        <w:spacing w:before="225" w:after="225" w:line="240" w:lineRule="auto"/>
        <w:jc w:val="both"/>
      </w:pPr>
      <w:r>
        <w:rPr>
          <w:rFonts w:ascii="Arial" w:hAnsi="Arial" w:cs="Arial"/>
          <w:color w:val="000000"/>
          <w:sz w:val="18"/>
          <w:szCs w:val="18"/>
        </w:rPr>
        <w:t> </w:t>
      </w:r>
    </w:p>
    <w:p w14:paraId="29346572" w14:textId="77777777" w:rsidR="000D182C" w:rsidRDefault="000D182C">
      <w:pPr>
        <w:sectPr w:rsidR="000D182C" w:rsidSect="006E7A2B">
          <w:footerReference w:type="default" r:id="rId13"/>
          <w:pgSz w:w="11906" w:h="16838"/>
          <w:pgMar w:top="1418" w:right="1418" w:bottom="1418" w:left="1418" w:header="567" w:footer="596" w:gutter="0"/>
          <w:cols w:space="708"/>
          <w:docGrid w:linePitch="360"/>
        </w:sectPr>
      </w:pPr>
    </w:p>
    <w:p w14:paraId="5A2480A2"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567A5DC" w14:textId="77777777" w:rsidR="00054F66" w:rsidRPr="00252358" w:rsidRDefault="00054F66" w:rsidP="00252358"/>
    <w:p w14:paraId="3452CF0D"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7DDEF4D" w14:textId="77777777" w:rsidR="00054F66" w:rsidRDefault="00054F66" w:rsidP="00EB2A75">
      <w:pPr>
        <w:spacing w:after="120"/>
        <w:rPr>
          <w:rFonts w:ascii="Arial" w:hAnsi="Arial" w:cs="Arial"/>
        </w:rPr>
      </w:pPr>
    </w:p>
    <w:p w14:paraId="4832450C" w14:textId="77777777" w:rsidR="000D182C" w:rsidRDefault="00054F66">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B8FC2A9" w14:textId="77777777" w:rsidR="000D182C" w:rsidRDefault="00054F66">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52BBD69" w14:textId="77777777" w:rsidR="000D182C" w:rsidRDefault="00054F66">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A0E5430" w14:textId="77777777" w:rsidR="000D182C" w:rsidRDefault="000D182C">
      <w:pPr>
        <w:sectPr w:rsidR="000D182C" w:rsidSect="006E7A2B">
          <w:footerReference w:type="default" r:id="rId14"/>
          <w:pgSz w:w="11906" w:h="16838"/>
          <w:pgMar w:top="1418" w:right="1418" w:bottom="1418" w:left="1418" w:header="567" w:footer="596" w:gutter="0"/>
          <w:cols w:space="708"/>
          <w:docGrid w:linePitch="360"/>
        </w:sectPr>
      </w:pPr>
    </w:p>
    <w:p w14:paraId="72C0969E"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15F1BCA" w14:textId="77777777" w:rsidR="00054F66" w:rsidRPr="00252358" w:rsidRDefault="00054F66" w:rsidP="00252358"/>
    <w:p w14:paraId="18B9FFE8"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29B33DC" w14:textId="77777777" w:rsidR="00054F66" w:rsidRDefault="00054F66" w:rsidP="00EB2A75">
      <w:pPr>
        <w:spacing w:after="120"/>
        <w:rPr>
          <w:rFonts w:ascii="Arial" w:hAnsi="Arial" w:cs="Arial"/>
        </w:rPr>
      </w:pPr>
    </w:p>
    <w:p w14:paraId="07214AD4" w14:textId="77777777" w:rsidR="000D182C" w:rsidRDefault="00054F66">
      <w:pPr>
        <w:spacing w:before="225" w:after="225" w:line="240" w:lineRule="auto"/>
        <w:jc w:val="center"/>
      </w:pPr>
      <w:r>
        <w:rPr>
          <w:rFonts w:ascii="Arial" w:hAnsi="Arial" w:cs="Arial"/>
          <w:b/>
          <w:bCs/>
          <w:color w:val="000000"/>
          <w:sz w:val="18"/>
          <w:szCs w:val="18"/>
        </w:rPr>
        <w:t>SEZNAM ČLANOV ORGANOV IN ZASTOPNIKOV GOSPODARSKEGA SUBJEKTA</w:t>
      </w:r>
    </w:p>
    <w:p w14:paraId="23405A92" w14:textId="77777777" w:rsidR="000D182C" w:rsidRDefault="00054F66">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D182C" w14:paraId="4E47C06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F4550" w14:textId="77777777" w:rsidR="000D182C" w:rsidRDefault="00054F6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309B1" w14:textId="77777777" w:rsidR="000D182C" w:rsidRDefault="00054F66">
            <w:r>
              <w:rPr>
                <w:rFonts w:ascii="Arial" w:hAnsi="Arial" w:cs="Arial"/>
                <w:color w:val="000000"/>
                <w:position w:val="-2"/>
                <w:sz w:val="18"/>
                <w:szCs w:val="18"/>
              </w:rPr>
              <w:t> </w:t>
            </w:r>
          </w:p>
        </w:tc>
      </w:tr>
      <w:tr w:rsidR="000D182C" w14:paraId="420C090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D78C0" w14:textId="77777777" w:rsidR="000D182C" w:rsidRDefault="00054F6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E3A36" w14:textId="77777777" w:rsidR="000D182C" w:rsidRDefault="00054F66">
            <w:r>
              <w:rPr>
                <w:rFonts w:ascii="Arial" w:hAnsi="Arial" w:cs="Arial"/>
                <w:color w:val="000000"/>
                <w:position w:val="-2"/>
                <w:sz w:val="18"/>
                <w:szCs w:val="18"/>
              </w:rPr>
              <w:t> </w:t>
            </w:r>
          </w:p>
        </w:tc>
      </w:tr>
      <w:tr w:rsidR="000D182C" w14:paraId="4C9AE3E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2279B" w14:textId="77777777" w:rsidR="000D182C" w:rsidRDefault="00054F6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640A5" w14:textId="77777777" w:rsidR="000D182C" w:rsidRDefault="00054F66">
            <w:r>
              <w:rPr>
                <w:rFonts w:ascii="Arial" w:hAnsi="Arial" w:cs="Arial"/>
                <w:color w:val="000000"/>
                <w:position w:val="-2"/>
                <w:sz w:val="18"/>
                <w:szCs w:val="18"/>
              </w:rPr>
              <w:t> </w:t>
            </w:r>
          </w:p>
        </w:tc>
      </w:tr>
      <w:tr w:rsidR="000D182C" w14:paraId="7D96FA1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57585" w14:textId="77777777" w:rsidR="000D182C" w:rsidRDefault="00054F6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A6B66" w14:textId="77777777" w:rsidR="000D182C" w:rsidRDefault="00054F66">
            <w:r>
              <w:rPr>
                <w:rFonts w:ascii="Arial" w:hAnsi="Arial" w:cs="Arial"/>
                <w:color w:val="000000"/>
                <w:position w:val="-2"/>
                <w:sz w:val="18"/>
                <w:szCs w:val="18"/>
              </w:rPr>
              <w:t> </w:t>
            </w:r>
          </w:p>
        </w:tc>
      </w:tr>
    </w:tbl>
    <w:p w14:paraId="24058D51" w14:textId="77777777" w:rsidR="000D182C" w:rsidRDefault="00054F66">
      <w:pPr>
        <w:spacing w:before="225" w:after="225" w:line="240" w:lineRule="auto"/>
        <w:jc w:val="both"/>
      </w:pPr>
      <w:r>
        <w:rPr>
          <w:rFonts w:ascii="Arial" w:hAnsi="Arial" w:cs="Arial"/>
          <w:color w:val="000000"/>
          <w:sz w:val="18"/>
          <w:szCs w:val="18"/>
        </w:rPr>
        <w:t> </w:t>
      </w:r>
    </w:p>
    <w:p w14:paraId="040B1633" w14:textId="77777777" w:rsidR="000D182C" w:rsidRDefault="00054F66">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D182C" w14:paraId="25E8E64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F57BA" w14:textId="77777777" w:rsidR="000D182C" w:rsidRDefault="00054F66">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55310" w14:textId="77777777" w:rsidR="000D182C" w:rsidRDefault="00054F66">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05426" w14:textId="77777777" w:rsidR="000D182C" w:rsidRDefault="00054F66">
            <w:r>
              <w:rPr>
                <w:rFonts w:ascii="Arial" w:hAnsi="Arial" w:cs="Arial"/>
                <w:color w:val="000000"/>
                <w:position w:val="-2"/>
                <w:sz w:val="18"/>
                <w:szCs w:val="18"/>
              </w:rPr>
              <w:t>EMŠO*</w:t>
            </w:r>
          </w:p>
        </w:tc>
      </w:tr>
      <w:tr w:rsidR="000D182C" w14:paraId="4D37F39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74600"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552C7"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6581F9" w14:textId="77777777" w:rsidR="000D182C" w:rsidRDefault="00054F66">
            <w:r>
              <w:rPr>
                <w:rFonts w:ascii="Arial" w:hAnsi="Arial" w:cs="Arial"/>
                <w:color w:val="000000"/>
                <w:position w:val="-2"/>
                <w:sz w:val="18"/>
                <w:szCs w:val="18"/>
              </w:rPr>
              <w:t> </w:t>
            </w:r>
          </w:p>
        </w:tc>
      </w:tr>
      <w:tr w:rsidR="000D182C" w14:paraId="164A55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8C24A"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29A4C"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65AE8" w14:textId="77777777" w:rsidR="000D182C" w:rsidRDefault="00054F66">
            <w:r>
              <w:rPr>
                <w:rFonts w:ascii="Arial" w:hAnsi="Arial" w:cs="Arial"/>
                <w:color w:val="000000"/>
                <w:position w:val="-2"/>
                <w:sz w:val="18"/>
                <w:szCs w:val="18"/>
              </w:rPr>
              <w:t> </w:t>
            </w:r>
          </w:p>
        </w:tc>
      </w:tr>
      <w:tr w:rsidR="000D182C" w14:paraId="11D8C39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F7D9F"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32058"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C92CE" w14:textId="77777777" w:rsidR="000D182C" w:rsidRDefault="00054F66">
            <w:r>
              <w:rPr>
                <w:rFonts w:ascii="Arial" w:hAnsi="Arial" w:cs="Arial"/>
                <w:color w:val="000000"/>
                <w:position w:val="-2"/>
                <w:sz w:val="18"/>
                <w:szCs w:val="18"/>
              </w:rPr>
              <w:t> </w:t>
            </w:r>
          </w:p>
        </w:tc>
      </w:tr>
      <w:tr w:rsidR="000D182C" w14:paraId="1C48F1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3B6F8"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F1665"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AF36A" w14:textId="77777777" w:rsidR="000D182C" w:rsidRDefault="00054F66">
            <w:r>
              <w:rPr>
                <w:rFonts w:ascii="Arial" w:hAnsi="Arial" w:cs="Arial"/>
                <w:color w:val="000000"/>
                <w:position w:val="-2"/>
                <w:sz w:val="18"/>
                <w:szCs w:val="18"/>
              </w:rPr>
              <w:t> </w:t>
            </w:r>
          </w:p>
        </w:tc>
      </w:tr>
      <w:tr w:rsidR="000D182C" w14:paraId="511EF0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05E0B"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49CFE"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7A3AD" w14:textId="77777777" w:rsidR="000D182C" w:rsidRDefault="00054F66">
            <w:r>
              <w:rPr>
                <w:rFonts w:ascii="Arial" w:hAnsi="Arial" w:cs="Arial"/>
                <w:color w:val="000000"/>
                <w:position w:val="-2"/>
                <w:sz w:val="18"/>
                <w:szCs w:val="18"/>
              </w:rPr>
              <w:t> </w:t>
            </w:r>
          </w:p>
        </w:tc>
      </w:tr>
      <w:tr w:rsidR="000D182C" w14:paraId="6CA287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08B0DB"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586DF"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3CD29" w14:textId="77777777" w:rsidR="000D182C" w:rsidRDefault="00054F66">
            <w:r>
              <w:rPr>
                <w:rFonts w:ascii="Arial" w:hAnsi="Arial" w:cs="Arial"/>
                <w:color w:val="000000"/>
                <w:position w:val="-2"/>
                <w:sz w:val="18"/>
                <w:szCs w:val="18"/>
              </w:rPr>
              <w:t> </w:t>
            </w:r>
          </w:p>
        </w:tc>
      </w:tr>
      <w:tr w:rsidR="000D182C" w14:paraId="18E73EA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51D09"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7B405"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1DDD0" w14:textId="77777777" w:rsidR="000D182C" w:rsidRDefault="00054F66">
            <w:r>
              <w:rPr>
                <w:rFonts w:ascii="Arial" w:hAnsi="Arial" w:cs="Arial"/>
                <w:color w:val="000000"/>
                <w:position w:val="-2"/>
                <w:sz w:val="18"/>
                <w:szCs w:val="18"/>
              </w:rPr>
              <w:t> </w:t>
            </w:r>
          </w:p>
        </w:tc>
      </w:tr>
      <w:tr w:rsidR="000D182C" w14:paraId="3E28F62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BF23F"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949B5"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D711B" w14:textId="77777777" w:rsidR="000D182C" w:rsidRDefault="00054F66">
            <w:r>
              <w:rPr>
                <w:rFonts w:ascii="Arial" w:hAnsi="Arial" w:cs="Arial"/>
                <w:color w:val="000000"/>
                <w:position w:val="-2"/>
                <w:sz w:val="18"/>
                <w:szCs w:val="18"/>
              </w:rPr>
              <w:t> </w:t>
            </w:r>
          </w:p>
        </w:tc>
      </w:tr>
      <w:tr w:rsidR="000D182C" w14:paraId="48AABC9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78B5E6" w14:textId="77777777" w:rsidR="000D182C" w:rsidRDefault="00054F6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71012" w14:textId="77777777" w:rsidR="000D182C" w:rsidRDefault="00054F6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0625F" w14:textId="77777777" w:rsidR="000D182C" w:rsidRDefault="00054F66">
            <w:r>
              <w:rPr>
                <w:rFonts w:ascii="Arial" w:hAnsi="Arial" w:cs="Arial"/>
                <w:color w:val="000000"/>
                <w:position w:val="-2"/>
                <w:sz w:val="18"/>
                <w:szCs w:val="18"/>
              </w:rPr>
              <w:t> </w:t>
            </w:r>
          </w:p>
        </w:tc>
      </w:tr>
    </w:tbl>
    <w:p w14:paraId="5910C970" w14:textId="77777777" w:rsidR="000D182C" w:rsidRDefault="00054F66">
      <w:pPr>
        <w:spacing w:before="225" w:after="225" w:line="240" w:lineRule="auto"/>
        <w:jc w:val="both"/>
      </w:pPr>
      <w:r>
        <w:rPr>
          <w:rFonts w:ascii="Arial" w:hAnsi="Arial" w:cs="Arial"/>
          <w:color w:val="000000"/>
          <w:sz w:val="18"/>
          <w:szCs w:val="18"/>
        </w:rPr>
        <w:t>* podatek je potreben za preverbo v e-Dosje</w:t>
      </w:r>
    </w:p>
    <w:p w14:paraId="740CA174" w14:textId="77777777" w:rsidR="000D182C" w:rsidRDefault="00054F66">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D182C" w14:paraId="5A7078AF" w14:textId="77777777">
        <w:tc>
          <w:tcPr>
            <w:tcW w:w="2500" w:type="pct"/>
            <w:tcMar>
              <w:top w:w="75" w:type="dxa"/>
              <w:bottom w:w="75" w:type="dxa"/>
            </w:tcMar>
            <w:vAlign w:val="center"/>
          </w:tcPr>
          <w:p w14:paraId="239AE231" w14:textId="77777777" w:rsidR="000D182C" w:rsidRDefault="00054F66">
            <w:r>
              <w:rPr>
                <w:rFonts w:ascii="Arial" w:hAnsi="Arial" w:cs="Arial"/>
                <w:color w:val="000000"/>
                <w:position w:val="-2"/>
                <w:sz w:val="18"/>
                <w:szCs w:val="18"/>
              </w:rPr>
              <w:t>Kraj in datum:</w:t>
            </w:r>
          </w:p>
        </w:tc>
        <w:tc>
          <w:tcPr>
            <w:tcW w:w="0" w:type="auto"/>
            <w:tcMar>
              <w:top w:w="75" w:type="dxa"/>
              <w:bottom w:w="75" w:type="dxa"/>
            </w:tcMar>
            <w:vAlign w:val="center"/>
          </w:tcPr>
          <w:p w14:paraId="07E43FCE" w14:textId="77777777" w:rsidR="000D182C" w:rsidRDefault="00054F66">
            <w:r>
              <w:rPr>
                <w:rFonts w:ascii="Arial" w:hAnsi="Arial" w:cs="Arial"/>
                <w:color w:val="000000"/>
                <w:position w:val="-2"/>
                <w:sz w:val="18"/>
                <w:szCs w:val="18"/>
              </w:rPr>
              <w:t>Ime in priimek: _____________________</w:t>
            </w:r>
          </w:p>
        </w:tc>
      </w:tr>
      <w:tr w:rsidR="000D182C" w14:paraId="7B601F49" w14:textId="77777777">
        <w:tc>
          <w:tcPr>
            <w:tcW w:w="2500" w:type="pct"/>
            <w:tcMar>
              <w:top w:w="75" w:type="dxa"/>
              <w:bottom w:w="75" w:type="dxa"/>
            </w:tcMar>
            <w:vAlign w:val="center"/>
          </w:tcPr>
          <w:p w14:paraId="27D2A9EB" w14:textId="77777777" w:rsidR="000D182C" w:rsidRDefault="00054F66">
            <w:r>
              <w:rPr>
                <w:rFonts w:ascii="Arial" w:hAnsi="Arial" w:cs="Arial"/>
                <w:color w:val="000000"/>
                <w:position w:val="-2"/>
                <w:sz w:val="18"/>
                <w:szCs w:val="18"/>
              </w:rPr>
              <w:t> </w:t>
            </w:r>
          </w:p>
        </w:tc>
        <w:tc>
          <w:tcPr>
            <w:tcW w:w="0" w:type="auto"/>
            <w:tcMar>
              <w:top w:w="75" w:type="dxa"/>
              <w:bottom w:w="75" w:type="dxa"/>
            </w:tcMar>
            <w:vAlign w:val="center"/>
          </w:tcPr>
          <w:p w14:paraId="57CD55C4" w14:textId="77777777" w:rsidR="000D182C" w:rsidRDefault="00054F66">
            <w:pPr>
              <w:jc w:val="center"/>
            </w:pPr>
            <w:r>
              <w:rPr>
                <w:rFonts w:ascii="Arial" w:hAnsi="Arial" w:cs="Arial"/>
                <w:color w:val="A9A9A9"/>
                <w:position w:val="-2"/>
                <w:sz w:val="18"/>
                <w:szCs w:val="18"/>
              </w:rPr>
              <w:t>(podpis)</w:t>
            </w:r>
          </w:p>
        </w:tc>
      </w:tr>
    </w:tbl>
    <w:p w14:paraId="319D209E" w14:textId="77777777" w:rsidR="000D182C" w:rsidRDefault="00054F66">
      <w:pPr>
        <w:spacing w:before="225" w:after="225" w:line="240" w:lineRule="auto"/>
        <w:jc w:val="both"/>
      </w:pPr>
      <w:r>
        <w:rPr>
          <w:rFonts w:ascii="Arial" w:hAnsi="Arial" w:cs="Arial"/>
          <w:color w:val="000000"/>
          <w:sz w:val="18"/>
          <w:szCs w:val="18"/>
        </w:rPr>
        <w:t> </w:t>
      </w:r>
    </w:p>
    <w:p w14:paraId="73F912DB" w14:textId="77777777" w:rsidR="000D182C" w:rsidRDefault="00054F66">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5554402" w14:textId="77777777" w:rsidR="000D182C" w:rsidRDefault="00054F66">
      <w:pPr>
        <w:spacing w:before="225" w:after="225" w:line="240" w:lineRule="auto"/>
        <w:jc w:val="both"/>
      </w:pPr>
      <w:r>
        <w:rPr>
          <w:rFonts w:ascii="Arial" w:hAnsi="Arial" w:cs="Arial"/>
          <w:color w:val="000000"/>
          <w:sz w:val="18"/>
          <w:szCs w:val="18"/>
        </w:rPr>
        <w:t> </w:t>
      </w:r>
    </w:p>
    <w:p w14:paraId="231EE2A9" w14:textId="77777777" w:rsidR="000D182C" w:rsidRDefault="000D182C">
      <w:pPr>
        <w:sectPr w:rsidR="000D182C" w:rsidSect="006E7A2B">
          <w:footerReference w:type="default" r:id="rId15"/>
          <w:pgSz w:w="11906" w:h="16838"/>
          <w:pgMar w:top="1418" w:right="1418" w:bottom="1418" w:left="1418" w:header="567" w:footer="596" w:gutter="0"/>
          <w:cols w:space="708"/>
          <w:docGrid w:linePitch="360"/>
        </w:sectPr>
      </w:pPr>
    </w:p>
    <w:p w14:paraId="72EA3061"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1D4EE1EA" w14:textId="77777777" w:rsidR="00054F66" w:rsidRPr="00252358" w:rsidRDefault="00054F66" w:rsidP="00252358"/>
    <w:p w14:paraId="763D9E67"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4F2D1CD" w14:textId="77777777" w:rsidR="00054F66" w:rsidRDefault="00054F66" w:rsidP="00EB2A75">
      <w:pPr>
        <w:spacing w:after="120"/>
        <w:rPr>
          <w:rFonts w:ascii="Arial" w:hAnsi="Arial" w:cs="Arial"/>
        </w:rPr>
      </w:pPr>
    </w:p>
    <w:p w14:paraId="62676D07" w14:textId="77777777" w:rsidR="000D182C" w:rsidRDefault="00054F66">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829"/>
      </w:tblGrid>
      <w:tr w:rsidR="000D182C" w14:paraId="45301ABD" w14:textId="77777777" w:rsidTr="00CE560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CE914A" w14:textId="77777777" w:rsidR="000D182C" w:rsidRDefault="00054F66">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A8A55D" w14:textId="77777777" w:rsidR="000D182C" w:rsidRDefault="00054F66">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DCC6B0" w14:textId="77777777" w:rsidR="000D182C" w:rsidRDefault="00054F66">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5BBF28F9" w14:textId="77777777" w:rsidR="000D182C" w:rsidRDefault="00054F66">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93CCE5" w14:textId="77777777" w:rsidR="000D182C" w:rsidRDefault="00054F66">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28515E" w14:textId="77777777" w:rsidR="000D182C" w:rsidRDefault="00054F66">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C67DBB" w14:textId="77777777" w:rsidR="000D182C" w:rsidRDefault="00054F66">
            <w:pPr>
              <w:jc w:val="center"/>
            </w:pPr>
            <w:r>
              <w:rPr>
                <w:rFonts w:ascii="Arial" w:hAnsi="Arial" w:cs="Arial"/>
                <w:b/>
                <w:bCs/>
                <w:color w:val="000000"/>
                <w:position w:val="-2"/>
                <w:sz w:val="18"/>
                <w:szCs w:val="18"/>
                <w:shd w:val="clear" w:color="auto" w:fill="CCCCCC"/>
              </w:rPr>
              <w:t>Celotna vrednost pogodbe (brez DDV)</w:t>
            </w:r>
          </w:p>
        </w:tc>
        <w:tc>
          <w:tcPr>
            <w:tcW w:w="182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D24F11" w14:textId="77777777" w:rsidR="000D182C" w:rsidRDefault="00054F66">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D182C" w14:paraId="6522854A" w14:textId="77777777" w:rsidTr="00CE56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E9D26" w14:textId="77777777" w:rsidR="000D182C" w:rsidRDefault="00054F66">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FA880"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00D57"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CB074"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A108E"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9FD30" w14:textId="77777777" w:rsidR="000D182C" w:rsidRDefault="00054F66">
            <w:r>
              <w:rPr>
                <w:rFonts w:ascii="Arial" w:hAnsi="Arial" w:cs="Arial"/>
                <w:color w:val="000000"/>
                <w:position w:val="-2"/>
                <w:sz w:val="18"/>
                <w:szCs w:val="18"/>
              </w:rPr>
              <w:t> </w:t>
            </w:r>
          </w:p>
        </w:tc>
        <w:tc>
          <w:tcPr>
            <w:tcW w:w="18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2FFF7" w14:textId="77777777" w:rsidR="000D182C" w:rsidRDefault="00054F66">
            <w:r>
              <w:rPr>
                <w:rFonts w:ascii="Arial" w:hAnsi="Arial" w:cs="Arial"/>
                <w:color w:val="000000"/>
                <w:position w:val="-2"/>
                <w:sz w:val="18"/>
                <w:szCs w:val="18"/>
              </w:rPr>
              <w:t> </w:t>
            </w:r>
          </w:p>
        </w:tc>
      </w:tr>
      <w:tr w:rsidR="000D182C" w14:paraId="04D75D84" w14:textId="77777777" w:rsidTr="00CE56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04A8F" w14:textId="77777777" w:rsidR="000D182C" w:rsidRDefault="00054F66">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9589F"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98B39"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F0424"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EAB47"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D803D" w14:textId="77777777" w:rsidR="000D182C" w:rsidRDefault="00054F66">
            <w:r>
              <w:rPr>
                <w:rFonts w:ascii="Arial" w:hAnsi="Arial" w:cs="Arial"/>
                <w:color w:val="000000"/>
                <w:position w:val="-2"/>
                <w:sz w:val="18"/>
                <w:szCs w:val="18"/>
              </w:rPr>
              <w:t> </w:t>
            </w:r>
          </w:p>
        </w:tc>
        <w:tc>
          <w:tcPr>
            <w:tcW w:w="18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D5589" w14:textId="77777777" w:rsidR="000D182C" w:rsidRDefault="00054F66">
            <w:r>
              <w:rPr>
                <w:rFonts w:ascii="Arial" w:hAnsi="Arial" w:cs="Arial"/>
                <w:color w:val="000000"/>
                <w:position w:val="-2"/>
                <w:sz w:val="18"/>
                <w:szCs w:val="18"/>
              </w:rPr>
              <w:t> </w:t>
            </w:r>
          </w:p>
        </w:tc>
      </w:tr>
      <w:tr w:rsidR="000D182C" w14:paraId="259E6DA4" w14:textId="77777777" w:rsidTr="00CE56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B34FE" w14:textId="77777777" w:rsidR="000D182C" w:rsidRDefault="00054F66">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CDC45"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B47C4"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CF80E"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5005C"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BAA02" w14:textId="77777777" w:rsidR="000D182C" w:rsidRDefault="00054F66">
            <w:r>
              <w:rPr>
                <w:rFonts w:ascii="Arial" w:hAnsi="Arial" w:cs="Arial"/>
                <w:color w:val="000000"/>
                <w:position w:val="-2"/>
                <w:sz w:val="18"/>
                <w:szCs w:val="18"/>
              </w:rPr>
              <w:t> </w:t>
            </w:r>
          </w:p>
        </w:tc>
        <w:tc>
          <w:tcPr>
            <w:tcW w:w="18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5C75F" w14:textId="77777777" w:rsidR="000D182C" w:rsidRDefault="00054F66">
            <w:r>
              <w:rPr>
                <w:rFonts w:ascii="Arial" w:hAnsi="Arial" w:cs="Arial"/>
                <w:color w:val="000000"/>
                <w:position w:val="-2"/>
                <w:sz w:val="18"/>
                <w:szCs w:val="18"/>
              </w:rPr>
              <w:t> </w:t>
            </w:r>
          </w:p>
        </w:tc>
      </w:tr>
      <w:tr w:rsidR="000D182C" w14:paraId="129724DF" w14:textId="77777777" w:rsidTr="00CE56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0F628" w14:textId="77777777" w:rsidR="000D182C" w:rsidRDefault="00054F66">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0449B"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4D39C"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6F7B1"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909FB"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0C35E" w14:textId="77777777" w:rsidR="000D182C" w:rsidRDefault="00054F66">
            <w:r>
              <w:rPr>
                <w:rFonts w:ascii="Arial" w:hAnsi="Arial" w:cs="Arial"/>
                <w:color w:val="000000"/>
                <w:position w:val="-2"/>
                <w:sz w:val="18"/>
                <w:szCs w:val="18"/>
              </w:rPr>
              <w:t> </w:t>
            </w:r>
          </w:p>
        </w:tc>
        <w:tc>
          <w:tcPr>
            <w:tcW w:w="18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3B72D" w14:textId="77777777" w:rsidR="000D182C" w:rsidRDefault="00054F66">
            <w:r>
              <w:rPr>
                <w:rFonts w:ascii="Arial" w:hAnsi="Arial" w:cs="Arial"/>
                <w:color w:val="000000"/>
                <w:position w:val="-2"/>
                <w:sz w:val="18"/>
                <w:szCs w:val="18"/>
              </w:rPr>
              <w:t> </w:t>
            </w:r>
          </w:p>
        </w:tc>
      </w:tr>
      <w:tr w:rsidR="000D182C" w14:paraId="53A1DAD2" w14:textId="77777777" w:rsidTr="00CE56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E4BAA" w14:textId="77777777" w:rsidR="000D182C" w:rsidRDefault="00054F66">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98BA0"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7548"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6242C"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67DBC" w14:textId="77777777" w:rsidR="000D182C" w:rsidRDefault="00054F6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24F4B" w14:textId="77777777" w:rsidR="000D182C" w:rsidRDefault="00054F66">
            <w:r>
              <w:rPr>
                <w:rFonts w:ascii="Arial" w:hAnsi="Arial" w:cs="Arial"/>
                <w:color w:val="000000"/>
                <w:position w:val="-2"/>
                <w:sz w:val="18"/>
                <w:szCs w:val="18"/>
              </w:rPr>
              <w:t> </w:t>
            </w:r>
          </w:p>
        </w:tc>
        <w:tc>
          <w:tcPr>
            <w:tcW w:w="18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8BA59" w14:textId="77777777" w:rsidR="000D182C" w:rsidRDefault="00054F66">
            <w:r>
              <w:rPr>
                <w:rFonts w:ascii="Arial" w:hAnsi="Arial" w:cs="Arial"/>
                <w:color w:val="000000"/>
                <w:position w:val="-2"/>
                <w:sz w:val="18"/>
                <w:szCs w:val="18"/>
              </w:rPr>
              <w:t> </w:t>
            </w:r>
          </w:p>
        </w:tc>
      </w:tr>
    </w:tbl>
    <w:p w14:paraId="0354991D" w14:textId="77777777" w:rsidR="000D182C" w:rsidRDefault="00054F66">
      <w:pPr>
        <w:spacing w:before="225" w:after="225" w:line="240" w:lineRule="auto"/>
        <w:jc w:val="both"/>
      </w:pPr>
      <w:r>
        <w:rPr>
          <w:rFonts w:ascii="Arial" w:hAnsi="Arial" w:cs="Arial"/>
          <w:color w:val="000000"/>
          <w:sz w:val="18"/>
          <w:szCs w:val="18"/>
        </w:rPr>
        <w:t> </w:t>
      </w:r>
    </w:p>
    <w:p w14:paraId="5F829373" w14:textId="77777777" w:rsidR="000D182C" w:rsidRDefault="00054F6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F5F792C" w14:textId="77777777" w:rsidR="000D182C" w:rsidRDefault="000D182C">
      <w:pPr>
        <w:sectPr w:rsidR="000D182C" w:rsidSect="006E7A2B">
          <w:footerReference w:type="default" r:id="rId16"/>
          <w:pgSz w:w="11906" w:h="16838"/>
          <w:pgMar w:top="1418" w:right="1418" w:bottom="1418" w:left="1418" w:header="567" w:footer="596" w:gutter="0"/>
          <w:cols w:space="708"/>
          <w:docGrid w:linePitch="360"/>
        </w:sectPr>
      </w:pPr>
    </w:p>
    <w:p w14:paraId="7CB86805"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97B7C41" w14:textId="77777777" w:rsidR="00054F66" w:rsidRPr="00252358" w:rsidRDefault="00054F66" w:rsidP="00252358"/>
    <w:p w14:paraId="215AADF2"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ECFD8B5" w14:textId="77777777" w:rsidR="00054F66" w:rsidRDefault="00054F66" w:rsidP="00EB2A75">
      <w:pPr>
        <w:spacing w:after="120"/>
        <w:rPr>
          <w:rFonts w:ascii="Arial" w:hAnsi="Arial" w:cs="Arial"/>
        </w:rPr>
      </w:pPr>
    </w:p>
    <w:p w14:paraId="76B96FA4" w14:textId="77777777" w:rsidR="000D182C" w:rsidRDefault="00054F66">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2FCE941" w14:textId="77777777" w:rsidR="000D182C" w:rsidRDefault="00054F66">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7B8D340F" w14:textId="77777777" w:rsidR="000D182C" w:rsidRDefault="00054F66">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D182C" w14:paraId="6968B2F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130E4B" w14:textId="77777777" w:rsidR="000D182C" w:rsidRDefault="00054F66">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185459" w14:textId="77777777" w:rsidR="000D182C" w:rsidRDefault="00054F66">
            <w:r>
              <w:rPr>
                <w:rFonts w:ascii="Arial" w:hAnsi="Arial" w:cs="Arial"/>
                <w:color w:val="000000"/>
                <w:position w:val="-2"/>
                <w:sz w:val="18"/>
                <w:szCs w:val="18"/>
                <w:shd w:val="clear" w:color="auto" w:fill="FFFFFF"/>
              </w:rPr>
              <w:t> </w:t>
            </w:r>
          </w:p>
        </w:tc>
      </w:tr>
      <w:tr w:rsidR="000D182C" w14:paraId="0D7A1D4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A6CFB9" w14:textId="77777777" w:rsidR="000D182C" w:rsidRDefault="00054F66">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7BE12B" w14:textId="77777777" w:rsidR="000D182C" w:rsidRDefault="00054F66">
            <w:r>
              <w:rPr>
                <w:rFonts w:ascii="Arial" w:hAnsi="Arial" w:cs="Arial"/>
                <w:color w:val="000000"/>
                <w:position w:val="-2"/>
                <w:sz w:val="18"/>
                <w:szCs w:val="18"/>
                <w:shd w:val="clear" w:color="auto" w:fill="FFFFFF"/>
              </w:rPr>
              <w:t> </w:t>
            </w:r>
          </w:p>
        </w:tc>
      </w:tr>
      <w:tr w:rsidR="000D182C" w14:paraId="064CAE4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C28497" w14:textId="77777777" w:rsidR="000D182C" w:rsidRDefault="00054F66">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654D20" w14:textId="77777777" w:rsidR="000D182C" w:rsidRDefault="00054F66">
            <w:r>
              <w:rPr>
                <w:rFonts w:ascii="Arial" w:hAnsi="Arial" w:cs="Arial"/>
                <w:color w:val="000000"/>
                <w:position w:val="-2"/>
                <w:sz w:val="18"/>
                <w:szCs w:val="18"/>
                <w:shd w:val="clear" w:color="auto" w:fill="FFFFFF"/>
              </w:rPr>
              <w:t> </w:t>
            </w:r>
          </w:p>
        </w:tc>
      </w:tr>
      <w:tr w:rsidR="000D182C" w14:paraId="397466B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C6919D" w14:textId="77777777" w:rsidR="000D182C" w:rsidRDefault="00054F66">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CD1A3D" w14:textId="77777777" w:rsidR="000D182C" w:rsidRDefault="00054F66">
            <w:r>
              <w:rPr>
                <w:rFonts w:ascii="Arial" w:hAnsi="Arial" w:cs="Arial"/>
                <w:color w:val="000000"/>
                <w:position w:val="-2"/>
                <w:sz w:val="18"/>
                <w:szCs w:val="18"/>
                <w:shd w:val="clear" w:color="auto" w:fill="FFFFFF"/>
              </w:rPr>
              <w:t> </w:t>
            </w:r>
          </w:p>
        </w:tc>
      </w:tr>
      <w:tr w:rsidR="000D182C" w14:paraId="23FC927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9511B5" w14:textId="77777777" w:rsidR="000D182C" w:rsidRDefault="00054F66">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D5326F" w14:textId="77777777" w:rsidR="000D182C" w:rsidRDefault="00054F66">
            <w:r>
              <w:rPr>
                <w:rFonts w:ascii="Arial" w:hAnsi="Arial" w:cs="Arial"/>
                <w:color w:val="000000"/>
                <w:position w:val="-2"/>
                <w:sz w:val="18"/>
                <w:szCs w:val="18"/>
                <w:shd w:val="clear" w:color="auto" w:fill="FFFFFF"/>
              </w:rPr>
              <w:t> </w:t>
            </w:r>
          </w:p>
        </w:tc>
      </w:tr>
      <w:tr w:rsidR="000D182C" w14:paraId="7524E51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8B6CF2" w14:textId="77777777" w:rsidR="000D182C" w:rsidRDefault="00054F66">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DF3C9C" w14:textId="77777777" w:rsidR="000D182C" w:rsidRDefault="00054F66">
            <w:r>
              <w:rPr>
                <w:rFonts w:ascii="Arial" w:hAnsi="Arial" w:cs="Arial"/>
                <w:color w:val="000000"/>
                <w:position w:val="-2"/>
                <w:sz w:val="18"/>
                <w:szCs w:val="18"/>
                <w:shd w:val="clear" w:color="auto" w:fill="FFFFFF"/>
              </w:rPr>
              <w:t> </w:t>
            </w:r>
          </w:p>
        </w:tc>
      </w:tr>
      <w:tr w:rsidR="000D182C" w14:paraId="5001F9B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759AF1" w14:textId="77777777" w:rsidR="000D182C" w:rsidRDefault="00054F66">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C5E57E" w14:textId="77777777" w:rsidR="000D182C" w:rsidRDefault="00054F66">
            <w:r>
              <w:rPr>
                <w:rFonts w:ascii="Arial" w:hAnsi="Arial" w:cs="Arial"/>
                <w:color w:val="000000"/>
                <w:position w:val="-2"/>
                <w:sz w:val="18"/>
                <w:szCs w:val="18"/>
                <w:shd w:val="clear" w:color="auto" w:fill="FFFFFF"/>
              </w:rPr>
              <w:t> </w:t>
            </w:r>
          </w:p>
        </w:tc>
      </w:tr>
    </w:tbl>
    <w:p w14:paraId="76D61E39" w14:textId="77777777" w:rsidR="000D182C" w:rsidRDefault="00054F66">
      <w:pPr>
        <w:shd w:val="clear" w:color="auto" w:fill="FFFFFF"/>
        <w:spacing w:before="225" w:after="375" w:line="333" w:lineRule="auto"/>
        <w:jc w:val="both"/>
      </w:pPr>
      <w:r>
        <w:rPr>
          <w:rFonts w:ascii="Arial" w:hAnsi="Arial" w:cs="Arial"/>
          <w:color w:val="444444"/>
          <w:sz w:val="18"/>
          <w:szCs w:val="18"/>
          <w:shd w:val="clear" w:color="auto" w:fill="FFFFFF"/>
        </w:rPr>
        <w:t> </w:t>
      </w:r>
    </w:p>
    <w:p w14:paraId="0F525FC1" w14:textId="77777777" w:rsidR="000D182C" w:rsidRDefault="00054F66">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D182C" w14:paraId="506834D3" w14:textId="77777777">
        <w:tc>
          <w:tcPr>
            <w:tcW w:w="3195" w:type="dxa"/>
            <w:shd w:val="clear" w:color="auto" w:fill="FFFFFF"/>
            <w:tcMar>
              <w:top w:w="75" w:type="dxa"/>
              <w:bottom w:w="75" w:type="dxa"/>
            </w:tcMar>
            <w:vAlign w:val="center"/>
          </w:tcPr>
          <w:p w14:paraId="66302A14" w14:textId="77777777" w:rsidR="000D182C" w:rsidRDefault="00054F66">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0CB3F98" w14:textId="77777777" w:rsidR="000D182C" w:rsidRDefault="00054F66">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0538D7F" w14:textId="77777777" w:rsidR="000D182C" w:rsidRDefault="00054F66">
            <w:r>
              <w:rPr>
                <w:rFonts w:ascii="Arial" w:hAnsi="Arial" w:cs="Arial"/>
                <w:color w:val="000000"/>
                <w:position w:val="-2"/>
                <w:sz w:val="18"/>
                <w:szCs w:val="18"/>
                <w:shd w:val="clear" w:color="auto" w:fill="FFFFFF"/>
              </w:rPr>
              <w:t> </w:t>
            </w:r>
          </w:p>
        </w:tc>
      </w:tr>
      <w:tr w:rsidR="000D182C" w14:paraId="234B910B" w14:textId="77777777">
        <w:tc>
          <w:tcPr>
            <w:tcW w:w="3195" w:type="dxa"/>
            <w:shd w:val="clear" w:color="auto" w:fill="FFFFFF"/>
            <w:tcMar>
              <w:top w:w="75" w:type="dxa"/>
              <w:bottom w:w="75" w:type="dxa"/>
            </w:tcMar>
            <w:vAlign w:val="center"/>
          </w:tcPr>
          <w:p w14:paraId="48BF6DE0" w14:textId="77777777" w:rsidR="000D182C" w:rsidRDefault="00054F66">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2E70170" w14:textId="77777777" w:rsidR="000D182C" w:rsidRDefault="00054F66">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32F2871" w14:textId="77777777" w:rsidR="000D182C" w:rsidRDefault="000D182C"/>
          <w:p w14:paraId="632F292D" w14:textId="77777777" w:rsidR="000D182C" w:rsidRDefault="00054F66">
            <w:pPr>
              <w:jc w:val="center"/>
            </w:pPr>
            <w:r>
              <w:rPr>
                <w:rFonts w:ascii="Arial" w:hAnsi="Arial" w:cs="Arial"/>
                <w:color w:val="A9A9A9"/>
                <w:position w:val="-2"/>
                <w:sz w:val="18"/>
                <w:szCs w:val="18"/>
                <w:shd w:val="clear" w:color="auto" w:fill="FFFFFF"/>
              </w:rPr>
              <w:t>(žig in podpis)</w:t>
            </w:r>
          </w:p>
        </w:tc>
      </w:tr>
    </w:tbl>
    <w:p w14:paraId="6ADA9868" w14:textId="77777777" w:rsidR="00CE5609" w:rsidRDefault="00CE5609" w:rsidP="00CE5609">
      <w:pPr>
        <w:shd w:val="clear" w:color="auto" w:fill="FFFFFF"/>
        <w:spacing w:after="0" w:line="240" w:lineRule="auto"/>
        <w:jc w:val="both"/>
        <w:rPr>
          <w:rFonts w:ascii="Arial" w:hAnsi="Arial" w:cs="Arial"/>
          <w:b/>
          <w:bCs/>
          <w:color w:val="444444"/>
          <w:sz w:val="18"/>
          <w:szCs w:val="18"/>
          <w:u w:val="single"/>
          <w:shd w:val="clear" w:color="auto" w:fill="FFFFFF"/>
        </w:rPr>
      </w:pPr>
    </w:p>
    <w:p w14:paraId="5FAC2F66" w14:textId="77777777" w:rsidR="00CE5609" w:rsidRDefault="00CE5609" w:rsidP="00CE5609">
      <w:pPr>
        <w:shd w:val="clear" w:color="auto" w:fill="FFFFFF"/>
        <w:spacing w:after="0" w:line="240" w:lineRule="auto"/>
        <w:jc w:val="both"/>
        <w:rPr>
          <w:rFonts w:ascii="Arial" w:hAnsi="Arial" w:cs="Arial"/>
          <w:color w:val="444444"/>
          <w:sz w:val="18"/>
          <w:szCs w:val="18"/>
          <w:shd w:val="clear" w:color="auto" w:fill="FFFFFF"/>
        </w:rPr>
      </w:pPr>
    </w:p>
    <w:p w14:paraId="73315780" w14:textId="77777777" w:rsidR="00CE5609" w:rsidRDefault="00CE5609" w:rsidP="00CE5609">
      <w:pPr>
        <w:shd w:val="clear" w:color="auto" w:fill="FFFFFF"/>
        <w:spacing w:after="0" w:line="240" w:lineRule="auto"/>
        <w:jc w:val="both"/>
        <w:rPr>
          <w:rFonts w:ascii="Arial" w:hAnsi="Arial" w:cs="Arial"/>
          <w:color w:val="444444"/>
          <w:sz w:val="18"/>
          <w:szCs w:val="18"/>
          <w:shd w:val="clear" w:color="auto" w:fill="FFFFFF"/>
        </w:rPr>
      </w:pPr>
    </w:p>
    <w:p w14:paraId="05798692" w14:textId="77777777" w:rsidR="00CE5609" w:rsidRPr="00CE5609" w:rsidRDefault="00CE5609" w:rsidP="00CE5609">
      <w:pPr>
        <w:shd w:val="clear" w:color="auto" w:fill="FFFFFF"/>
        <w:spacing w:after="0" w:line="240" w:lineRule="auto"/>
        <w:jc w:val="both"/>
        <w:rPr>
          <w:rFonts w:ascii="Arial" w:hAnsi="Arial" w:cs="Arial"/>
          <w:color w:val="444444"/>
          <w:sz w:val="18"/>
          <w:szCs w:val="18"/>
          <w:shd w:val="clear" w:color="auto" w:fill="FFFFFF"/>
        </w:rPr>
      </w:pPr>
    </w:p>
    <w:p w14:paraId="250829D7" w14:textId="5F15BACD" w:rsidR="000D182C" w:rsidRDefault="00054F66" w:rsidP="00CE5609">
      <w:pPr>
        <w:shd w:val="clear" w:color="auto" w:fill="FFFFFF"/>
        <w:spacing w:after="0" w:line="240"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D182C" w14:paraId="32A95CA6" w14:textId="77777777">
        <w:tc>
          <w:tcPr>
            <w:tcW w:w="0" w:type="auto"/>
            <w:tcMar>
              <w:top w:w="0" w:type="auto"/>
              <w:bottom w:w="0" w:type="auto"/>
            </w:tcMar>
          </w:tcPr>
          <w:p w14:paraId="4539E496" w14:textId="77777777" w:rsidR="000D182C" w:rsidRDefault="00054F66" w:rsidP="00CE5609">
            <w:pPr>
              <w:numPr>
                <w:ilvl w:val="0"/>
                <w:numId w:val="23"/>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9033345" w14:textId="77777777" w:rsidR="000D182C" w:rsidRDefault="00054F66" w:rsidP="00CE5609">
            <w:pPr>
              <w:numPr>
                <w:ilvl w:val="0"/>
                <w:numId w:val="23"/>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AD2C3AB" w14:textId="77777777" w:rsidR="000D182C" w:rsidRDefault="00054F66" w:rsidP="00CE5609">
            <w:pPr>
              <w:numPr>
                <w:ilvl w:val="0"/>
                <w:numId w:val="23"/>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26542AF1" w14:textId="77777777" w:rsidR="000D182C" w:rsidRDefault="000D182C">
      <w:pPr>
        <w:sectPr w:rsidR="000D182C" w:rsidSect="006E7A2B">
          <w:footerReference w:type="default" r:id="rId17"/>
          <w:pgSz w:w="11906" w:h="16838"/>
          <w:pgMar w:top="1418" w:right="1418" w:bottom="1418" w:left="1418" w:header="567" w:footer="596" w:gutter="0"/>
          <w:cols w:space="708"/>
          <w:docGrid w:linePitch="360"/>
        </w:sectPr>
      </w:pPr>
    </w:p>
    <w:p w14:paraId="060022D7"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E4549ED" w14:textId="77777777" w:rsidR="00054F66" w:rsidRPr="00252358" w:rsidRDefault="00054F66" w:rsidP="00252358"/>
    <w:p w14:paraId="5331EF4D"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tehničnih in kadrovskih zmogljivostih za izvedbo naročila</w:t>
      </w:r>
    </w:p>
    <w:p w14:paraId="3DB62D85" w14:textId="77777777" w:rsidR="00054F66" w:rsidRDefault="00054F66" w:rsidP="00EB2A75">
      <w:pPr>
        <w:spacing w:after="120"/>
        <w:rPr>
          <w:rFonts w:ascii="Arial" w:hAnsi="Arial" w:cs="Arial"/>
        </w:rPr>
      </w:pPr>
    </w:p>
    <w:p w14:paraId="6B2CF0CF" w14:textId="77777777" w:rsidR="00CE5609" w:rsidRDefault="00CE5609" w:rsidP="00CE5609">
      <w:pPr>
        <w:spacing w:after="0" w:line="240" w:lineRule="auto"/>
        <w:jc w:val="both"/>
      </w:pPr>
      <w:r>
        <w:rPr>
          <w:rFonts w:ascii="Arial" w:hAnsi="Arial" w:cs="Arial"/>
          <w:b/>
          <w:bCs/>
          <w:color w:val="000000"/>
          <w:sz w:val="18"/>
          <w:szCs w:val="18"/>
        </w:rPr>
        <w:t>1. Izjavljamo, da za storitev "Vzdrževanje lokalnih cest v občini Črnomelj" razpolagamo z naslednjo tehnično opremo</w:t>
      </w:r>
      <w:r>
        <w:rPr>
          <w:rFonts w:ascii="Arial" w:hAnsi="Arial" w:cs="Arial"/>
          <w:color w:val="000000"/>
          <w:sz w:val="18"/>
          <w:szCs w:val="18"/>
        </w:rPr>
        <w:t>:</w:t>
      </w:r>
    </w:p>
    <w:p w14:paraId="361F35ED" w14:textId="77777777" w:rsidR="00CE5609" w:rsidRDefault="00CE5609" w:rsidP="00CE5609">
      <w:pPr>
        <w:spacing w:after="0" w:line="240" w:lineRule="auto"/>
        <w:jc w:val="both"/>
      </w:pPr>
    </w:p>
    <w:tbl>
      <w:tblPr>
        <w:tblStyle w:val="TableGridPHPDOCX"/>
        <w:tblW w:w="8672"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37"/>
        <w:gridCol w:w="6980"/>
        <w:gridCol w:w="447"/>
        <w:gridCol w:w="708"/>
      </w:tblGrid>
      <w:tr w:rsidR="00CE5609" w14:paraId="5E878C71" w14:textId="77777777" w:rsidTr="00DB4B89">
        <w:tc>
          <w:tcPr>
            <w:tcW w:w="5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64A155" w14:textId="77777777" w:rsidR="00CE5609" w:rsidRDefault="00CE5609" w:rsidP="00DB4B89">
            <w:pPr>
              <w:shd w:val="clear" w:color="auto" w:fill="CCCCCC"/>
              <w:jc w:val="both"/>
              <w:textAlignment w:val="center"/>
            </w:pPr>
            <w:r>
              <w:rPr>
                <w:rFonts w:ascii="Arial" w:hAnsi="Arial" w:cs="Arial"/>
                <w:color w:val="000000"/>
                <w:position w:val="-2"/>
                <w:sz w:val="18"/>
                <w:szCs w:val="18"/>
                <w:shd w:val="clear" w:color="auto" w:fill="CCCCCC"/>
              </w:rPr>
              <w:t>z.š.</w:t>
            </w:r>
          </w:p>
        </w:tc>
        <w:tc>
          <w:tcPr>
            <w:tcW w:w="698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8E2AB9" w14:textId="77777777" w:rsidR="00CE5609" w:rsidRDefault="00CE5609" w:rsidP="00DB4B89">
            <w:pPr>
              <w:shd w:val="clear" w:color="auto" w:fill="CCCCCC"/>
              <w:jc w:val="both"/>
              <w:textAlignment w:val="center"/>
            </w:pPr>
            <w:r>
              <w:rPr>
                <w:rFonts w:ascii="Arial" w:hAnsi="Arial" w:cs="Arial"/>
                <w:color w:val="000000"/>
                <w:position w:val="-2"/>
                <w:sz w:val="18"/>
                <w:szCs w:val="18"/>
                <w:shd w:val="clear" w:color="auto" w:fill="CCCCCC"/>
              </w:rPr>
              <w:t>naziv</w:t>
            </w:r>
          </w:p>
        </w:tc>
        <w:tc>
          <w:tcPr>
            <w:tcW w:w="44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09C3D1" w14:textId="77777777" w:rsidR="00CE5609" w:rsidRDefault="00CE5609" w:rsidP="00DB4B89">
            <w:pPr>
              <w:shd w:val="clear" w:color="auto" w:fill="CCCCCC"/>
              <w:jc w:val="both"/>
              <w:textAlignment w:val="center"/>
            </w:pPr>
            <w:r>
              <w:rPr>
                <w:rFonts w:ascii="Arial" w:hAnsi="Arial" w:cs="Arial"/>
                <w:color w:val="000000"/>
                <w:position w:val="-2"/>
                <w:sz w:val="18"/>
                <w:szCs w:val="18"/>
                <w:shd w:val="clear" w:color="auto" w:fill="CCCCCC"/>
              </w:rPr>
              <w:t>kol</w:t>
            </w:r>
          </w:p>
        </w:tc>
        <w:tc>
          <w:tcPr>
            <w:tcW w:w="70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A9DCC7" w14:textId="77777777" w:rsidR="00CE5609" w:rsidRDefault="00CE5609" w:rsidP="00DB4B89">
            <w:pPr>
              <w:shd w:val="clear" w:color="auto" w:fill="CCCCCC"/>
              <w:jc w:val="both"/>
              <w:textAlignment w:val="center"/>
            </w:pPr>
            <w:r>
              <w:rPr>
                <w:rFonts w:ascii="Arial" w:hAnsi="Arial" w:cs="Arial"/>
                <w:color w:val="000000"/>
                <w:position w:val="-2"/>
                <w:sz w:val="18"/>
                <w:szCs w:val="18"/>
                <w:shd w:val="clear" w:color="auto" w:fill="CCCCCC"/>
              </w:rPr>
              <w:t>EM</w:t>
            </w:r>
          </w:p>
        </w:tc>
      </w:tr>
      <w:tr w:rsidR="00CE5609" w14:paraId="5F67FF13"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3B634" w14:textId="77777777" w:rsidR="00CE5609" w:rsidRDefault="00CE5609" w:rsidP="00DB4B89">
            <w:pPr>
              <w:jc w:val="both"/>
              <w:textAlignment w:val="center"/>
            </w:pPr>
            <w:r>
              <w:rPr>
                <w:rFonts w:ascii="Arial" w:hAnsi="Arial" w:cs="Arial"/>
                <w:color w:val="000000"/>
                <w:position w:val="-2"/>
                <w:sz w:val="18"/>
                <w:szCs w:val="18"/>
              </w:rPr>
              <w:t>1</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192A1" w14:textId="77777777" w:rsidR="00CE5609" w:rsidRDefault="00CE5609" w:rsidP="00DB4B89">
            <w:pPr>
              <w:jc w:val="both"/>
              <w:textAlignment w:val="center"/>
            </w:pPr>
            <w:r>
              <w:rPr>
                <w:rFonts w:ascii="Arial" w:hAnsi="Arial" w:cs="Arial"/>
                <w:color w:val="000000"/>
                <w:position w:val="-2"/>
                <w:sz w:val="18"/>
                <w:szCs w:val="18"/>
              </w:rPr>
              <w:t>Ustrezni prostori, potrebni za izvajanje dejavnosti in skladišče za posipne materiale z zalogo materialov za posip cest v zimski  službi 50,0 m3 </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2E4A3"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9F2E5" w14:textId="77777777" w:rsidR="00CE5609" w:rsidRDefault="00CE5609" w:rsidP="00DB4B89">
            <w:pPr>
              <w:jc w:val="both"/>
              <w:textAlignment w:val="center"/>
            </w:pPr>
            <w:r>
              <w:rPr>
                <w:rFonts w:ascii="Arial" w:hAnsi="Arial" w:cs="Arial"/>
                <w:color w:val="000000"/>
                <w:position w:val="-2"/>
                <w:sz w:val="18"/>
                <w:szCs w:val="18"/>
              </w:rPr>
              <w:t>kpl</w:t>
            </w:r>
          </w:p>
        </w:tc>
      </w:tr>
      <w:tr w:rsidR="00CE5609" w14:paraId="168EB9FA"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16B79" w14:textId="77777777" w:rsidR="00CE5609" w:rsidRDefault="00CE5609" w:rsidP="00DB4B89">
            <w:pPr>
              <w:jc w:val="both"/>
              <w:textAlignment w:val="center"/>
            </w:pPr>
            <w:r>
              <w:rPr>
                <w:rFonts w:ascii="Arial" w:hAnsi="Arial" w:cs="Arial"/>
                <w:color w:val="000000"/>
                <w:position w:val="-2"/>
                <w:sz w:val="18"/>
                <w:szCs w:val="18"/>
              </w:rPr>
              <w:t>2</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4C631" w14:textId="77777777" w:rsidR="00CE5609" w:rsidRDefault="00CE5609" w:rsidP="00DB4B89">
            <w:pPr>
              <w:jc w:val="both"/>
              <w:textAlignment w:val="center"/>
            </w:pPr>
            <w:r>
              <w:rPr>
                <w:rFonts w:ascii="Arial" w:hAnsi="Arial" w:cs="Arial"/>
                <w:color w:val="000000"/>
                <w:position w:val="-2"/>
                <w:sz w:val="18"/>
                <w:szCs w:val="18"/>
              </w:rPr>
              <w:t>Pregledniško vozilo z s pripadajočo opremo za preglednika</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41958" w14:textId="77777777" w:rsidR="00CE5609" w:rsidRDefault="00CE5609" w:rsidP="00DB4B89">
            <w:pPr>
              <w:jc w:val="both"/>
              <w:textAlignment w:val="center"/>
            </w:pPr>
            <w:r>
              <w:rPr>
                <w:rFonts w:ascii="Arial" w:hAnsi="Arial" w:cs="Arial"/>
                <w:color w:val="000000"/>
                <w:position w:val="-2"/>
                <w:sz w:val="18"/>
                <w:szCs w:val="18"/>
              </w:rPr>
              <w:t>2</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AD331D"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20589406"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16882" w14:textId="77777777" w:rsidR="00CE5609" w:rsidRDefault="00CE5609" w:rsidP="00DB4B89">
            <w:pPr>
              <w:jc w:val="both"/>
              <w:textAlignment w:val="center"/>
            </w:pPr>
            <w:r>
              <w:rPr>
                <w:rFonts w:ascii="Arial" w:hAnsi="Arial" w:cs="Arial"/>
                <w:color w:val="000000"/>
                <w:position w:val="-2"/>
                <w:sz w:val="18"/>
                <w:szCs w:val="18"/>
              </w:rPr>
              <w:t>3</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34861" w14:textId="77777777" w:rsidR="00CE5609" w:rsidRDefault="00CE5609" w:rsidP="00DB4B89">
            <w:pPr>
              <w:jc w:val="both"/>
              <w:textAlignment w:val="center"/>
            </w:pPr>
            <w:r>
              <w:rPr>
                <w:rFonts w:ascii="Arial" w:hAnsi="Arial" w:cs="Arial"/>
                <w:color w:val="000000"/>
                <w:position w:val="-2"/>
                <w:sz w:val="18"/>
                <w:szCs w:val="18"/>
              </w:rPr>
              <w:t>Poltovorno vozilo</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C5C2C"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78E0E6"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4E872455"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37410" w14:textId="77777777" w:rsidR="00CE5609" w:rsidRDefault="00CE5609" w:rsidP="00DB4B89">
            <w:pPr>
              <w:jc w:val="both"/>
              <w:textAlignment w:val="center"/>
            </w:pPr>
            <w:r>
              <w:rPr>
                <w:rFonts w:ascii="Arial" w:hAnsi="Arial" w:cs="Arial"/>
                <w:color w:val="000000"/>
                <w:position w:val="-2"/>
                <w:sz w:val="18"/>
                <w:szCs w:val="18"/>
              </w:rPr>
              <w:t>4</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F84109" w14:textId="77777777" w:rsidR="00CE5609" w:rsidRDefault="00CE5609" w:rsidP="00DB4B89">
            <w:pPr>
              <w:jc w:val="both"/>
              <w:textAlignment w:val="center"/>
            </w:pPr>
            <w:r>
              <w:rPr>
                <w:rFonts w:ascii="Arial" w:hAnsi="Arial" w:cs="Arial"/>
                <w:color w:val="000000"/>
                <w:position w:val="-2"/>
                <w:sz w:val="18"/>
                <w:szCs w:val="18"/>
              </w:rPr>
              <w:t>Traktor s prikolico z vsemi priključki za rezanje drevja in košnjo bankin, čiščenje vozišča</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3CB17"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30802"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1B5F6DF5"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9ACBE" w14:textId="77777777" w:rsidR="00CE5609" w:rsidRDefault="00CE5609" w:rsidP="00DB4B89">
            <w:pPr>
              <w:jc w:val="both"/>
              <w:textAlignment w:val="center"/>
            </w:pPr>
            <w:r>
              <w:rPr>
                <w:rFonts w:ascii="Arial" w:hAnsi="Arial" w:cs="Arial"/>
                <w:color w:val="000000"/>
                <w:position w:val="-2"/>
                <w:sz w:val="18"/>
                <w:szCs w:val="18"/>
              </w:rPr>
              <w:t>5</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B4C307" w14:textId="77777777" w:rsidR="00CE5609" w:rsidRDefault="00CE5609" w:rsidP="00DB4B89">
            <w:pPr>
              <w:jc w:val="both"/>
              <w:textAlignment w:val="center"/>
            </w:pPr>
            <w:r>
              <w:rPr>
                <w:rFonts w:ascii="Arial" w:hAnsi="Arial" w:cs="Arial"/>
                <w:color w:val="000000"/>
                <w:position w:val="-2"/>
                <w:sz w:val="18"/>
                <w:szCs w:val="18"/>
              </w:rPr>
              <w:t>Rovokopač</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A9A63"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1C6AC"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0430C444"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A0FB2" w14:textId="77777777" w:rsidR="00CE5609" w:rsidRDefault="00CE5609" w:rsidP="00DB4B89">
            <w:pPr>
              <w:jc w:val="both"/>
              <w:textAlignment w:val="center"/>
            </w:pPr>
            <w:r>
              <w:rPr>
                <w:rFonts w:ascii="Arial" w:hAnsi="Arial" w:cs="Arial"/>
                <w:color w:val="000000"/>
                <w:position w:val="-2"/>
                <w:sz w:val="18"/>
                <w:szCs w:val="18"/>
              </w:rPr>
              <w:t>6</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08E247" w14:textId="77777777" w:rsidR="00CE5609" w:rsidRDefault="00CE5609" w:rsidP="00DB4B89">
            <w:pPr>
              <w:jc w:val="both"/>
              <w:textAlignment w:val="center"/>
            </w:pPr>
            <w:r>
              <w:rPr>
                <w:rFonts w:ascii="Arial" w:hAnsi="Arial" w:cs="Arial"/>
                <w:color w:val="000000"/>
                <w:position w:val="-2"/>
                <w:sz w:val="18"/>
                <w:szCs w:val="18"/>
              </w:rPr>
              <w:t>Gredar</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D83A1"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F760D"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07D0EFF8"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61BC6" w14:textId="77777777" w:rsidR="00CE5609" w:rsidRDefault="00CE5609" w:rsidP="00DB4B89">
            <w:pPr>
              <w:jc w:val="both"/>
              <w:textAlignment w:val="center"/>
            </w:pPr>
            <w:r>
              <w:rPr>
                <w:rFonts w:ascii="Arial" w:hAnsi="Arial" w:cs="Arial"/>
                <w:color w:val="000000"/>
                <w:position w:val="-2"/>
                <w:sz w:val="18"/>
                <w:szCs w:val="18"/>
              </w:rPr>
              <w:t>7</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4682C" w14:textId="77777777" w:rsidR="00CE5609" w:rsidRDefault="00CE5609" w:rsidP="00DB4B89">
            <w:pPr>
              <w:jc w:val="both"/>
              <w:textAlignment w:val="center"/>
            </w:pPr>
            <w:r>
              <w:rPr>
                <w:rFonts w:ascii="Arial" w:hAnsi="Arial" w:cs="Arial"/>
                <w:color w:val="000000"/>
                <w:position w:val="-2"/>
                <w:sz w:val="18"/>
                <w:szCs w:val="18"/>
              </w:rPr>
              <w:t>Tovorno vozilo (najmanj 8 t) s priključki za odstranjevanje snega in posipanje</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D59BF" w14:textId="77777777" w:rsidR="00CE5609" w:rsidRDefault="00CE5609" w:rsidP="00DB4B89">
            <w:pPr>
              <w:jc w:val="both"/>
              <w:textAlignment w:val="center"/>
            </w:pPr>
            <w:r>
              <w:rPr>
                <w:rFonts w:ascii="Arial" w:hAnsi="Arial" w:cs="Arial"/>
                <w:color w:val="000000"/>
                <w:position w:val="-2"/>
                <w:sz w:val="18"/>
                <w:szCs w:val="18"/>
              </w:rPr>
              <w:t>3</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8AE3C"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37CA33D9"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2AB19" w14:textId="77777777" w:rsidR="00CE5609" w:rsidRDefault="00CE5609" w:rsidP="00DB4B89">
            <w:pPr>
              <w:jc w:val="both"/>
              <w:textAlignment w:val="center"/>
            </w:pPr>
            <w:r>
              <w:rPr>
                <w:rFonts w:ascii="Arial" w:hAnsi="Arial" w:cs="Arial"/>
                <w:color w:val="000000"/>
                <w:position w:val="-2"/>
                <w:sz w:val="18"/>
                <w:szCs w:val="18"/>
              </w:rPr>
              <w:t>8</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ACC28" w14:textId="77777777" w:rsidR="00CE5609" w:rsidRDefault="00CE5609" w:rsidP="00DB4B89">
            <w:pPr>
              <w:jc w:val="both"/>
              <w:textAlignment w:val="center"/>
            </w:pPr>
            <w:r>
              <w:rPr>
                <w:rFonts w:ascii="Arial" w:hAnsi="Arial" w:cs="Arial"/>
                <w:color w:val="000000"/>
                <w:position w:val="-2"/>
                <w:sz w:val="18"/>
                <w:szCs w:val="18"/>
              </w:rPr>
              <w:t>Rezilka za beton TS 400-350  (ali podobno)</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6C791" w14:textId="77777777" w:rsidR="00CE5609" w:rsidRDefault="00CE5609" w:rsidP="00DB4B89">
            <w:pPr>
              <w:jc w:val="both"/>
              <w:textAlignment w:val="center"/>
            </w:pPr>
            <w:r>
              <w:rPr>
                <w:rFonts w:ascii="Arial" w:hAnsi="Arial" w:cs="Arial"/>
                <w:color w:val="000000"/>
                <w:position w:val="-2"/>
                <w:sz w:val="18"/>
                <w:szCs w:val="18"/>
              </w:rPr>
              <w:t>2</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2BF86"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46BD9A2F"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3E033" w14:textId="77777777" w:rsidR="00CE5609" w:rsidRDefault="00CE5609" w:rsidP="00DB4B89">
            <w:pPr>
              <w:jc w:val="both"/>
              <w:textAlignment w:val="center"/>
            </w:pPr>
            <w:r>
              <w:rPr>
                <w:rFonts w:ascii="Arial" w:hAnsi="Arial" w:cs="Arial"/>
                <w:color w:val="000000"/>
                <w:position w:val="-2"/>
                <w:sz w:val="18"/>
                <w:szCs w:val="18"/>
              </w:rPr>
              <w:t>9</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CF299" w14:textId="77777777" w:rsidR="00CE5609" w:rsidRDefault="00CE5609" w:rsidP="00DB4B89">
            <w:pPr>
              <w:jc w:val="both"/>
              <w:textAlignment w:val="center"/>
            </w:pPr>
            <w:r>
              <w:rPr>
                <w:rFonts w:ascii="Arial" w:hAnsi="Arial" w:cs="Arial"/>
                <w:color w:val="000000"/>
                <w:position w:val="-2"/>
                <w:sz w:val="18"/>
                <w:szCs w:val="18"/>
              </w:rPr>
              <w:t>Rezilka za asfalt  D 350/3,2/20mm (ali podobno)</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3AAE7" w14:textId="77777777" w:rsidR="00CE5609" w:rsidRDefault="00CE5609" w:rsidP="00DB4B89">
            <w:pPr>
              <w:jc w:val="both"/>
              <w:textAlignment w:val="center"/>
            </w:pPr>
            <w:r>
              <w:rPr>
                <w:rFonts w:ascii="Arial" w:hAnsi="Arial" w:cs="Arial"/>
                <w:color w:val="000000"/>
                <w:position w:val="-2"/>
                <w:sz w:val="18"/>
                <w:szCs w:val="18"/>
              </w:rPr>
              <w:t>2</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03928"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208A4B1B"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0D111" w14:textId="77777777" w:rsidR="00CE5609" w:rsidRDefault="00CE5609" w:rsidP="00DB4B89">
            <w:pPr>
              <w:jc w:val="both"/>
              <w:textAlignment w:val="center"/>
            </w:pPr>
            <w:r>
              <w:rPr>
                <w:rFonts w:ascii="Arial" w:hAnsi="Arial" w:cs="Arial"/>
                <w:color w:val="000000"/>
                <w:position w:val="-2"/>
                <w:sz w:val="18"/>
                <w:szCs w:val="18"/>
              </w:rPr>
              <w:t>10</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16AC4" w14:textId="77777777" w:rsidR="00CE5609" w:rsidRDefault="00CE5609" w:rsidP="00DB4B89">
            <w:pPr>
              <w:jc w:val="both"/>
              <w:textAlignment w:val="center"/>
            </w:pPr>
            <w:r>
              <w:rPr>
                <w:rFonts w:ascii="Arial" w:hAnsi="Arial" w:cs="Arial"/>
                <w:color w:val="000000"/>
                <w:position w:val="-2"/>
                <w:sz w:val="18"/>
                <w:szCs w:val="18"/>
              </w:rPr>
              <w:t>Freza za asfalt</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9C920"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5CE5B"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555AD78E"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7020AC" w14:textId="77777777" w:rsidR="00CE5609" w:rsidRDefault="00CE5609" w:rsidP="00DB4B89">
            <w:pPr>
              <w:jc w:val="both"/>
              <w:textAlignment w:val="center"/>
            </w:pPr>
            <w:r>
              <w:rPr>
                <w:rFonts w:ascii="Arial" w:hAnsi="Arial" w:cs="Arial"/>
                <w:color w:val="000000"/>
                <w:position w:val="-2"/>
                <w:sz w:val="18"/>
                <w:szCs w:val="18"/>
              </w:rPr>
              <w:t>11</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26CD6" w14:textId="77777777" w:rsidR="00CE5609" w:rsidRDefault="00CE5609" w:rsidP="00DB4B89">
            <w:pPr>
              <w:jc w:val="both"/>
              <w:textAlignment w:val="center"/>
            </w:pPr>
            <w:r>
              <w:rPr>
                <w:rFonts w:ascii="Arial" w:hAnsi="Arial" w:cs="Arial"/>
                <w:color w:val="000000"/>
                <w:position w:val="-2"/>
                <w:sz w:val="18"/>
                <w:szCs w:val="18"/>
              </w:rPr>
              <w:t>Valjar manjši 2,5 t</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5F514"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07E7F8"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02D32176"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C40D9" w14:textId="77777777" w:rsidR="00CE5609" w:rsidRDefault="00CE5609" w:rsidP="00DB4B89">
            <w:pPr>
              <w:jc w:val="both"/>
              <w:textAlignment w:val="center"/>
            </w:pPr>
            <w:r>
              <w:rPr>
                <w:rFonts w:ascii="Arial" w:hAnsi="Arial" w:cs="Arial"/>
                <w:color w:val="000000"/>
                <w:position w:val="-2"/>
                <w:sz w:val="18"/>
                <w:szCs w:val="18"/>
              </w:rPr>
              <w:t>12</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08BA5" w14:textId="77777777" w:rsidR="00CE5609" w:rsidRDefault="00CE5609" w:rsidP="00DB4B89">
            <w:pPr>
              <w:jc w:val="both"/>
              <w:textAlignment w:val="center"/>
            </w:pPr>
            <w:r>
              <w:rPr>
                <w:rFonts w:ascii="Arial" w:hAnsi="Arial" w:cs="Arial"/>
                <w:color w:val="000000"/>
                <w:position w:val="-2"/>
                <w:sz w:val="18"/>
                <w:szCs w:val="18"/>
              </w:rPr>
              <w:t>Valjar večji 7,5 t</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9DF02"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D0DB2"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4CC71445"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75D64" w14:textId="77777777" w:rsidR="00CE5609" w:rsidRDefault="00CE5609" w:rsidP="00DB4B89">
            <w:pPr>
              <w:jc w:val="both"/>
              <w:textAlignment w:val="center"/>
            </w:pPr>
            <w:r>
              <w:rPr>
                <w:rFonts w:ascii="Arial" w:hAnsi="Arial" w:cs="Arial"/>
                <w:color w:val="000000"/>
                <w:position w:val="-2"/>
                <w:sz w:val="18"/>
                <w:szCs w:val="18"/>
              </w:rPr>
              <w:t>13</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6C802" w14:textId="77777777" w:rsidR="00CE5609" w:rsidRDefault="00CE5609" w:rsidP="00DB4B89">
            <w:pPr>
              <w:jc w:val="both"/>
              <w:textAlignment w:val="center"/>
            </w:pPr>
            <w:r>
              <w:rPr>
                <w:rFonts w:ascii="Arial" w:hAnsi="Arial" w:cs="Arial"/>
                <w:color w:val="000000"/>
                <w:position w:val="-2"/>
                <w:sz w:val="18"/>
                <w:szCs w:val="18"/>
              </w:rPr>
              <w:t>Komplet semaforjev</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3B6E4" w14:textId="77777777" w:rsidR="00CE5609" w:rsidRDefault="00CE5609" w:rsidP="00DB4B89">
            <w:pPr>
              <w:jc w:val="both"/>
              <w:textAlignment w:val="center"/>
            </w:pPr>
            <w:r>
              <w:rPr>
                <w:rFonts w:ascii="Arial" w:hAnsi="Arial" w:cs="Arial"/>
                <w:color w:val="000000"/>
                <w:position w:val="-2"/>
                <w:sz w:val="18"/>
                <w:szCs w:val="18"/>
              </w:rPr>
              <w:t>1</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C0B37"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5D956A99"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18C5D" w14:textId="77777777" w:rsidR="00CE5609" w:rsidRDefault="00CE5609" w:rsidP="00DB4B89">
            <w:pPr>
              <w:jc w:val="both"/>
              <w:textAlignment w:val="center"/>
            </w:pPr>
            <w:r>
              <w:rPr>
                <w:rFonts w:ascii="Arial" w:hAnsi="Arial" w:cs="Arial"/>
                <w:color w:val="000000"/>
                <w:position w:val="-2"/>
                <w:sz w:val="18"/>
                <w:szCs w:val="18"/>
              </w:rPr>
              <w:t>14</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52717A" w14:textId="77777777" w:rsidR="00CE5609" w:rsidRDefault="00CE5609" w:rsidP="00DB4B89">
            <w:pPr>
              <w:jc w:val="both"/>
              <w:textAlignment w:val="center"/>
            </w:pPr>
            <w:r>
              <w:rPr>
                <w:rFonts w:ascii="Arial" w:hAnsi="Arial" w:cs="Arial"/>
                <w:color w:val="000000"/>
                <w:position w:val="-2"/>
                <w:sz w:val="18"/>
                <w:szCs w:val="18"/>
              </w:rPr>
              <w:t>Komplet prometnih znakov za interventne zapore vozišča</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816CF" w14:textId="77777777" w:rsidR="00CE5609" w:rsidRDefault="00CE5609" w:rsidP="00DB4B89">
            <w:pPr>
              <w:jc w:val="both"/>
              <w:textAlignment w:val="center"/>
            </w:pPr>
            <w:r>
              <w:rPr>
                <w:rFonts w:ascii="Arial" w:hAnsi="Arial" w:cs="Arial"/>
                <w:color w:val="000000"/>
                <w:position w:val="-2"/>
                <w:sz w:val="18"/>
                <w:szCs w:val="18"/>
              </w:rPr>
              <w:t>2</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EFD398"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4AD32AC3"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75D80" w14:textId="77777777" w:rsidR="00CE5609" w:rsidRDefault="00CE5609" w:rsidP="00DB4B89">
            <w:pPr>
              <w:jc w:val="both"/>
              <w:textAlignment w:val="center"/>
            </w:pPr>
            <w:r>
              <w:rPr>
                <w:rFonts w:ascii="Arial" w:hAnsi="Arial" w:cs="Arial"/>
                <w:color w:val="000000"/>
                <w:position w:val="-2"/>
                <w:sz w:val="18"/>
                <w:szCs w:val="18"/>
              </w:rPr>
              <w:t>15</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3AE340" w14:textId="77777777" w:rsidR="00CE5609" w:rsidRDefault="00CE5609" w:rsidP="00DB4B89">
            <w:pPr>
              <w:jc w:val="both"/>
              <w:textAlignment w:val="center"/>
            </w:pPr>
            <w:r>
              <w:rPr>
                <w:rFonts w:ascii="Arial" w:hAnsi="Arial" w:cs="Arial"/>
                <w:color w:val="000000"/>
                <w:position w:val="-2"/>
                <w:sz w:val="18"/>
                <w:szCs w:val="18"/>
              </w:rPr>
              <w:t>Manjše vrtne kosilnice in nahrbtne kosilnice</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CC95E" w14:textId="77777777" w:rsidR="00CE5609" w:rsidRDefault="00CE5609" w:rsidP="00DB4B89">
            <w:pPr>
              <w:jc w:val="both"/>
              <w:textAlignment w:val="center"/>
            </w:pPr>
            <w:r>
              <w:rPr>
                <w:rFonts w:ascii="Arial" w:hAnsi="Arial" w:cs="Arial"/>
                <w:color w:val="000000"/>
                <w:position w:val="-2"/>
                <w:sz w:val="18"/>
                <w:szCs w:val="18"/>
              </w:rPr>
              <w:t>3</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36010C" w14:textId="77777777" w:rsidR="00CE5609" w:rsidRDefault="00CE5609" w:rsidP="00DB4B89">
            <w:pPr>
              <w:jc w:val="both"/>
              <w:textAlignment w:val="center"/>
            </w:pPr>
            <w:r>
              <w:rPr>
                <w:rFonts w:ascii="Arial" w:hAnsi="Arial" w:cs="Arial"/>
                <w:color w:val="000000"/>
                <w:position w:val="-2"/>
                <w:sz w:val="18"/>
                <w:szCs w:val="18"/>
              </w:rPr>
              <w:t>kos</w:t>
            </w:r>
          </w:p>
        </w:tc>
      </w:tr>
      <w:tr w:rsidR="00CE5609" w14:paraId="12443531" w14:textId="77777777" w:rsidTr="00DB4B89">
        <w:tc>
          <w:tcPr>
            <w:tcW w:w="5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C48FE" w14:textId="77777777" w:rsidR="00CE5609" w:rsidRDefault="00CE5609" w:rsidP="00DB4B89">
            <w:pPr>
              <w:jc w:val="both"/>
              <w:textAlignment w:val="center"/>
            </w:pPr>
            <w:r>
              <w:rPr>
                <w:rFonts w:ascii="Arial" w:hAnsi="Arial" w:cs="Arial"/>
                <w:color w:val="000000"/>
                <w:position w:val="-2"/>
                <w:sz w:val="18"/>
                <w:szCs w:val="18"/>
              </w:rPr>
              <w:t>16</w:t>
            </w:r>
          </w:p>
        </w:tc>
        <w:tc>
          <w:tcPr>
            <w:tcW w:w="6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8FD0F" w14:textId="77777777" w:rsidR="00CE5609" w:rsidRDefault="00CE5609" w:rsidP="00DB4B89">
            <w:pPr>
              <w:jc w:val="both"/>
              <w:textAlignment w:val="center"/>
            </w:pPr>
            <w:r>
              <w:rPr>
                <w:rFonts w:ascii="Arial" w:hAnsi="Arial" w:cs="Arial"/>
                <w:color w:val="000000"/>
                <w:position w:val="-2"/>
                <w:sz w:val="18"/>
                <w:szCs w:val="18"/>
              </w:rPr>
              <w:t>Motorne žage </w:t>
            </w:r>
          </w:p>
        </w:tc>
        <w:tc>
          <w:tcPr>
            <w:tcW w:w="4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0F88C" w14:textId="77777777" w:rsidR="00CE5609" w:rsidRDefault="00CE5609" w:rsidP="00DB4B89">
            <w:pPr>
              <w:jc w:val="both"/>
              <w:textAlignment w:val="center"/>
            </w:pPr>
            <w:r>
              <w:rPr>
                <w:rFonts w:ascii="Arial" w:hAnsi="Arial" w:cs="Arial"/>
                <w:color w:val="000000"/>
                <w:position w:val="-2"/>
                <w:sz w:val="18"/>
                <w:szCs w:val="18"/>
              </w:rPr>
              <w:t>3</w:t>
            </w:r>
          </w:p>
        </w:tc>
        <w:tc>
          <w:tcPr>
            <w:tcW w:w="7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BF35F" w14:textId="77777777" w:rsidR="00CE5609" w:rsidRDefault="00CE5609" w:rsidP="00DB4B89">
            <w:pPr>
              <w:jc w:val="both"/>
              <w:textAlignment w:val="center"/>
            </w:pPr>
            <w:r>
              <w:rPr>
                <w:rFonts w:ascii="Arial" w:hAnsi="Arial" w:cs="Arial"/>
                <w:color w:val="000000"/>
                <w:position w:val="-2"/>
                <w:sz w:val="18"/>
                <w:szCs w:val="18"/>
              </w:rPr>
              <w:t>kos</w:t>
            </w:r>
          </w:p>
        </w:tc>
      </w:tr>
    </w:tbl>
    <w:p w14:paraId="5DB95CAF" w14:textId="77777777" w:rsidR="00CE5609" w:rsidRDefault="00CE5609" w:rsidP="00CE5609">
      <w:pPr>
        <w:spacing w:after="0" w:line="240" w:lineRule="auto"/>
        <w:jc w:val="both"/>
        <w:rPr>
          <w:rFonts w:ascii="Arial" w:hAnsi="Arial" w:cs="Arial"/>
          <w:color w:val="000000"/>
          <w:sz w:val="18"/>
          <w:szCs w:val="18"/>
        </w:rPr>
      </w:pPr>
    </w:p>
    <w:p w14:paraId="2B259525" w14:textId="77777777" w:rsidR="00CE5609" w:rsidRDefault="00CE5609" w:rsidP="00CE5609">
      <w:pPr>
        <w:spacing w:after="0" w:line="240" w:lineRule="auto"/>
        <w:jc w:val="both"/>
      </w:pPr>
      <w:r>
        <w:rPr>
          <w:rFonts w:ascii="Arial" w:hAnsi="Arial" w:cs="Arial"/>
          <w:color w:val="000000"/>
          <w:sz w:val="18"/>
          <w:szCs w:val="18"/>
        </w:rPr>
        <w:t>Na podlagi poziva bomo naročniku v določenem roku predložili zahtevana dokazila.</w:t>
      </w:r>
    </w:p>
    <w:p w14:paraId="5BD771AC" w14:textId="77777777" w:rsidR="00CE5609" w:rsidRDefault="00CE5609" w:rsidP="00CE5609">
      <w:pPr>
        <w:spacing w:after="0" w:line="240" w:lineRule="auto"/>
        <w:jc w:val="both"/>
        <w:rPr>
          <w:rFonts w:ascii="Arial" w:hAnsi="Arial" w:cs="Arial"/>
          <w:b/>
          <w:bCs/>
          <w:color w:val="000000"/>
          <w:sz w:val="18"/>
          <w:szCs w:val="18"/>
        </w:rPr>
      </w:pPr>
    </w:p>
    <w:p w14:paraId="7330CD64" w14:textId="77777777" w:rsidR="00CE5609" w:rsidRDefault="00CE5609" w:rsidP="00CE5609">
      <w:pPr>
        <w:spacing w:after="0" w:line="240" w:lineRule="auto"/>
        <w:jc w:val="both"/>
        <w:rPr>
          <w:rFonts w:ascii="Arial" w:hAnsi="Arial" w:cs="Arial"/>
          <w:b/>
          <w:bCs/>
          <w:color w:val="000000"/>
          <w:sz w:val="18"/>
          <w:szCs w:val="18"/>
        </w:rPr>
      </w:pPr>
    </w:p>
    <w:p w14:paraId="32446379" w14:textId="77777777" w:rsidR="00CE5609" w:rsidRDefault="00CE5609" w:rsidP="00CE5609">
      <w:pPr>
        <w:spacing w:after="0" w:line="240" w:lineRule="auto"/>
        <w:jc w:val="both"/>
        <w:rPr>
          <w:rFonts w:ascii="Arial" w:hAnsi="Arial" w:cs="Arial"/>
          <w:b/>
          <w:bCs/>
          <w:color w:val="000000"/>
          <w:sz w:val="18"/>
          <w:szCs w:val="18"/>
        </w:rPr>
      </w:pPr>
      <w:r>
        <w:rPr>
          <w:rFonts w:ascii="Arial" w:hAnsi="Arial" w:cs="Arial"/>
          <w:b/>
          <w:bCs/>
          <w:color w:val="000000"/>
          <w:sz w:val="18"/>
          <w:szCs w:val="18"/>
        </w:rPr>
        <w:t>2. Izjavljamo, da za kvalitetno izvedbo storitve "Vzdrževanje lokalnih cest v občini Črnomelj" razpolagamo z delovno silo, ustrezno kvalificirano za opravljanje dejavnosti rednega vzdrževanja javnih cest in sicer:</w:t>
      </w:r>
    </w:p>
    <w:p w14:paraId="04A8F366" w14:textId="77777777" w:rsidR="00CE5609" w:rsidRDefault="00CE5609" w:rsidP="00CE5609">
      <w:pPr>
        <w:spacing w:after="0" w:line="240" w:lineRule="auto"/>
        <w:jc w:val="both"/>
      </w:pPr>
    </w:p>
    <w:tbl>
      <w:tblPr>
        <w:tblStyle w:val="TableGridPHPDOCX"/>
        <w:tblW w:w="8672"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02"/>
        <w:gridCol w:w="6736"/>
        <w:gridCol w:w="1134"/>
      </w:tblGrid>
      <w:tr w:rsidR="00CE5609" w14:paraId="7C795631" w14:textId="77777777" w:rsidTr="00054F66">
        <w:tc>
          <w:tcPr>
            <w:tcW w:w="8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8E4CBF" w14:textId="77777777" w:rsidR="00CE5609" w:rsidRDefault="00CE5609" w:rsidP="00DB4B89">
            <w:pPr>
              <w:shd w:val="clear" w:color="auto" w:fill="CCCCCC"/>
              <w:jc w:val="both"/>
              <w:textAlignment w:val="center"/>
            </w:pPr>
            <w:r>
              <w:rPr>
                <w:rFonts w:ascii="Arial" w:hAnsi="Arial" w:cs="Arial"/>
                <w:color w:val="000000"/>
                <w:position w:val="-2"/>
                <w:sz w:val="18"/>
                <w:szCs w:val="18"/>
                <w:shd w:val="clear" w:color="auto" w:fill="CCCCCC"/>
              </w:rPr>
              <w:t>zaš.št.</w:t>
            </w:r>
          </w:p>
        </w:tc>
        <w:tc>
          <w:tcPr>
            <w:tcW w:w="673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231A2C" w14:textId="77777777" w:rsidR="00CE5609" w:rsidRDefault="00CE5609" w:rsidP="00DB4B89">
            <w:pPr>
              <w:shd w:val="clear" w:color="auto" w:fill="CCCCCC"/>
              <w:jc w:val="both"/>
              <w:textAlignment w:val="center"/>
            </w:pPr>
            <w:r>
              <w:rPr>
                <w:rFonts w:ascii="Arial" w:hAnsi="Arial" w:cs="Arial"/>
                <w:color w:val="000000"/>
                <w:position w:val="-2"/>
                <w:sz w:val="18"/>
                <w:szCs w:val="18"/>
                <w:shd w:val="clear" w:color="auto" w:fill="CCCCCC"/>
              </w:rPr>
              <w:t>naziv</w:t>
            </w:r>
          </w:p>
        </w:tc>
        <w:tc>
          <w:tcPr>
            <w:tcW w:w="113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AFDB35" w14:textId="77777777" w:rsidR="00CE5609" w:rsidRDefault="00CE5609" w:rsidP="00DB4B89">
            <w:pPr>
              <w:shd w:val="clear" w:color="auto" w:fill="CCCCCC"/>
              <w:jc w:val="both"/>
              <w:textAlignment w:val="center"/>
            </w:pPr>
            <w:r>
              <w:rPr>
                <w:rFonts w:ascii="Arial" w:hAnsi="Arial" w:cs="Arial"/>
                <w:color w:val="000000"/>
                <w:position w:val="-2"/>
                <w:sz w:val="18"/>
                <w:szCs w:val="18"/>
                <w:shd w:val="clear" w:color="auto" w:fill="CCCCCC"/>
              </w:rPr>
              <w:t>število</w:t>
            </w:r>
          </w:p>
        </w:tc>
      </w:tr>
      <w:tr w:rsidR="00CE5609" w14:paraId="25879909" w14:textId="77777777" w:rsidTr="00054F66">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CA31D" w14:textId="77777777" w:rsidR="00CE5609" w:rsidRDefault="00CE5609" w:rsidP="00DB4B89">
            <w:pPr>
              <w:jc w:val="both"/>
              <w:textAlignment w:val="center"/>
            </w:pPr>
            <w:r>
              <w:rPr>
                <w:rFonts w:ascii="Arial" w:hAnsi="Arial" w:cs="Arial"/>
                <w:color w:val="000000"/>
                <w:position w:val="-2"/>
                <w:sz w:val="18"/>
                <w:szCs w:val="18"/>
              </w:rPr>
              <w:t>1</w:t>
            </w:r>
          </w:p>
        </w:tc>
        <w:tc>
          <w:tcPr>
            <w:tcW w:w="67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A7F8D" w14:textId="77777777" w:rsidR="00CE5609" w:rsidRDefault="00CE5609" w:rsidP="00DB4B89">
            <w:pPr>
              <w:jc w:val="both"/>
              <w:textAlignment w:val="center"/>
            </w:pPr>
            <w:r>
              <w:rPr>
                <w:rFonts w:ascii="Arial" w:hAnsi="Arial" w:cs="Arial"/>
                <w:color w:val="000000"/>
                <w:position w:val="-2"/>
                <w:sz w:val="18"/>
                <w:szCs w:val="18"/>
              </w:rPr>
              <w:t>Cestni preglednik z nacionalno poklicno kvalifikacijo</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C3344" w14:textId="77777777" w:rsidR="00CE5609" w:rsidRDefault="00CE5609" w:rsidP="00DB4B89">
            <w:pPr>
              <w:jc w:val="both"/>
              <w:textAlignment w:val="center"/>
            </w:pPr>
            <w:r>
              <w:rPr>
                <w:rFonts w:ascii="Arial" w:hAnsi="Arial" w:cs="Arial"/>
                <w:color w:val="000000"/>
                <w:position w:val="-2"/>
                <w:sz w:val="18"/>
                <w:szCs w:val="18"/>
              </w:rPr>
              <w:t>1 oseba</w:t>
            </w:r>
          </w:p>
        </w:tc>
      </w:tr>
      <w:tr w:rsidR="00CE5609" w14:paraId="65452F13" w14:textId="77777777" w:rsidTr="00054F66">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6C63C" w14:textId="77777777" w:rsidR="00CE5609" w:rsidRDefault="00CE5609" w:rsidP="00DB4B89">
            <w:pPr>
              <w:jc w:val="both"/>
              <w:textAlignment w:val="center"/>
            </w:pPr>
            <w:r>
              <w:rPr>
                <w:rFonts w:ascii="Arial" w:hAnsi="Arial" w:cs="Arial"/>
                <w:color w:val="000000"/>
                <w:position w:val="-2"/>
                <w:sz w:val="18"/>
                <w:szCs w:val="18"/>
              </w:rPr>
              <w:t>2</w:t>
            </w:r>
          </w:p>
        </w:tc>
        <w:tc>
          <w:tcPr>
            <w:tcW w:w="67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FCF14" w14:textId="77777777" w:rsidR="00CE5609" w:rsidRDefault="00CE5609" w:rsidP="00DB4B89">
            <w:pPr>
              <w:jc w:val="both"/>
              <w:textAlignment w:val="center"/>
            </w:pPr>
            <w:r>
              <w:rPr>
                <w:rFonts w:ascii="Arial" w:hAnsi="Arial" w:cs="Arial"/>
                <w:color w:val="000000"/>
                <w:position w:val="-2"/>
                <w:sz w:val="18"/>
                <w:szCs w:val="18"/>
              </w:rPr>
              <w:t>Cestar KV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7FF98" w14:textId="77777777" w:rsidR="00CE5609" w:rsidRDefault="00CE5609" w:rsidP="00DB4B89">
            <w:pPr>
              <w:jc w:val="both"/>
              <w:textAlignment w:val="center"/>
            </w:pPr>
            <w:r>
              <w:rPr>
                <w:rFonts w:ascii="Arial" w:hAnsi="Arial" w:cs="Arial"/>
                <w:color w:val="000000"/>
                <w:position w:val="-2"/>
                <w:sz w:val="18"/>
                <w:szCs w:val="18"/>
              </w:rPr>
              <w:t>4 osebe</w:t>
            </w:r>
          </w:p>
        </w:tc>
      </w:tr>
      <w:tr w:rsidR="00CE5609" w14:paraId="5DB758A0" w14:textId="77777777" w:rsidTr="00054F66">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BE955" w14:textId="77777777" w:rsidR="00CE5609" w:rsidRDefault="00CE5609" w:rsidP="00DB4B89">
            <w:pPr>
              <w:jc w:val="both"/>
              <w:textAlignment w:val="center"/>
            </w:pPr>
            <w:r>
              <w:rPr>
                <w:rFonts w:ascii="Arial" w:hAnsi="Arial" w:cs="Arial"/>
                <w:color w:val="000000"/>
                <w:position w:val="-2"/>
                <w:sz w:val="18"/>
                <w:szCs w:val="18"/>
              </w:rPr>
              <w:t>3</w:t>
            </w:r>
          </w:p>
        </w:tc>
        <w:tc>
          <w:tcPr>
            <w:tcW w:w="67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33E43" w14:textId="77777777" w:rsidR="00CE5609" w:rsidRDefault="00CE5609" w:rsidP="00DB4B89">
            <w:pPr>
              <w:jc w:val="both"/>
              <w:textAlignment w:val="center"/>
            </w:pPr>
            <w:r>
              <w:rPr>
                <w:rFonts w:ascii="Arial" w:hAnsi="Arial" w:cs="Arial"/>
                <w:color w:val="000000"/>
                <w:position w:val="-2"/>
                <w:sz w:val="18"/>
                <w:szCs w:val="18"/>
              </w:rPr>
              <w:t>Zidar </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88F1F" w14:textId="77777777" w:rsidR="00CE5609" w:rsidRDefault="00CE5609" w:rsidP="00DB4B89">
            <w:pPr>
              <w:jc w:val="both"/>
              <w:textAlignment w:val="center"/>
            </w:pPr>
            <w:r>
              <w:rPr>
                <w:rFonts w:ascii="Arial" w:hAnsi="Arial" w:cs="Arial"/>
                <w:color w:val="000000"/>
                <w:position w:val="-2"/>
                <w:sz w:val="18"/>
                <w:szCs w:val="18"/>
              </w:rPr>
              <w:t>1 oseba</w:t>
            </w:r>
          </w:p>
        </w:tc>
      </w:tr>
      <w:tr w:rsidR="00CE5609" w14:paraId="64A2E277" w14:textId="77777777" w:rsidTr="00054F66">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FCD16" w14:textId="77777777" w:rsidR="00CE5609" w:rsidRDefault="00CE5609" w:rsidP="00DB4B89">
            <w:pPr>
              <w:jc w:val="both"/>
              <w:textAlignment w:val="center"/>
            </w:pPr>
            <w:r>
              <w:rPr>
                <w:rFonts w:ascii="Arial" w:hAnsi="Arial" w:cs="Arial"/>
                <w:color w:val="000000"/>
                <w:position w:val="-2"/>
                <w:sz w:val="18"/>
                <w:szCs w:val="18"/>
              </w:rPr>
              <w:t>4</w:t>
            </w:r>
          </w:p>
        </w:tc>
        <w:tc>
          <w:tcPr>
            <w:tcW w:w="67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FBB277" w14:textId="77777777" w:rsidR="00CE5609" w:rsidRDefault="00CE5609" w:rsidP="00DB4B89">
            <w:pPr>
              <w:jc w:val="both"/>
              <w:textAlignment w:val="center"/>
            </w:pPr>
            <w:r>
              <w:rPr>
                <w:rFonts w:ascii="Arial" w:hAnsi="Arial" w:cs="Arial"/>
                <w:color w:val="000000"/>
                <w:position w:val="-2"/>
                <w:sz w:val="18"/>
                <w:szCs w:val="18"/>
              </w:rPr>
              <w:t>Voznik</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A412A" w14:textId="77777777" w:rsidR="00CE5609" w:rsidRDefault="00CE5609" w:rsidP="00DB4B89">
            <w:pPr>
              <w:jc w:val="both"/>
              <w:textAlignment w:val="center"/>
            </w:pPr>
            <w:r>
              <w:rPr>
                <w:rFonts w:ascii="Arial" w:hAnsi="Arial" w:cs="Arial"/>
                <w:color w:val="000000"/>
                <w:position w:val="-2"/>
                <w:sz w:val="18"/>
                <w:szCs w:val="18"/>
              </w:rPr>
              <w:t>4 osebe</w:t>
            </w:r>
          </w:p>
        </w:tc>
      </w:tr>
      <w:tr w:rsidR="00CE5609" w14:paraId="1C584384" w14:textId="77777777" w:rsidTr="00054F66">
        <w:tc>
          <w:tcPr>
            <w:tcW w:w="8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D6D2E2" w14:textId="77777777" w:rsidR="00CE5609" w:rsidRDefault="00CE5609" w:rsidP="00DB4B89">
            <w:pPr>
              <w:jc w:val="both"/>
              <w:textAlignment w:val="center"/>
            </w:pPr>
            <w:r>
              <w:rPr>
                <w:rFonts w:ascii="Arial" w:hAnsi="Arial" w:cs="Arial"/>
                <w:color w:val="000000"/>
                <w:position w:val="-2"/>
                <w:sz w:val="18"/>
                <w:szCs w:val="18"/>
              </w:rPr>
              <w:t>5</w:t>
            </w:r>
          </w:p>
        </w:tc>
        <w:tc>
          <w:tcPr>
            <w:tcW w:w="67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51844" w14:textId="77777777" w:rsidR="00CE5609" w:rsidRDefault="00CE5609" w:rsidP="00DB4B89">
            <w:pPr>
              <w:jc w:val="both"/>
              <w:textAlignment w:val="center"/>
            </w:pPr>
            <w:r>
              <w:rPr>
                <w:rFonts w:ascii="Arial" w:hAnsi="Arial" w:cs="Arial"/>
                <w:color w:val="000000"/>
                <w:position w:val="-2"/>
                <w:sz w:val="18"/>
                <w:szCs w:val="18"/>
              </w:rPr>
              <w:t>Strojnik</w:t>
            </w:r>
          </w:p>
        </w:tc>
        <w:tc>
          <w:tcPr>
            <w:tcW w:w="11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60E5AF" w14:textId="77777777" w:rsidR="00CE5609" w:rsidRDefault="00CE5609" w:rsidP="00DB4B89">
            <w:pPr>
              <w:jc w:val="both"/>
              <w:textAlignment w:val="center"/>
            </w:pPr>
            <w:r>
              <w:rPr>
                <w:rFonts w:ascii="Arial" w:hAnsi="Arial" w:cs="Arial"/>
                <w:color w:val="000000"/>
                <w:position w:val="-2"/>
                <w:sz w:val="18"/>
                <w:szCs w:val="18"/>
              </w:rPr>
              <w:t>2 osebi</w:t>
            </w:r>
          </w:p>
        </w:tc>
      </w:tr>
    </w:tbl>
    <w:p w14:paraId="0122E9BC" w14:textId="77777777" w:rsidR="00CE5609" w:rsidRDefault="00CE5609" w:rsidP="00CE5609">
      <w:pPr>
        <w:spacing w:after="0" w:line="240" w:lineRule="auto"/>
        <w:jc w:val="both"/>
      </w:pPr>
      <w:r>
        <w:rPr>
          <w:rFonts w:ascii="Arial" w:hAnsi="Arial" w:cs="Arial"/>
          <w:color w:val="000000"/>
          <w:sz w:val="18"/>
          <w:szCs w:val="18"/>
        </w:rPr>
        <w:br/>
        <w:t>Na podlagi poziva bomo naročniku v določenem roku predložili zahtevana dokazila.</w:t>
      </w:r>
    </w:p>
    <w:p w14:paraId="336D8F6A" w14:textId="77777777" w:rsidR="00CE5609" w:rsidRDefault="00CE5609" w:rsidP="00CE5609">
      <w:pPr>
        <w:spacing w:after="0" w:line="240" w:lineRule="auto"/>
        <w:jc w:val="both"/>
        <w:rPr>
          <w:rFonts w:ascii="Arial" w:hAnsi="Arial" w:cs="Arial"/>
          <w:color w:val="000000"/>
          <w:sz w:val="18"/>
          <w:szCs w:val="18"/>
        </w:rPr>
      </w:pPr>
    </w:p>
    <w:p w14:paraId="0D239F3E" w14:textId="77777777" w:rsidR="00CE5609" w:rsidRPr="00715CCF" w:rsidRDefault="00CE5609" w:rsidP="00CE5609">
      <w:pPr>
        <w:spacing w:after="0" w:line="240" w:lineRule="auto"/>
        <w:jc w:val="both"/>
        <w:rPr>
          <w:rFonts w:ascii="Arial" w:hAnsi="Arial" w:cs="Arial"/>
          <w:b/>
          <w:bCs/>
          <w:color w:val="000000"/>
          <w:sz w:val="18"/>
          <w:szCs w:val="18"/>
        </w:rPr>
      </w:pPr>
      <w:r w:rsidRPr="00715CCF">
        <w:rPr>
          <w:rFonts w:ascii="Arial" w:hAnsi="Arial" w:cs="Arial"/>
          <w:b/>
          <w:bCs/>
          <w:color w:val="000000"/>
          <w:sz w:val="18"/>
          <w:szCs w:val="18"/>
        </w:rPr>
        <w:t>3. Pod kazensko in materialno odgovornostjo izjavljamo, da so zgoraj navedeni podatki točni in resnični.</w:t>
      </w:r>
    </w:p>
    <w:p w14:paraId="7B852082" w14:textId="77777777" w:rsidR="000D182C" w:rsidRDefault="00054F66">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D182C" w14:paraId="46723A0D" w14:textId="77777777">
        <w:tc>
          <w:tcPr>
            <w:tcW w:w="4080" w:type="dxa"/>
            <w:tcMar>
              <w:top w:w="75" w:type="dxa"/>
              <w:bottom w:w="75" w:type="dxa"/>
            </w:tcMar>
            <w:vAlign w:val="center"/>
          </w:tcPr>
          <w:p w14:paraId="3D3D2253" w14:textId="77777777" w:rsidR="000D182C" w:rsidRDefault="00054F66">
            <w:r>
              <w:rPr>
                <w:rFonts w:ascii="Arial" w:hAnsi="Arial" w:cs="Arial"/>
                <w:color w:val="000000"/>
                <w:position w:val="-2"/>
                <w:sz w:val="18"/>
                <w:szCs w:val="18"/>
              </w:rPr>
              <w:t>Kraj in datum:</w:t>
            </w:r>
          </w:p>
        </w:tc>
        <w:tc>
          <w:tcPr>
            <w:tcW w:w="0" w:type="auto"/>
            <w:tcMar>
              <w:top w:w="75" w:type="dxa"/>
              <w:bottom w:w="75" w:type="dxa"/>
            </w:tcMar>
            <w:vAlign w:val="center"/>
          </w:tcPr>
          <w:p w14:paraId="6D5A90CF" w14:textId="77777777" w:rsidR="000D182C" w:rsidRDefault="00054F66">
            <w:pPr>
              <w:jc w:val="center"/>
            </w:pPr>
            <w:r>
              <w:rPr>
                <w:rFonts w:ascii="Arial" w:hAnsi="Arial" w:cs="Arial"/>
                <w:color w:val="000000"/>
                <w:position w:val="-2"/>
                <w:sz w:val="18"/>
                <w:szCs w:val="18"/>
              </w:rPr>
              <w:t>Ime in priimek: _____________________</w:t>
            </w:r>
          </w:p>
        </w:tc>
      </w:tr>
      <w:tr w:rsidR="000D182C" w14:paraId="69C4D862" w14:textId="77777777">
        <w:tc>
          <w:tcPr>
            <w:tcW w:w="4080" w:type="dxa"/>
            <w:tcMar>
              <w:top w:w="75" w:type="dxa"/>
              <w:bottom w:w="75" w:type="dxa"/>
            </w:tcMar>
            <w:vAlign w:val="center"/>
          </w:tcPr>
          <w:p w14:paraId="2729F172" w14:textId="77777777" w:rsidR="000D182C" w:rsidRDefault="00054F66">
            <w:r>
              <w:rPr>
                <w:rFonts w:ascii="Arial" w:hAnsi="Arial" w:cs="Arial"/>
                <w:color w:val="000000"/>
                <w:position w:val="-2"/>
                <w:sz w:val="18"/>
                <w:szCs w:val="18"/>
              </w:rPr>
              <w:t> </w:t>
            </w:r>
          </w:p>
        </w:tc>
        <w:tc>
          <w:tcPr>
            <w:tcW w:w="0" w:type="auto"/>
            <w:tcMar>
              <w:top w:w="75" w:type="dxa"/>
              <w:bottom w:w="75" w:type="dxa"/>
            </w:tcMar>
            <w:vAlign w:val="center"/>
          </w:tcPr>
          <w:p w14:paraId="0F206B66" w14:textId="77777777" w:rsidR="000D182C" w:rsidRDefault="00054F66">
            <w:pPr>
              <w:jc w:val="cente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3FAE0783" w14:textId="77777777" w:rsidR="000D182C" w:rsidRDefault="00054F66">
      <w:pPr>
        <w:spacing w:before="225" w:after="225" w:line="240" w:lineRule="auto"/>
      </w:pPr>
      <w:r>
        <w:rPr>
          <w:rFonts w:ascii="Arial" w:hAnsi="Arial" w:cs="Arial"/>
          <w:color w:val="000000"/>
          <w:sz w:val="18"/>
          <w:szCs w:val="18"/>
        </w:rPr>
        <w:t> </w:t>
      </w:r>
    </w:p>
    <w:p w14:paraId="1262F340" w14:textId="77777777" w:rsidR="000D182C" w:rsidRDefault="000D182C">
      <w:pPr>
        <w:sectPr w:rsidR="000D182C" w:rsidSect="006E7A2B">
          <w:footerReference w:type="default" r:id="rId18"/>
          <w:pgSz w:w="11906" w:h="16838"/>
          <w:pgMar w:top="1418" w:right="1418" w:bottom="1418" w:left="1418" w:header="567" w:footer="596" w:gutter="0"/>
          <w:cols w:space="708"/>
          <w:docGrid w:linePitch="360"/>
        </w:sectPr>
      </w:pPr>
    </w:p>
    <w:p w14:paraId="791A9CBD"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CFBEB3C" w14:textId="77777777" w:rsidR="00054F66" w:rsidRPr="00252358" w:rsidRDefault="00054F66" w:rsidP="00252358"/>
    <w:p w14:paraId="377C17EB"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EAE51E9" w14:textId="77777777" w:rsidR="00054F66" w:rsidRDefault="00054F66" w:rsidP="00EB2A75">
      <w:pPr>
        <w:spacing w:after="120"/>
        <w:rPr>
          <w:rFonts w:ascii="Arial" w:hAnsi="Arial" w:cs="Arial"/>
        </w:rPr>
      </w:pPr>
    </w:p>
    <w:p w14:paraId="708932AE" w14:textId="77777777" w:rsidR="000D182C" w:rsidRDefault="00054F66">
      <w:pPr>
        <w:spacing w:before="225" w:after="225" w:line="240" w:lineRule="auto"/>
        <w:jc w:val="center"/>
      </w:pPr>
      <w:r>
        <w:rPr>
          <w:rFonts w:ascii="Arial" w:hAnsi="Arial" w:cs="Arial"/>
          <w:b/>
          <w:bCs/>
          <w:color w:val="000000"/>
          <w:sz w:val="24"/>
          <w:szCs w:val="24"/>
        </w:rPr>
        <w:t>MENIČNA IZJAVA</w:t>
      </w:r>
    </w:p>
    <w:p w14:paraId="5A6A31A6" w14:textId="77777777" w:rsidR="000D182C" w:rsidRDefault="00054F66">
      <w:pPr>
        <w:spacing w:before="225" w:after="225" w:line="240" w:lineRule="auto"/>
        <w:jc w:val="center"/>
      </w:pPr>
      <w:r>
        <w:rPr>
          <w:rFonts w:ascii="Arial" w:hAnsi="Arial" w:cs="Arial"/>
          <w:color w:val="000000"/>
          <w:sz w:val="21"/>
          <w:szCs w:val="21"/>
        </w:rPr>
        <w:t>s pooblastilom za izpolnitev in unovčenje menice</w:t>
      </w:r>
    </w:p>
    <w:p w14:paraId="36FF91A2" w14:textId="77777777" w:rsidR="000D182C" w:rsidRDefault="00054F66">
      <w:pPr>
        <w:spacing w:before="225" w:after="225" w:line="240" w:lineRule="auto"/>
        <w:jc w:val="both"/>
      </w:pPr>
      <w:r>
        <w:rPr>
          <w:rFonts w:ascii="Arial" w:hAnsi="Arial" w:cs="Arial"/>
          <w:color w:val="000000"/>
          <w:sz w:val="18"/>
          <w:szCs w:val="18"/>
        </w:rPr>
        <w:t> </w:t>
      </w:r>
    </w:p>
    <w:p w14:paraId="0582D603" w14:textId="77777777" w:rsidR="000D182C" w:rsidRDefault="00054F66">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758E29F" w14:textId="77777777" w:rsidR="000D182C" w:rsidRDefault="00054F66">
      <w:pPr>
        <w:spacing w:before="225" w:after="225" w:line="240" w:lineRule="auto"/>
        <w:jc w:val="both"/>
      </w:pPr>
      <w:r>
        <w:rPr>
          <w:rFonts w:ascii="Arial" w:hAnsi="Arial" w:cs="Arial"/>
          <w:b/>
          <w:bCs/>
          <w:color w:val="000000"/>
          <w:sz w:val="18"/>
          <w:szCs w:val="18"/>
        </w:rPr>
        <w:t>Vzdrževanje lokalnih cest v občini Črnomelj 2025- 2026, </w:t>
      </w:r>
      <w:r>
        <w:rPr>
          <w:rFonts w:ascii="Arial" w:hAnsi="Arial" w:cs="Arial"/>
          <w:color w:val="000000"/>
          <w:sz w:val="18"/>
          <w:szCs w:val="18"/>
        </w:rPr>
        <w:t>JN0008/2024</w:t>
      </w:r>
    </w:p>
    <w:p w14:paraId="77FAA3B5" w14:textId="77777777" w:rsidR="000D182C" w:rsidRDefault="00054F6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5674E90" w14:textId="77777777" w:rsidR="000D182C" w:rsidRDefault="00054F66">
      <w:pPr>
        <w:spacing w:before="225" w:after="225" w:line="240" w:lineRule="auto"/>
        <w:jc w:val="both"/>
      </w:pPr>
      <w:r>
        <w:rPr>
          <w:rFonts w:ascii="Arial" w:hAnsi="Arial" w:cs="Arial"/>
          <w:color w:val="000000"/>
          <w:sz w:val="18"/>
          <w:szCs w:val="18"/>
        </w:rPr>
        <w:t> </w:t>
      </w:r>
    </w:p>
    <w:p w14:paraId="473DD53C" w14:textId="77777777" w:rsidR="000D182C" w:rsidRDefault="00054F66">
      <w:pPr>
        <w:spacing w:before="225" w:after="225" w:line="240" w:lineRule="auto"/>
        <w:jc w:val="both"/>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A2A405B" w14:textId="77777777" w:rsidR="000D182C" w:rsidRDefault="00054F6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1F3A991" w14:textId="77777777" w:rsidR="000D182C" w:rsidRDefault="00054F66">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BBCF697" w14:textId="77777777" w:rsidR="000D182C" w:rsidRDefault="00054F6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B4CF3AB" w14:textId="77777777" w:rsidR="000D182C" w:rsidRDefault="00054F6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22CC7DA" w14:textId="77777777" w:rsidR="000D182C" w:rsidRDefault="00054F66">
      <w:pPr>
        <w:spacing w:before="225" w:after="225" w:line="240" w:lineRule="auto"/>
        <w:jc w:val="both"/>
      </w:pPr>
      <w:r>
        <w:rPr>
          <w:rFonts w:ascii="Arial" w:hAnsi="Arial" w:cs="Arial"/>
          <w:color w:val="000000"/>
          <w:sz w:val="18"/>
          <w:szCs w:val="18"/>
        </w:rPr>
        <w:t> </w:t>
      </w:r>
    </w:p>
    <w:p w14:paraId="6AFBE324" w14:textId="77777777" w:rsidR="000D182C" w:rsidRDefault="00054F66">
      <w:pPr>
        <w:spacing w:before="225" w:after="225" w:line="240" w:lineRule="auto"/>
        <w:jc w:val="both"/>
      </w:pPr>
      <w:r>
        <w:rPr>
          <w:rFonts w:ascii="Arial" w:hAnsi="Arial" w:cs="Arial"/>
          <w:color w:val="000000"/>
          <w:sz w:val="18"/>
          <w:szCs w:val="18"/>
        </w:rPr>
        <w:t>Priloga: </w:t>
      </w:r>
    </w:p>
    <w:p w14:paraId="5C45B9F6" w14:textId="77777777" w:rsidR="000D182C" w:rsidRDefault="00054F66">
      <w:pPr>
        <w:spacing w:before="225" w:after="225" w:line="240" w:lineRule="auto"/>
        <w:jc w:val="both"/>
      </w:pPr>
      <w:r>
        <w:rPr>
          <w:rFonts w:ascii="Arial" w:hAnsi="Arial" w:cs="Arial"/>
          <w:color w:val="000000"/>
          <w:sz w:val="18"/>
          <w:szCs w:val="18"/>
        </w:rPr>
        <w:t>- bianco menica, podpisana in žigosana</w:t>
      </w:r>
    </w:p>
    <w:p w14:paraId="79FC0322" w14:textId="77777777" w:rsidR="000D182C" w:rsidRDefault="00054F6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D182C" w14:paraId="25891EAF" w14:textId="77777777">
        <w:tc>
          <w:tcPr>
            <w:tcW w:w="2500" w:type="pct"/>
            <w:tcMar>
              <w:top w:w="75" w:type="dxa"/>
              <w:bottom w:w="75" w:type="dxa"/>
            </w:tcMar>
            <w:vAlign w:val="center"/>
          </w:tcPr>
          <w:p w14:paraId="5411175A" w14:textId="77777777" w:rsidR="000D182C" w:rsidRDefault="00054F6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B9B608" w14:textId="77777777" w:rsidR="000D182C" w:rsidRDefault="00054F6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D182C" w14:paraId="69BB9B39" w14:textId="77777777">
        <w:tc>
          <w:tcPr>
            <w:tcW w:w="2500" w:type="pct"/>
            <w:tcMar>
              <w:top w:w="75" w:type="dxa"/>
              <w:bottom w:w="75" w:type="dxa"/>
            </w:tcMar>
            <w:vAlign w:val="center"/>
          </w:tcPr>
          <w:p w14:paraId="186AE7E2" w14:textId="77777777" w:rsidR="000D182C" w:rsidRDefault="00054F6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84E8771" w14:textId="77777777" w:rsidR="000D182C" w:rsidRDefault="000D182C"/>
          <w:p w14:paraId="57AED8AF" w14:textId="77777777" w:rsidR="000D182C" w:rsidRDefault="00054F66">
            <w:pPr>
              <w:jc w:val="center"/>
            </w:pPr>
            <w:r>
              <w:rPr>
                <w:rFonts w:ascii="Arial" w:hAnsi="Arial" w:cs="Arial"/>
                <w:color w:val="A9A9A9"/>
                <w:position w:val="-2"/>
                <w:sz w:val="18"/>
                <w:szCs w:val="18"/>
              </w:rPr>
              <w:t>(žig in podpis)</w:t>
            </w:r>
          </w:p>
        </w:tc>
      </w:tr>
    </w:tbl>
    <w:p w14:paraId="5D3EB7E4" w14:textId="77777777" w:rsidR="000D182C" w:rsidRDefault="00054F66">
      <w:pPr>
        <w:spacing w:before="225" w:after="225" w:line="240" w:lineRule="auto"/>
        <w:jc w:val="both"/>
      </w:pPr>
      <w:r>
        <w:rPr>
          <w:rFonts w:ascii="Arial" w:hAnsi="Arial" w:cs="Arial"/>
          <w:color w:val="000000"/>
          <w:sz w:val="18"/>
          <w:szCs w:val="18"/>
        </w:rPr>
        <w:t> </w:t>
      </w:r>
    </w:p>
    <w:p w14:paraId="4A218C08" w14:textId="77777777" w:rsidR="000D182C" w:rsidRDefault="00054F66">
      <w:pPr>
        <w:spacing w:before="225" w:after="225" w:line="240" w:lineRule="auto"/>
        <w:jc w:val="both"/>
      </w:pPr>
      <w:r>
        <w:rPr>
          <w:rFonts w:ascii="Arial" w:hAnsi="Arial" w:cs="Arial"/>
          <w:color w:val="000000"/>
          <w:sz w:val="18"/>
          <w:szCs w:val="18"/>
        </w:rPr>
        <w:t> </w:t>
      </w:r>
    </w:p>
    <w:p w14:paraId="0405DF75" w14:textId="77777777" w:rsidR="000D182C" w:rsidRDefault="000D182C">
      <w:pPr>
        <w:sectPr w:rsidR="000D182C" w:rsidSect="006E7A2B">
          <w:footerReference w:type="default" r:id="rId19"/>
          <w:pgSz w:w="11906" w:h="16838"/>
          <w:pgMar w:top="1418" w:right="1418" w:bottom="1418" w:left="1418" w:header="567" w:footer="596" w:gutter="0"/>
          <w:cols w:space="708"/>
          <w:docGrid w:linePitch="360"/>
        </w:sectPr>
      </w:pPr>
    </w:p>
    <w:p w14:paraId="705A4918"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38962643"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346B9BE" w14:textId="77777777" w:rsidR="00054F66" w:rsidRDefault="00054F66" w:rsidP="00EB2A75">
      <w:pPr>
        <w:spacing w:after="120"/>
        <w:rPr>
          <w:rFonts w:ascii="Arial" w:hAnsi="Arial" w:cs="Arial"/>
        </w:rPr>
      </w:pPr>
    </w:p>
    <w:p w14:paraId="7B50B351" w14:textId="77777777" w:rsidR="000D182C" w:rsidRDefault="00054F66" w:rsidP="00706646">
      <w:pPr>
        <w:spacing w:after="0"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FD4FFBE" w14:textId="77777777" w:rsidR="00706646" w:rsidRDefault="00706646" w:rsidP="00706646">
      <w:pPr>
        <w:spacing w:after="0" w:line="240" w:lineRule="auto"/>
        <w:jc w:val="both"/>
        <w:rPr>
          <w:rFonts w:ascii="Arial" w:hAnsi="Arial" w:cs="Arial"/>
          <w:color w:val="000000"/>
          <w:sz w:val="18"/>
          <w:szCs w:val="18"/>
        </w:rPr>
      </w:pPr>
    </w:p>
    <w:p w14:paraId="61FC3005" w14:textId="065BEE63" w:rsidR="000D182C" w:rsidRDefault="00054F66" w:rsidP="00706646">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0D182C" w14:paraId="47C2C5A9" w14:textId="77777777">
        <w:tc>
          <w:tcPr>
            <w:tcW w:w="0" w:type="auto"/>
            <w:tcMar>
              <w:top w:w="0" w:type="auto"/>
              <w:bottom w:w="0" w:type="auto"/>
            </w:tcMar>
          </w:tcPr>
          <w:p w14:paraId="22CB2AED" w14:textId="77777777" w:rsidR="000D182C" w:rsidRDefault="00054F66" w:rsidP="00706646">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73A8A48" w14:textId="77777777" w:rsidR="000D182C" w:rsidRDefault="00054F66" w:rsidP="00706646">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BD7D13C" w14:textId="77777777" w:rsidR="000D182C" w:rsidRDefault="00054F66" w:rsidP="00706646">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3182C5E9" w14:textId="77777777" w:rsidR="000D182C" w:rsidRDefault="00054F66" w:rsidP="00706646">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0EF50B1" w14:textId="77777777" w:rsidR="000D182C" w:rsidRDefault="00054F66" w:rsidP="00706646">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7F74FFE" w14:textId="77777777" w:rsidR="000D182C" w:rsidRDefault="00054F66" w:rsidP="00706646">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5C4BE3B" w14:textId="77777777" w:rsidR="000D182C" w:rsidRDefault="00054F66" w:rsidP="00706646">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10312A" w14:textId="77777777" w:rsidR="00706646" w:rsidRDefault="00706646" w:rsidP="00706646">
      <w:pPr>
        <w:spacing w:after="0" w:line="240" w:lineRule="auto"/>
        <w:jc w:val="both"/>
        <w:rPr>
          <w:rFonts w:ascii="Arial" w:hAnsi="Arial" w:cs="Arial"/>
          <w:color w:val="000000"/>
          <w:sz w:val="18"/>
          <w:szCs w:val="18"/>
          <w:u w:val="single"/>
        </w:rPr>
      </w:pPr>
    </w:p>
    <w:p w14:paraId="1625B146" w14:textId="7963E334" w:rsidR="000D182C" w:rsidRDefault="00054F66" w:rsidP="00706646">
      <w:pPr>
        <w:spacing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F0E8BD8" w14:textId="0F733F24" w:rsidR="000D182C" w:rsidRDefault="00706646" w:rsidP="00706646">
      <w:pPr>
        <w:spacing w:before="120" w:after="120" w:line="240" w:lineRule="auto"/>
        <w:jc w:val="center"/>
        <w:rPr>
          <w:rFonts w:ascii="Arial" w:hAnsi="Arial" w:cs="Arial"/>
          <w:b/>
          <w:bCs/>
          <w:color w:val="000000"/>
          <w:sz w:val="21"/>
          <w:szCs w:val="21"/>
        </w:rPr>
      </w:pPr>
      <w:r>
        <w:rPr>
          <w:rFonts w:ascii="Arial" w:hAnsi="Arial" w:cs="Arial"/>
          <w:b/>
          <w:bCs/>
          <w:color w:val="000000"/>
          <w:sz w:val="21"/>
          <w:szCs w:val="21"/>
        </w:rPr>
        <w:t>i</w:t>
      </w:r>
      <w:r w:rsidR="00054F66">
        <w:rPr>
          <w:rFonts w:ascii="Arial" w:hAnsi="Arial" w:cs="Arial"/>
          <w:b/>
          <w:bCs/>
          <w:color w:val="000000"/>
          <w:sz w:val="21"/>
          <w:szCs w:val="21"/>
        </w:rPr>
        <w:t>n</w:t>
      </w:r>
    </w:p>
    <w:p w14:paraId="2C17A6E6" w14:textId="77777777" w:rsidR="000D182C" w:rsidRDefault="00054F66" w:rsidP="00706646">
      <w:pPr>
        <w:spacing w:after="0" w:line="240" w:lineRule="auto"/>
        <w:jc w:val="center"/>
      </w:pPr>
      <w:r>
        <w:rPr>
          <w:rFonts w:ascii="Arial" w:hAnsi="Arial" w:cs="Arial"/>
          <w:b/>
          <w:bCs/>
          <w:color w:val="000000"/>
          <w:sz w:val="21"/>
          <w:szCs w:val="21"/>
        </w:rPr>
        <w:t>POOBLASTILO</w:t>
      </w:r>
    </w:p>
    <w:p w14:paraId="78801B19" w14:textId="77777777" w:rsidR="00706646" w:rsidRDefault="00706646" w:rsidP="00706646">
      <w:pPr>
        <w:spacing w:after="0" w:line="240" w:lineRule="auto"/>
        <w:jc w:val="both"/>
        <w:rPr>
          <w:rFonts w:ascii="Arial" w:hAnsi="Arial" w:cs="Arial"/>
          <w:color w:val="000000"/>
          <w:sz w:val="18"/>
          <w:szCs w:val="18"/>
        </w:rPr>
      </w:pPr>
    </w:p>
    <w:p w14:paraId="226A9FB2" w14:textId="76D1970D" w:rsidR="000D182C" w:rsidRDefault="00054F66" w:rsidP="00706646">
      <w:pPr>
        <w:spacing w:after="0" w:line="240" w:lineRule="auto"/>
        <w:jc w:val="both"/>
      </w:pPr>
      <w:r>
        <w:rPr>
          <w:rFonts w:ascii="Arial" w:hAnsi="Arial" w:cs="Arial"/>
          <w:color w:val="000000"/>
          <w:sz w:val="18"/>
          <w:szCs w:val="18"/>
        </w:rPr>
        <w:t>Pooblaščamo naročnika OBČINA ČRNOMELJ,</w:t>
      </w:r>
      <w:r w:rsidR="00706646">
        <w:rPr>
          <w:rFonts w:ascii="Arial" w:hAnsi="Arial" w:cs="Arial"/>
          <w:color w:val="000000"/>
          <w:sz w:val="18"/>
          <w:szCs w:val="18"/>
        </w:rPr>
        <w:t xml:space="preserve"> </w:t>
      </w:r>
      <w:r>
        <w:rPr>
          <w:rFonts w:ascii="Arial" w:hAnsi="Arial" w:cs="Arial"/>
          <w:color w:val="000000"/>
          <w:sz w:val="18"/>
          <w:szCs w:val="18"/>
        </w:rPr>
        <w:t>Trg svobode 3, 8340 Črnomelj, da za potrebe preverjanja izpolnjevanja pogojev v postopku javnega naročila od pristojnih organov pridobi potrdila o izpolnjevanju zgoraj navedenih pogojev.</w:t>
      </w:r>
    </w:p>
    <w:tbl>
      <w:tblPr>
        <w:tblStyle w:val="TableGridPHPDOCX"/>
        <w:tblW w:w="874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D182C" w14:paraId="7839817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D36D8" w14:textId="77777777" w:rsidR="000D182C" w:rsidRDefault="00054F6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DEBBD" w14:textId="77777777" w:rsidR="000D182C" w:rsidRDefault="00054F66">
            <w:r>
              <w:rPr>
                <w:rFonts w:ascii="Arial" w:hAnsi="Arial" w:cs="Arial"/>
                <w:color w:val="000000"/>
                <w:position w:val="-2"/>
                <w:sz w:val="18"/>
                <w:szCs w:val="18"/>
              </w:rPr>
              <w:t> </w:t>
            </w:r>
          </w:p>
        </w:tc>
      </w:tr>
      <w:tr w:rsidR="000D182C" w14:paraId="64D6F9E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5080" w14:textId="77777777" w:rsidR="000D182C" w:rsidRDefault="00054F6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52707" w14:textId="77777777" w:rsidR="000D182C" w:rsidRDefault="00054F66">
            <w:r>
              <w:rPr>
                <w:rFonts w:ascii="Arial" w:hAnsi="Arial" w:cs="Arial"/>
                <w:color w:val="000000"/>
                <w:position w:val="-2"/>
                <w:sz w:val="18"/>
                <w:szCs w:val="18"/>
              </w:rPr>
              <w:t> </w:t>
            </w:r>
          </w:p>
        </w:tc>
      </w:tr>
      <w:tr w:rsidR="000D182C" w14:paraId="376D130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EF6C1" w14:textId="77777777" w:rsidR="000D182C" w:rsidRDefault="00054F6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D150A" w14:textId="77777777" w:rsidR="000D182C" w:rsidRDefault="00054F66">
            <w:r>
              <w:rPr>
                <w:rFonts w:ascii="Arial" w:hAnsi="Arial" w:cs="Arial"/>
                <w:color w:val="000000"/>
                <w:position w:val="-2"/>
                <w:sz w:val="18"/>
                <w:szCs w:val="18"/>
              </w:rPr>
              <w:t> </w:t>
            </w:r>
          </w:p>
        </w:tc>
      </w:tr>
      <w:tr w:rsidR="000D182C" w14:paraId="667E6A8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09B35" w14:textId="77777777" w:rsidR="000D182C" w:rsidRDefault="00054F6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3704" w14:textId="77777777" w:rsidR="000D182C" w:rsidRDefault="00054F66">
            <w:r>
              <w:rPr>
                <w:rFonts w:ascii="Arial" w:hAnsi="Arial" w:cs="Arial"/>
                <w:color w:val="000000"/>
                <w:position w:val="-2"/>
                <w:sz w:val="18"/>
                <w:szCs w:val="18"/>
              </w:rPr>
              <w:t> </w:t>
            </w:r>
          </w:p>
        </w:tc>
      </w:tr>
      <w:tr w:rsidR="000D182C" w14:paraId="63B950E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A4B63" w14:textId="77777777" w:rsidR="000D182C" w:rsidRDefault="00054F6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AD63A" w14:textId="77777777" w:rsidR="000D182C" w:rsidRDefault="00054F66">
            <w:r>
              <w:rPr>
                <w:rFonts w:ascii="Arial" w:hAnsi="Arial" w:cs="Arial"/>
                <w:color w:val="000000"/>
                <w:position w:val="-2"/>
                <w:sz w:val="18"/>
                <w:szCs w:val="18"/>
              </w:rPr>
              <w:t> </w:t>
            </w:r>
          </w:p>
        </w:tc>
      </w:tr>
    </w:tbl>
    <w:p w14:paraId="04B27A3C" w14:textId="77777777" w:rsidR="00B31EE7" w:rsidRDefault="00B31EE7" w:rsidP="00B31EE7">
      <w:pPr>
        <w:spacing w:after="0" w:line="240" w:lineRule="auto"/>
        <w:jc w:val="both"/>
        <w:rPr>
          <w:rFonts w:ascii="Arial" w:hAnsi="Arial" w:cs="Arial"/>
          <w:color w:val="000000"/>
          <w:sz w:val="18"/>
          <w:szCs w:val="18"/>
        </w:rPr>
      </w:pPr>
    </w:p>
    <w:p w14:paraId="263891AC" w14:textId="77777777" w:rsidR="00B31EE7" w:rsidRDefault="00B31EE7" w:rsidP="00B31EE7">
      <w:pPr>
        <w:spacing w:after="0" w:line="240" w:lineRule="auto"/>
        <w:jc w:val="both"/>
        <w:rPr>
          <w:rFonts w:ascii="Arial" w:hAnsi="Arial" w:cs="Arial"/>
          <w:color w:val="000000"/>
          <w:sz w:val="18"/>
          <w:szCs w:val="18"/>
        </w:rPr>
      </w:pPr>
    </w:p>
    <w:tbl>
      <w:tblPr>
        <w:tblStyle w:val="NormalTablePHPDOCX"/>
        <w:tblW w:w="8745" w:type="dxa"/>
        <w:tblLook w:val="04A0" w:firstRow="1" w:lastRow="0" w:firstColumn="1" w:lastColumn="0" w:noHBand="0" w:noVBand="1"/>
      </w:tblPr>
      <w:tblGrid>
        <w:gridCol w:w="4080"/>
        <w:gridCol w:w="4665"/>
      </w:tblGrid>
      <w:tr w:rsidR="000D182C" w14:paraId="45C8987A" w14:textId="77777777">
        <w:tc>
          <w:tcPr>
            <w:tcW w:w="4080" w:type="dxa"/>
            <w:tcMar>
              <w:top w:w="75" w:type="dxa"/>
              <w:bottom w:w="75" w:type="dxa"/>
            </w:tcMar>
            <w:vAlign w:val="center"/>
          </w:tcPr>
          <w:p w14:paraId="7768131D" w14:textId="77777777" w:rsidR="000D182C" w:rsidRDefault="00054F66">
            <w:r>
              <w:rPr>
                <w:rFonts w:ascii="Arial" w:hAnsi="Arial" w:cs="Arial"/>
                <w:color w:val="000000"/>
                <w:position w:val="-2"/>
                <w:sz w:val="18"/>
                <w:szCs w:val="18"/>
              </w:rPr>
              <w:t>Kraj in datum:</w:t>
            </w:r>
          </w:p>
        </w:tc>
        <w:tc>
          <w:tcPr>
            <w:tcW w:w="0" w:type="auto"/>
            <w:tcMar>
              <w:top w:w="75" w:type="dxa"/>
              <w:bottom w:w="75" w:type="dxa"/>
            </w:tcMar>
            <w:vAlign w:val="center"/>
          </w:tcPr>
          <w:p w14:paraId="6EB235D8" w14:textId="77777777" w:rsidR="000D182C" w:rsidRDefault="00054F66">
            <w:r>
              <w:rPr>
                <w:rFonts w:ascii="Arial" w:hAnsi="Arial" w:cs="Arial"/>
                <w:color w:val="000000"/>
                <w:position w:val="-2"/>
                <w:sz w:val="18"/>
                <w:szCs w:val="18"/>
              </w:rPr>
              <w:t>Ime in priimek: _____________________</w:t>
            </w:r>
          </w:p>
        </w:tc>
      </w:tr>
      <w:tr w:rsidR="000D182C" w14:paraId="43D86AE6" w14:textId="77777777">
        <w:tc>
          <w:tcPr>
            <w:tcW w:w="4080" w:type="dxa"/>
            <w:tcMar>
              <w:top w:w="75" w:type="dxa"/>
              <w:bottom w:w="75" w:type="dxa"/>
            </w:tcMar>
            <w:vAlign w:val="center"/>
          </w:tcPr>
          <w:p w14:paraId="3B8E67A6" w14:textId="77777777" w:rsidR="000D182C" w:rsidRDefault="00054F66">
            <w:r>
              <w:rPr>
                <w:rFonts w:ascii="Arial" w:hAnsi="Arial" w:cs="Arial"/>
                <w:color w:val="000000"/>
                <w:position w:val="-2"/>
                <w:sz w:val="18"/>
                <w:szCs w:val="18"/>
              </w:rPr>
              <w:t> </w:t>
            </w:r>
          </w:p>
        </w:tc>
        <w:tc>
          <w:tcPr>
            <w:tcW w:w="0" w:type="auto"/>
            <w:tcMar>
              <w:top w:w="75" w:type="dxa"/>
              <w:bottom w:w="75" w:type="dxa"/>
            </w:tcMar>
            <w:vAlign w:val="center"/>
          </w:tcPr>
          <w:p w14:paraId="4C431062" w14:textId="77777777" w:rsidR="000D182C" w:rsidRDefault="00054F66">
            <w:pPr>
              <w:jc w:val="center"/>
            </w:pPr>
            <w:r>
              <w:rPr>
                <w:rFonts w:ascii="Arial" w:hAnsi="Arial" w:cs="Arial"/>
                <w:color w:val="A9A9A9"/>
                <w:position w:val="-2"/>
                <w:sz w:val="18"/>
                <w:szCs w:val="18"/>
              </w:rPr>
              <w:t>(žig in podpis)</w:t>
            </w:r>
          </w:p>
        </w:tc>
      </w:tr>
    </w:tbl>
    <w:p w14:paraId="23209420" w14:textId="77777777" w:rsidR="000D182C" w:rsidRDefault="00054F66" w:rsidP="00233E38">
      <w:pPr>
        <w:spacing w:after="0" w:line="240" w:lineRule="auto"/>
        <w:jc w:val="both"/>
      </w:pPr>
      <w:r>
        <w:rPr>
          <w:rFonts w:ascii="Arial" w:hAnsi="Arial" w:cs="Arial"/>
          <w:color w:val="000000"/>
          <w:sz w:val="18"/>
          <w:szCs w:val="18"/>
        </w:rPr>
        <w:t> </w:t>
      </w:r>
    </w:p>
    <w:p w14:paraId="33DF420E" w14:textId="77777777" w:rsidR="000D182C" w:rsidRDefault="000D182C" w:rsidP="00233E38">
      <w:pPr>
        <w:spacing w:after="0"/>
        <w:sectPr w:rsidR="000D182C" w:rsidSect="006E7A2B">
          <w:footerReference w:type="default" r:id="rId20"/>
          <w:pgSz w:w="11906" w:h="16838"/>
          <w:pgMar w:top="1418" w:right="1418" w:bottom="1418" w:left="1418" w:header="567" w:footer="596" w:gutter="0"/>
          <w:cols w:space="708"/>
          <w:docGrid w:linePitch="360"/>
        </w:sectPr>
      </w:pPr>
    </w:p>
    <w:p w14:paraId="16F5CFEE"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6F36A3D1" w14:textId="77777777" w:rsidR="00054F66" w:rsidRPr="00252358" w:rsidRDefault="00054F66" w:rsidP="00252358"/>
    <w:p w14:paraId="1E377846"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10DC5E8" w14:textId="77777777" w:rsidR="00054F66" w:rsidRDefault="00054F66" w:rsidP="00EB2A75">
      <w:pPr>
        <w:spacing w:after="120"/>
        <w:rPr>
          <w:rFonts w:ascii="Arial" w:hAnsi="Arial" w:cs="Arial"/>
        </w:rPr>
      </w:pPr>
    </w:p>
    <w:p w14:paraId="186E4321" w14:textId="77777777" w:rsidR="000D182C" w:rsidRDefault="00054F66">
      <w:pPr>
        <w:spacing w:before="225" w:after="225" w:line="240" w:lineRule="auto"/>
        <w:jc w:val="both"/>
      </w:pPr>
      <w:r>
        <w:rPr>
          <w:rFonts w:ascii="Arial" w:hAnsi="Arial" w:cs="Arial"/>
          <w:color w:val="000000"/>
          <w:sz w:val="18"/>
          <w:szCs w:val="18"/>
        </w:rPr>
        <w:t>V zvezi z javnim naročilom »Vzdrževanje lokalnih cest v občini Črnomelj 2025- 2026«,</w:t>
      </w:r>
    </w:p>
    <w:p w14:paraId="59120767" w14:textId="77777777" w:rsidR="000D182C" w:rsidRDefault="00054F6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3B2E006" w14:textId="77777777" w:rsidR="000D182C" w:rsidRDefault="00054F66">
      <w:pPr>
        <w:spacing w:before="225" w:after="225" w:line="240" w:lineRule="auto"/>
        <w:jc w:val="both"/>
      </w:pPr>
      <w:r>
        <w:rPr>
          <w:rFonts w:ascii="Arial" w:hAnsi="Arial" w:cs="Arial"/>
          <w:color w:val="000000"/>
          <w:sz w:val="18"/>
          <w:szCs w:val="18"/>
        </w:rPr>
        <w:t>Izjavljamo (ustrezno označi):</w:t>
      </w:r>
    </w:p>
    <w:p w14:paraId="20490559" w14:textId="77777777" w:rsidR="000D182C" w:rsidRDefault="00054F6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C5EDF88" w14:textId="77777777" w:rsidR="000D182C" w:rsidRDefault="00054F66">
      <w:pPr>
        <w:spacing w:before="225" w:after="225" w:line="240" w:lineRule="auto"/>
        <w:jc w:val="both"/>
      </w:pPr>
      <w:r>
        <w:rPr>
          <w:rFonts w:ascii="Arial" w:hAnsi="Arial" w:cs="Arial"/>
          <w:color w:val="000000"/>
          <w:sz w:val="18"/>
          <w:szCs w:val="18"/>
        </w:rPr>
        <w:t>[   ] NE zahtevamo izvedbe neposrednih plačil.</w:t>
      </w:r>
    </w:p>
    <w:p w14:paraId="4EB220B9" w14:textId="77777777" w:rsidR="000D182C" w:rsidRDefault="00054F66">
      <w:pPr>
        <w:spacing w:before="225" w:after="225" w:line="240" w:lineRule="auto"/>
        <w:jc w:val="both"/>
      </w:pPr>
      <w:r>
        <w:rPr>
          <w:rFonts w:ascii="Arial" w:hAnsi="Arial" w:cs="Arial"/>
          <w:color w:val="000000"/>
          <w:sz w:val="18"/>
          <w:szCs w:val="18"/>
        </w:rPr>
        <w:t> </w:t>
      </w:r>
    </w:p>
    <w:p w14:paraId="229E3B84" w14:textId="77777777" w:rsidR="000D182C" w:rsidRDefault="00054F66">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D182C" w14:paraId="32B901C0" w14:textId="77777777">
        <w:tc>
          <w:tcPr>
            <w:tcW w:w="4080" w:type="dxa"/>
            <w:tcMar>
              <w:top w:w="75" w:type="dxa"/>
              <w:bottom w:w="75" w:type="dxa"/>
            </w:tcMar>
            <w:vAlign w:val="center"/>
          </w:tcPr>
          <w:p w14:paraId="2B5DF66B" w14:textId="77777777" w:rsidR="000D182C" w:rsidRDefault="00054F66">
            <w:r>
              <w:rPr>
                <w:rFonts w:ascii="Arial" w:hAnsi="Arial" w:cs="Arial"/>
                <w:color w:val="000000"/>
                <w:position w:val="-2"/>
                <w:sz w:val="18"/>
                <w:szCs w:val="18"/>
              </w:rPr>
              <w:t>Kraj in datum:</w:t>
            </w:r>
          </w:p>
        </w:tc>
        <w:tc>
          <w:tcPr>
            <w:tcW w:w="0" w:type="auto"/>
            <w:tcMar>
              <w:top w:w="75" w:type="dxa"/>
              <w:bottom w:w="75" w:type="dxa"/>
            </w:tcMar>
            <w:vAlign w:val="center"/>
          </w:tcPr>
          <w:p w14:paraId="4EC33AF1" w14:textId="77777777" w:rsidR="000D182C" w:rsidRDefault="00054F66">
            <w:r>
              <w:rPr>
                <w:rFonts w:ascii="Arial" w:hAnsi="Arial" w:cs="Arial"/>
                <w:color w:val="000000"/>
                <w:position w:val="-2"/>
                <w:sz w:val="18"/>
                <w:szCs w:val="18"/>
              </w:rPr>
              <w:t>Ime in priimek: _____________________</w:t>
            </w:r>
          </w:p>
        </w:tc>
      </w:tr>
      <w:tr w:rsidR="000D182C" w14:paraId="16994593" w14:textId="77777777">
        <w:tc>
          <w:tcPr>
            <w:tcW w:w="4080" w:type="dxa"/>
            <w:tcMar>
              <w:top w:w="75" w:type="dxa"/>
              <w:bottom w:w="75" w:type="dxa"/>
            </w:tcMar>
            <w:vAlign w:val="center"/>
          </w:tcPr>
          <w:p w14:paraId="7E84E030" w14:textId="77777777" w:rsidR="000D182C" w:rsidRDefault="00054F66">
            <w:r>
              <w:rPr>
                <w:rFonts w:ascii="Arial" w:hAnsi="Arial" w:cs="Arial"/>
                <w:color w:val="000000"/>
                <w:position w:val="-2"/>
                <w:sz w:val="18"/>
                <w:szCs w:val="18"/>
              </w:rPr>
              <w:t> </w:t>
            </w:r>
          </w:p>
        </w:tc>
        <w:tc>
          <w:tcPr>
            <w:tcW w:w="0" w:type="auto"/>
            <w:tcMar>
              <w:top w:w="75" w:type="dxa"/>
              <w:bottom w:w="75" w:type="dxa"/>
            </w:tcMar>
            <w:vAlign w:val="center"/>
          </w:tcPr>
          <w:p w14:paraId="002495F3" w14:textId="77777777" w:rsidR="000D182C" w:rsidRDefault="00054F66">
            <w:pPr>
              <w:jc w:val="center"/>
            </w:pPr>
            <w:r>
              <w:rPr>
                <w:rFonts w:ascii="Arial" w:hAnsi="Arial" w:cs="Arial"/>
                <w:color w:val="A9A9A9"/>
                <w:position w:val="-2"/>
                <w:sz w:val="18"/>
                <w:szCs w:val="18"/>
              </w:rPr>
              <w:t>(žig in podpis)</w:t>
            </w:r>
          </w:p>
        </w:tc>
      </w:tr>
    </w:tbl>
    <w:p w14:paraId="110ED805" w14:textId="77777777" w:rsidR="000D182C" w:rsidRDefault="00054F66">
      <w:pPr>
        <w:spacing w:before="225" w:after="225" w:line="240" w:lineRule="auto"/>
        <w:jc w:val="both"/>
      </w:pPr>
      <w:r>
        <w:rPr>
          <w:rFonts w:ascii="Arial" w:hAnsi="Arial" w:cs="Arial"/>
          <w:color w:val="000000"/>
          <w:sz w:val="18"/>
          <w:szCs w:val="18"/>
        </w:rPr>
        <w:t> </w:t>
      </w:r>
    </w:p>
    <w:p w14:paraId="018201D5" w14:textId="77777777" w:rsidR="000D182C" w:rsidRDefault="00054F66">
      <w:pPr>
        <w:spacing w:before="225" w:after="225" w:line="240" w:lineRule="auto"/>
        <w:jc w:val="both"/>
      </w:pPr>
      <w:r>
        <w:rPr>
          <w:rFonts w:ascii="Arial" w:hAnsi="Arial" w:cs="Arial"/>
          <w:color w:val="000000"/>
          <w:sz w:val="18"/>
          <w:szCs w:val="18"/>
        </w:rPr>
        <w:t> </w:t>
      </w:r>
    </w:p>
    <w:p w14:paraId="738CEF05" w14:textId="77777777" w:rsidR="000D182C" w:rsidRDefault="00054F66">
      <w:pPr>
        <w:spacing w:before="225" w:after="225" w:line="240" w:lineRule="auto"/>
        <w:jc w:val="both"/>
      </w:pPr>
      <w:r>
        <w:rPr>
          <w:rFonts w:ascii="Arial" w:hAnsi="Arial" w:cs="Arial"/>
          <w:color w:val="000000"/>
          <w:sz w:val="18"/>
          <w:szCs w:val="18"/>
        </w:rPr>
        <w:t> </w:t>
      </w:r>
    </w:p>
    <w:p w14:paraId="00BA9062" w14:textId="77777777" w:rsidR="000D182C" w:rsidRDefault="00054F66">
      <w:pPr>
        <w:spacing w:before="225" w:after="225" w:line="240" w:lineRule="auto"/>
        <w:jc w:val="both"/>
      </w:pPr>
      <w:r>
        <w:rPr>
          <w:rFonts w:ascii="Arial" w:hAnsi="Arial" w:cs="Arial"/>
          <w:b/>
          <w:bCs/>
          <w:i/>
          <w:iCs/>
          <w:color w:val="000000"/>
          <w:sz w:val="18"/>
          <w:szCs w:val="18"/>
          <w:u w:val="single"/>
        </w:rPr>
        <w:t>Opomba:</w:t>
      </w:r>
    </w:p>
    <w:p w14:paraId="1041B0AF" w14:textId="77777777" w:rsidR="000D182C" w:rsidRDefault="00054F66">
      <w:pPr>
        <w:spacing w:before="225" w:after="225" w:line="240" w:lineRule="auto"/>
        <w:jc w:val="both"/>
      </w:pPr>
      <w:r>
        <w:rPr>
          <w:rFonts w:ascii="Arial" w:hAnsi="Arial" w:cs="Arial"/>
          <w:i/>
          <w:iCs/>
          <w:color w:val="000000"/>
          <w:sz w:val="18"/>
          <w:szCs w:val="18"/>
        </w:rPr>
        <w:t>V primeru večjega števila podizvajalcev se obrazec fotokopira.</w:t>
      </w:r>
    </w:p>
    <w:p w14:paraId="4323DC14" w14:textId="77777777" w:rsidR="000D182C" w:rsidRDefault="000D182C">
      <w:pPr>
        <w:sectPr w:rsidR="000D182C" w:rsidSect="006E7A2B">
          <w:footerReference w:type="default" r:id="rId21"/>
          <w:pgSz w:w="11906" w:h="16838"/>
          <w:pgMar w:top="1418" w:right="1418" w:bottom="1418" w:left="1418" w:header="567" w:footer="596" w:gutter="0"/>
          <w:cols w:space="708"/>
          <w:docGrid w:linePitch="360"/>
        </w:sectPr>
      </w:pPr>
    </w:p>
    <w:p w14:paraId="51BEBA94"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1D0890B1" w14:textId="77777777" w:rsidR="00054F66" w:rsidRPr="00252358" w:rsidRDefault="00054F66" w:rsidP="00252358"/>
    <w:p w14:paraId="6CA3905E"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9E65D95" w14:textId="77777777" w:rsidR="00054F66" w:rsidRDefault="00054F66" w:rsidP="00EB2A75">
      <w:pPr>
        <w:spacing w:after="120"/>
        <w:rPr>
          <w:rFonts w:ascii="Arial" w:hAnsi="Arial" w:cs="Arial"/>
        </w:rPr>
      </w:pPr>
    </w:p>
    <w:p w14:paraId="75A10BA5" w14:textId="77777777" w:rsidR="000D182C" w:rsidRDefault="00054F66">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Vzdrževanje lokalnih cest v občini Črnomelj 2025- 2026</w:t>
      </w:r>
      <w:r>
        <w:rPr>
          <w:rFonts w:ascii="Arial" w:hAnsi="Arial" w:cs="Arial"/>
          <w:color w:val="000000"/>
          <w:sz w:val="18"/>
          <w:szCs w:val="18"/>
        </w:rPr>
        <w:t>«,</w:t>
      </w:r>
    </w:p>
    <w:p w14:paraId="3E48B612" w14:textId="77777777" w:rsidR="000D182C" w:rsidRDefault="00054F66">
      <w:pPr>
        <w:spacing w:before="225" w:after="225" w:line="240" w:lineRule="auto"/>
        <w:jc w:val="both"/>
      </w:pPr>
      <w:r>
        <w:rPr>
          <w:rFonts w:ascii="Arial" w:hAnsi="Arial" w:cs="Arial"/>
          <w:color w:val="000000"/>
          <w:sz w:val="18"/>
          <w:szCs w:val="18"/>
        </w:rPr>
        <w:t>izjavljamo, da (ustrezno označi in izpolni):</w:t>
      </w:r>
    </w:p>
    <w:p w14:paraId="067DB792" w14:textId="77777777" w:rsidR="000D182C" w:rsidRDefault="00054F66">
      <w:pPr>
        <w:spacing w:before="225" w:after="225" w:line="240" w:lineRule="auto"/>
        <w:jc w:val="both"/>
      </w:pPr>
      <w:r>
        <w:rPr>
          <w:rFonts w:ascii="Arial" w:hAnsi="Arial" w:cs="Arial"/>
          <w:b/>
          <w:bCs/>
          <w:color w:val="000000"/>
          <w:sz w:val="18"/>
          <w:szCs w:val="18"/>
        </w:rPr>
        <w:t>[   ] ne nastopamo s podizvajalci</w:t>
      </w:r>
    </w:p>
    <w:p w14:paraId="1FF80627" w14:textId="77777777" w:rsidR="000D182C" w:rsidRDefault="00054F66">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D182C" w14:paraId="1FAD7FD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10BCCB" w14:textId="77777777" w:rsidR="000D182C" w:rsidRDefault="00054F6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277B2E" w14:textId="77777777" w:rsidR="000D182C" w:rsidRDefault="00054F66">
            <w:r>
              <w:rPr>
                <w:rFonts w:ascii="Arial" w:hAnsi="Arial" w:cs="Arial"/>
                <w:color w:val="000000"/>
                <w:position w:val="-2"/>
                <w:sz w:val="18"/>
                <w:szCs w:val="18"/>
              </w:rPr>
              <w:t> </w:t>
            </w:r>
          </w:p>
        </w:tc>
      </w:tr>
      <w:tr w:rsidR="000D182C" w14:paraId="51ABB1C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0DEC56" w14:textId="77777777" w:rsidR="000D182C" w:rsidRDefault="00054F6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3096E7" w14:textId="77777777" w:rsidR="000D182C" w:rsidRDefault="00054F66">
            <w:pPr>
              <w:spacing w:before="135" w:after="135"/>
              <w:jc w:val="both"/>
              <w:textAlignment w:val="center"/>
            </w:pPr>
            <w:r>
              <w:rPr>
                <w:rFonts w:ascii="Arial" w:hAnsi="Arial" w:cs="Arial"/>
                <w:color w:val="000000"/>
                <w:position w:val="-2"/>
                <w:sz w:val="18"/>
                <w:szCs w:val="18"/>
              </w:rPr>
              <w:t>Opis del, ki jih bo izvedel podizvajalec:</w:t>
            </w:r>
          </w:p>
          <w:p w14:paraId="7E19F8D3" w14:textId="77777777" w:rsidR="000D182C" w:rsidRDefault="00054F66">
            <w:pPr>
              <w:spacing w:before="135" w:after="135"/>
              <w:jc w:val="both"/>
              <w:textAlignment w:val="center"/>
            </w:pPr>
            <w:r>
              <w:rPr>
                <w:rFonts w:ascii="Arial" w:hAnsi="Arial" w:cs="Arial"/>
                <w:color w:val="000000"/>
                <w:position w:val="-2"/>
                <w:sz w:val="18"/>
                <w:szCs w:val="18"/>
              </w:rPr>
              <w:t> </w:t>
            </w:r>
          </w:p>
          <w:p w14:paraId="456BBFD9" w14:textId="77777777" w:rsidR="000D182C" w:rsidRDefault="00054F6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D182C" w14:paraId="1367F8F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D05093" w14:textId="77777777" w:rsidR="000D182C" w:rsidRDefault="00054F6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AFE81A" w14:textId="77777777" w:rsidR="000D182C" w:rsidRDefault="00054F66">
            <w:r>
              <w:rPr>
                <w:rFonts w:ascii="Arial" w:hAnsi="Arial" w:cs="Arial"/>
                <w:color w:val="000000"/>
                <w:position w:val="-2"/>
                <w:sz w:val="18"/>
                <w:szCs w:val="18"/>
              </w:rPr>
              <w:t> </w:t>
            </w:r>
          </w:p>
        </w:tc>
      </w:tr>
      <w:tr w:rsidR="000D182C" w14:paraId="25A1FAA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6C745E5" w14:textId="77777777" w:rsidR="000D182C" w:rsidRDefault="00054F6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D12912" w14:textId="77777777" w:rsidR="000D182C" w:rsidRDefault="00054F66">
            <w:pPr>
              <w:spacing w:before="135" w:after="135"/>
              <w:jc w:val="both"/>
              <w:textAlignment w:val="center"/>
            </w:pPr>
            <w:r>
              <w:rPr>
                <w:rFonts w:ascii="Arial" w:hAnsi="Arial" w:cs="Arial"/>
                <w:color w:val="000000"/>
                <w:position w:val="-2"/>
                <w:sz w:val="18"/>
                <w:szCs w:val="18"/>
              </w:rPr>
              <w:t>Opis del, ki jih bo izvedel podizvajalec:</w:t>
            </w:r>
          </w:p>
          <w:p w14:paraId="7421914B" w14:textId="77777777" w:rsidR="000D182C" w:rsidRDefault="00054F66">
            <w:pPr>
              <w:spacing w:before="135" w:after="135"/>
              <w:jc w:val="both"/>
              <w:textAlignment w:val="center"/>
            </w:pPr>
            <w:r>
              <w:rPr>
                <w:rFonts w:ascii="Arial" w:hAnsi="Arial" w:cs="Arial"/>
                <w:color w:val="000000"/>
                <w:position w:val="-2"/>
                <w:sz w:val="18"/>
                <w:szCs w:val="18"/>
              </w:rPr>
              <w:t> </w:t>
            </w:r>
          </w:p>
          <w:p w14:paraId="46CFF0E4" w14:textId="77777777" w:rsidR="000D182C" w:rsidRDefault="00054F66">
            <w:pPr>
              <w:spacing w:before="135" w:after="135"/>
              <w:jc w:val="both"/>
              <w:textAlignment w:val="center"/>
            </w:pPr>
            <w:r>
              <w:rPr>
                <w:rFonts w:ascii="Arial" w:hAnsi="Arial" w:cs="Arial"/>
                <w:color w:val="000000"/>
                <w:position w:val="-2"/>
                <w:sz w:val="18"/>
                <w:szCs w:val="18"/>
              </w:rPr>
              <w:t>% končne ponudbe vrednosti, ki jo bo izvedel podizvajalec: ____</w:t>
            </w:r>
          </w:p>
          <w:p w14:paraId="32594467" w14:textId="77777777" w:rsidR="000D182C" w:rsidRDefault="00054F66">
            <w:pPr>
              <w:spacing w:before="135" w:after="135"/>
              <w:jc w:val="both"/>
              <w:textAlignment w:val="center"/>
            </w:pPr>
            <w:r>
              <w:rPr>
                <w:rFonts w:ascii="Arial" w:hAnsi="Arial" w:cs="Arial"/>
                <w:color w:val="000000"/>
                <w:position w:val="-2"/>
                <w:sz w:val="18"/>
                <w:szCs w:val="18"/>
              </w:rPr>
              <w:t> </w:t>
            </w:r>
          </w:p>
        </w:tc>
      </w:tr>
    </w:tbl>
    <w:p w14:paraId="5219032D" w14:textId="77777777" w:rsidR="000D182C" w:rsidRDefault="00054F6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49BA586" w14:textId="77777777" w:rsidR="000D182C" w:rsidRDefault="00054F66">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Look w:val="04A0" w:firstRow="1" w:lastRow="0" w:firstColumn="1" w:lastColumn="0" w:noHBand="0" w:noVBand="1"/>
      </w:tblPr>
      <w:tblGrid>
        <w:gridCol w:w="4080"/>
        <w:gridCol w:w="4665"/>
      </w:tblGrid>
      <w:tr w:rsidR="000D182C" w14:paraId="2930BD63" w14:textId="77777777">
        <w:tc>
          <w:tcPr>
            <w:tcW w:w="4080" w:type="dxa"/>
            <w:tcMar>
              <w:top w:w="135" w:type="dxa"/>
              <w:bottom w:w="135" w:type="dxa"/>
            </w:tcMar>
            <w:vAlign w:val="center"/>
          </w:tcPr>
          <w:p w14:paraId="0229C6CC" w14:textId="77777777" w:rsidR="000D182C" w:rsidRDefault="00054F66">
            <w:r>
              <w:rPr>
                <w:rFonts w:ascii="Arial" w:hAnsi="Arial" w:cs="Arial"/>
                <w:color w:val="000000"/>
                <w:position w:val="-2"/>
                <w:sz w:val="18"/>
                <w:szCs w:val="18"/>
              </w:rPr>
              <w:t>Kraj in datum:</w:t>
            </w:r>
          </w:p>
        </w:tc>
        <w:tc>
          <w:tcPr>
            <w:tcW w:w="0" w:type="auto"/>
            <w:tcMar>
              <w:top w:w="135" w:type="dxa"/>
              <w:bottom w:w="135" w:type="dxa"/>
            </w:tcMar>
            <w:vAlign w:val="center"/>
          </w:tcPr>
          <w:p w14:paraId="17BC2DAB" w14:textId="77777777" w:rsidR="000D182C" w:rsidRDefault="00054F66">
            <w:r>
              <w:rPr>
                <w:rFonts w:ascii="Arial" w:hAnsi="Arial" w:cs="Arial"/>
                <w:color w:val="000000"/>
                <w:position w:val="-2"/>
                <w:sz w:val="18"/>
                <w:szCs w:val="18"/>
              </w:rPr>
              <w:t>Ime in priimek: _____________________</w:t>
            </w:r>
          </w:p>
        </w:tc>
      </w:tr>
      <w:tr w:rsidR="000D182C" w14:paraId="4F636783" w14:textId="77777777">
        <w:tc>
          <w:tcPr>
            <w:tcW w:w="4080" w:type="dxa"/>
            <w:tcMar>
              <w:top w:w="135" w:type="dxa"/>
              <w:bottom w:w="135" w:type="dxa"/>
            </w:tcMar>
            <w:vAlign w:val="center"/>
          </w:tcPr>
          <w:p w14:paraId="4DDE354A" w14:textId="77777777" w:rsidR="000D182C" w:rsidRDefault="00054F66">
            <w:r>
              <w:rPr>
                <w:rFonts w:ascii="Arial" w:hAnsi="Arial" w:cs="Arial"/>
                <w:color w:val="000000"/>
                <w:position w:val="-2"/>
                <w:sz w:val="18"/>
                <w:szCs w:val="18"/>
              </w:rPr>
              <w:t> </w:t>
            </w:r>
          </w:p>
        </w:tc>
        <w:tc>
          <w:tcPr>
            <w:tcW w:w="0" w:type="auto"/>
            <w:tcMar>
              <w:top w:w="135" w:type="dxa"/>
              <w:bottom w:w="135" w:type="dxa"/>
            </w:tcMar>
            <w:vAlign w:val="center"/>
          </w:tcPr>
          <w:p w14:paraId="3A4A4C71" w14:textId="77777777" w:rsidR="000D182C" w:rsidRDefault="00054F66">
            <w:pPr>
              <w:jc w:val="center"/>
            </w:pPr>
            <w:r>
              <w:rPr>
                <w:rFonts w:ascii="Arial" w:hAnsi="Arial" w:cs="Arial"/>
                <w:color w:val="A9A9A9"/>
                <w:position w:val="-2"/>
                <w:sz w:val="18"/>
                <w:szCs w:val="18"/>
              </w:rPr>
              <w:t>(žig in podpis)</w:t>
            </w:r>
          </w:p>
        </w:tc>
      </w:tr>
    </w:tbl>
    <w:p w14:paraId="3386EBFA" w14:textId="77777777" w:rsidR="000D182C" w:rsidRDefault="00054F6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A179210" w14:textId="77777777" w:rsidR="000D182C" w:rsidRDefault="000D182C">
      <w:pPr>
        <w:sectPr w:rsidR="000D182C" w:rsidSect="006E7A2B">
          <w:footerReference w:type="default" r:id="rId22"/>
          <w:pgSz w:w="11906" w:h="16838"/>
          <w:pgMar w:top="1418" w:right="1418" w:bottom="1418" w:left="1418" w:header="567" w:footer="596" w:gutter="0"/>
          <w:cols w:space="708"/>
          <w:docGrid w:linePitch="360"/>
        </w:sectPr>
      </w:pPr>
    </w:p>
    <w:p w14:paraId="554B4B26" w14:textId="77777777" w:rsidR="00054F66" w:rsidRPr="00590863" w:rsidRDefault="00054F66"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448EDAC1" w14:textId="77777777" w:rsidR="00054F66" w:rsidRPr="00252358" w:rsidRDefault="00054F66" w:rsidP="00252358"/>
    <w:p w14:paraId="376AF1CF" w14:textId="77777777" w:rsidR="00054F66" w:rsidRDefault="00054F6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CCB67EB" w14:textId="77777777" w:rsidR="00054F66" w:rsidRDefault="00054F66" w:rsidP="00EB2A75">
      <w:pPr>
        <w:spacing w:after="120"/>
        <w:rPr>
          <w:rFonts w:ascii="Arial" w:hAnsi="Arial" w:cs="Arial"/>
        </w:rPr>
      </w:pPr>
    </w:p>
    <w:p w14:paraId="425E746B" w14:textId="77777777" w:rsidR="000D182C" w:rsidRDefault="00054F6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CA502BD" w14:textId="77777777" w:rsidR="000D182C" w:rsidRDefault="00054F6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D182C" w14:paraId="640D87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66ECA5" w14:textId="77777777" w:rsidR="000D182C" w:rsidRDefault="00054F66">
            <w:pPr>
              <w:spacing w:before="135" w:after="135"/>
              <w:jc w:val="both"/>
              <w:textAlignment w:val="center"/>
            </w:pPr>
            <w:r>
              <w:rPr>
                <w:rFonts w:ascii="Arial" w:hAnsi="Arial" w:cs="Arial"/>
                <w:b/>
                <w:bCs/>
                <w:color w:val="000000"/>
                <w:position w:val="-2"/>
                <w:sz w:val="18"/>
                <w:szCs w:val="18"/>
              </w:rPr>
              <w:t>Ime in priimek</w:t>
            </w:r>
          </w:p>
          <w:p w14:paraId="04914392" w14:textId="77777777" w:rsidR="000D182C" w:rsidRDefault="00054F66">
            <w:pPr>
              <w:spacing w:before="135" w:after="135"/>
              <w:jc w:val="both"/>
              <w:textAlignment w:val="center"/>
            </w:pPr>
            <w:r>
              <w:rPr>
                <w:rFonts w:ascii="Arial" w:hAnsi="Arial" w:cs="Arial"/>
                <w:b/>
                <w:bCs/>
                <w:color w:val="000000"/>
                <w:position w:val="-2"/>
                <w:sz w:val="18"/>
                <w:szCs w:val="18"/>
              </w:rPr>
              <w:t>ali</w:t>
            </w:r>
          </w:p>
          <w:p w14:paraId="53D9F268" w14:textId="77777777" w:rsidR="000D182C" w:rsidRDefault="00054F6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356CBA" w14:textId="77777777" w:rsidR="000D182C" w:rsidRDefault="00054F66">
            <w:pPr>
              <w:spacing w:before="135" w:after="135"/>
              <w:jc w:val="both"/>
              <w:textAlignment w:val="center"/>
            </w:pPr>
            <w:r>
              <w:rPr>
                <w:rFonts w:ascii="Arial" w:hAnsi="Arial" w:cs="Arial"/>
                <w:b/>
                <w:bCs/>
                <w:color w:val="000000"/>
                <w:position w:val="-2"/>
                <w:sz w:val="18"/>
                <w:szCs w:val="18"/>
              </w:rPr>
              <w:t>Naslov prebivališča</w:t>
            </w:r>
          </w:p>
          <w:p w14:paraId="7B98F974" w14:textId="77777777" w:rsidR="000D182C" w:rsidRDefault="00054F66">
            <w:pPr>
              <w:spacing w:before="135" w:after="135"/>
              <w:jc w:val="both"/>
              <w:textAlignment w:val="center"/>
            </w:pPr>
            <w:r>
              <w:rPr>
                <w:rFonts w:ascii="Arial" w:hAnsi="Arial" w:cs="Arial"/>
                <w:b/>
                <w:bCs/>
                <w:color w:val="000000"/>
                <w:position w:val="-2"/>
                <w:sz w:val="18"/>
                <w:szCs w:val="18"/>
              </w:rPr>
              <w:t>ali</w:t>
            </w:r>
          </w:p>
          <w:p w14:paraId="36A6C7E9" w14:textId="77777777" w:rsidR="000D182C" w:rsidRDefault="00054F6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FF75C" w14:textId="77777777" w:rsidR="000D182C" w:rsidRDefault="00054F66">
            <w:pPr>
              <w:spacing w:before="135" w:after="135"/>
              <w:jc w:val="both"/>
              <w:textAlignment w:val="center"/>
            </w:pPr>
            <w:r>
              <w:rPr>
                <w:rFonts w:ascii="Arial" w:hAnsi="Arial" w:cs="Arial"/>
                <w:b/>
                <w:bCs/>
                <w:color w:val="000000"/>
                <w:position w:val="-2"/>
                <w:sz w:val="18"/>
                <w:szCs w:val="18"/>
              </w:rPr>
              <w:t>Delež lastništva</w:t>
            </w:r>
          </w:p>
          <w:p w14:paraId="11D1435D" w14:textId="77777777" w:rsidR="000D182C" w:rsidRDefault="00054F66">
            <w:pPr>
              <w:spacing w:before="135" w:after="135"/>
              <w:jc w:val="both"/>
              <w:textAlignment w:val="center"/>
            </w:pPr>
            <w:r>
              <w:rPr>
                <w:rFonts w:ascii="Arial" w:hAnsi="Arial" w:cs="Arial"/>
                <w:b/>
                <w:bCs/>
                <w:color w:val="000000"/>
                <w:position w:val="-2"/>
                <w:sz w:val="18"/>
                <w:szCs w:val="18"/>
              </w:rPr>
              <w:t>ali</w:t>
            </w:r>
          </w:p>
          <w:p w14:paraId="24121071" w14:textId="77777777" w:rsidR="000D182C" w:rsidRDefault="00054F66">
            <w:pPr>
              <w:spacing w:before="135" w:after="135"/>
              <w:jc w:val="both"/>
              <w:textAlignment w:val="center"/>
            </w:pPr>
            <w:r>
              <w:rPr>
                <w:rFonts w:ascii="Arial" w:hAnsi="Arial" w:cs="Arial"/>
                <w:b/>
                <w:bCs/>
                <w:color w:val="000000"/>
                <w:position w:val="-2"/>
                <w:sz w:val="18"/>
                <w:szCs w:val="18"/>
              </w:rPr>
              <w:t>Delež lastništva gospodarskega subjekta</w:t>
            </w:r>
          </w:p>
        </w:tc>
      </w:tr>
      <w:tr w:rsidR="000D182C" w14:paraId="489135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CF21D"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132ED"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B999F" w14:textId="77777777" w:rsidR="000D182C" w:rsidRDefault="00054F66">
            <w:pPr>
              <w:spacing w:before="135" w:after="135"/>
              <w:jc w:val="both"/>
              <w:textAlignment w:val="center"/>
            </w:pPr>
            <w:r>
              <w:rPr>
                <w:rFonts w:ascii="Arial" w:hAnsi="Arial" w:cs="Arial"/>
                <w:color w:val="000000"/>
                <w:position w:val="-2"/>
                <w:sz w:val="18"/>
                <w:szCs w:val="18"/>
              </w:rPr>
              <w:t> </w:t>
            </w:r>
          </w:p>
        </w:tc>
      </w:tr>
      <w:tr w:rsidR="000D182C" w14:paraId="4BC2BC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81683"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45325"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64B9" w14:textId="77777777" w:rsidR="000D182C" w:rsidRDefault="00054F66">
            <w:pPr>
              <w:spacing w:before="135" w:after="135"/>
              <w:jc w:val="both"/>
              <w:textAlignment w:val="center"/>
            </w:pPr>
            <w:r>
              <w:rPr>
                <w:rFonts w:ascii="Arial" w:hAnsi="Arial" w:cs="Arial"/>
                <w:color w:val="000000"/>
                <w:position w:val="-2"/>
                <w:sz w:val="18"/>
                <w:szCs w:val="18"/>
              </w:rPr>
              <w:t> </w:t>
            </w:r>
          </w:p>
        </w:tc>
      </w:tr>
      <w:tr w:rsidR="000D182C" w14:paraId="0B6AE3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78A24"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B463F"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29715" w14:textId="77777777" w:rsidR="000D182C" w:rsidRDefault="00054F66">
            <w:pPr>
              <w:spacing w:before="135" w:after="135"/>
              <w:jc w:val="both"/>
              <w:textAlignment w:val="center"/>
            </w:pPr>
            <w:r>
              <w:rPr>
                <w:rFonts w:ascii="Arial" w:hAnsi="Arial" w:cs="Arial"/>
                <w:color w:val="000000"/>
                <w:position w:val="-2"/>
                <w:sz w:val="18"/>
                <w:szCs w:val="18"/>
              </w:rPr>
              <w:t> </w:t>
            </w:r>
          </w:p>
        </w:tc>
      </w:tr>
      <w:tr w:rsidR="000D182C" w14:paraId="4CE6886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F3015"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045C0F"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4CA1C3" w14:textId="77777777" w:rsidR="000D182C" w:rsidRDefault="00054F66">
            <w:pPr>
              <w:spacing w:before="135" w:after="135"/>
              <w:jc w:val="both"/>
              <w:textAlignment w:val="center"/>
            </w:pPr>
            <w:r>
              <w:rPr>
                <w:rFonts w:ascii="Arial" w:hAnsi="Arial" w:cs="Arial"/>
                <w:color w:val="000000"/>
                <w:position w:val="-2"/>
                <w:sz w:val="18"/>
                <w:szCs w:val="18"/>
              </w:rPr>
              <w:t> </w:t>
            </w:r>
          </w:p>
        </w:tc>
      </w:tr>
    </w:tbl>
    <w:p w14:paraId="430C046D" w14:textId="77777777" w:rsidR="000D182C" w:rsidRDefault="00054F6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D182C" w14:paraId="47D767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2B319" w14:textId="77777777" w:rsidR="000D182C" w:rsidRDefault="00054F6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D9654" w14:textId="77777777" w:rsidR="000D182C" w:rsidRDefault="00054F6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D02F6" w14:textId="77777777" w:rsidR="000D182C" w:rsidRDefault="00054F66">
            <w:pPr>
              <w:spacing w:before="135" w:after="135"/>
              <w:jc w:val="both"/>
              <w:textAlignment w:val="center"/>
            </w:pPr>
            <w:r>
              <w:rPr>
                <w:rFonts w:ascii="Arial" w:hAnsi="Arial" w:cs="Arial"/>
                <w:b/>
                <w:bCs/>
                <w:color w:val="000000"/>
                <w:position w:val="-2"/>
                <w:sz w:val="18"/>
                <w:szCs w:val="18"/>
              </w:rPr>
              <w:t>Delež lastništva gospodarskega subjekta</w:t>
            </w:r>
          </w:p>
        </w:tc>
      </w:tr>
      <w:tr w:rsidR="000D182C" w14:paraId="36B3528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DA142"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02324"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0DE78" w14:textId="77777777" w:rsidR="000D182C" w:rsidRDefault="00054F66">
            <w:pPr>
              <w:spacing w:before="135" w:after="135"/>
              <w:jc w:val="both"/>
              <w:textAlignment w:val="center"/>
            </w:pPr>
            <w:r>
              <w:rPr>
                <w:rFonts w:ascii="Arial" w:hAnsi="Arial" w:cs="Arial"/>
                <w:color w:val="000000"/>
                <w:position w:val="-2"/>
                <w:sz w:val="18"/>
                <w:szCs w:val="18"/>
              </w:rPr>
              <w:t> </w:t>
            </w:r>
          </w:p>
        </w:tc>
      </w:tr>
      <w:tr w:rsidR="000D182C" w14:paraId="69DA65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1A99C"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8491B9"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74E10" w14:textId="77777777" w:rsidR="000D182C" w:rsidRDefault="00054F66">
            <w:pPr>
              <w:spacing w:before="135" w:after="135"/>
              <w:jc w:val="both"/>
              <w:textAlignment w:val="center"/>
            </w:pPr>
            <w:r>
              <w:rPr>
                <w:rFonts w:ascii="Arial" w:hAnsi="Arial" w:cs="Arial"/>
                <w:color w:val="000000"/>
                <w:position w:val="-2"/>
                <w:sz w:val="18"/>
                <w:szCs w:val="18"/>
              </w:rPr>
              <w:t> </w:t>
            </w:r>
          </w:p>
        </w:tc>
      </w:tr>
      <w:tr w:rsidR="000D182C" w14:paraId="2988CF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20BD9"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D71C0"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1BE93" w14:textId="77777777" w:rsidR="000D182C" w:rsidRDefault="00054F66">
            <w:pPr>
              <w:spacing w:before="135" w:after="135"/>
              <w:jc w:val="both"/>
              <w:textAlignment w:val="center"/>
            </w:pPr>
            <w:r>
              <w:rPr>
                <w:rFonts w:ascii="Arial" w:hAnsi="Arial" w:cs="Arial"/>
                <w:color w:val="000000"/>
                <w:position w:val="-2"/>
                <w:sz w:val="18"/>
                <w:szCs w:val="18"/>
              </w:rPr>
              <w:t> </w:t>
            </w:r>
          </w:p>
        </w:tc>
      </w:tr>
      <w:tr w:rsidR="000D182C" w14:paraId="3FB865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8CD032"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BC337" w14:textId="77777777" w:rsidR="000D182C" w:rsidRDefault="00054F6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1CDF8A" w14:textId="77777777" w:rsidR="000D182C" w:rsidRDefault="00054F66">
            <w:pPr>
              <w:spacing w:before="135" w:after="135"/>
              <w:jc w:val="both"/>
              <w:textAlignment w:val="center"/>
            </w:pPr>
            <w:r>
              <w:rPr>
                <w:rFonts w:ascii="Arial" w:hAnsi="Arial" w:cs="Arial"/>
                <w:color w:val="000000"/>
                <w:position w:val="-2"/>
                <w:sz w:val="18"/>
                <w:szCs w:val="18"/>
              </w:rPr>
              <w:t> </w:t>
            </w:r>
          </w:p>
        </w:tc>
      </w:tr>
    </w:tbl>
    <w:p w14:paraId="2027F436" w14:textId="77777777" w:rsidR="000D182C" w:rsidRDefault="00054F6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Look w:val="04A0" w:firstRow="1" w:lastRow="0" w:firstColumn="1" w:lastColumn="0" w:noHBand="0" w:noVBand="1"/>
      </w:tblPr>
      <w:tblGrid>
        <w:gridCol w:w="4080"/>
        <w:gridCol w:w="4665"/>
      </w:tblGrid>
      <w:tr w:rsidR="000D182C" w14:paraId="7C5A4C96" w14:textId="77777777">
        <w:tc>
          <w:tcPr>
            <w:tcW w:w="4080" w:type="dxa"/>
            <w:tcMar>
              <w:top w:w="75" w:type="dxa"/>
              <w:bottom w:w="75" w:type="dxa"/>
            </w:tcMar>
            <w:vAlign w:val="center"/>
          </w:tcPr>
          <w:p w14:paraId="37D08A98" w14:textId="77777777" w:rsidR="000D182C" w:rsidRDefault="00054F66">
            <w:r>
              <w:rPr>
                <w:rFonts w:ascii="Arial" w:hAnsi="Arial" w:cs="Arial"/>
                <w:color w:val="000000"/>
                <w:position w:val="-2"/>
                <w:sz w:val="18"/>
                <w:szCs w:val="18"/>
              </w:rPr>
              <w:t>Kraj in datum:</w:t>
            </w:r>
          </w:p>
        </w:tc>
        <w:tc>
          <w:tcPr>
            <w:tcW w:w="0" w:type="auto"/>
            <w:tcMar>
              <w:top w:w="75" w:type="dxa"/>
              <w:bottom w:w="75" w:type="dxa"/>
            </w:tcMar>
            <w:vAlign w:val="center"/>
          </w:tcPr>
          <w:p w14:paraId="5661ADED" w14:textId="77777777" w:rsidR="000D182C" w:rsidRDefault="00054F66">
            <w:r>
              <w:rPr>
                <w:rFonts w:ascii="Arial" w:hAnsi="Arial" w:cs="Arial"/>
                <w:color w:val="000000"/>
                <w:position w:val="-2"/>
                <w:sz w:val="18"/>
                <w:szCs w:val="18"/>
              </w:rPr>
              <w:t>Ime in priimek: _____________________</w:t>
            </w:r>
          </w:p>
        </w:tc>
      </w:tr>
      <w:tr w:rsidR="000D182C" w14:paraId="7FD538C1" w14:textId="77777777">
        <w:tc>
          <w:tcPr>
            <w:tcW w:w="4080" w:type="dxa"/>
            <w:tcMar>
              <w:top w:w="75" w:type="dxa"/>
              <w:bottom w:w="75" w:type="dxa"/>
            </w:tcMar>
            <w:vAlign w:val="center"/>
          </w:tcPr>
          <w:p w14:paraId="2F39217C" w14:textId="77777777" w:rsidR="000D182C" w:rsidRDefault="00054F66">
            <w:r>
              <w:rPr>
                <w:rFonts w:ascii="Arial" w:hAnsi="Arial" w:cs="Arial"/>
                <w:color w:val="000000"/>
                <w:position w:val="-2"/>
                <w:sz w:val="18"/>
                <w:szCs w:val="18"/>
              </w:rPr>
              <w:t> </w:t>
            </w:r>
          </w:p>
        </w:tc>
        <w:tc>
          <w:tcPr>
            <w:tcW w:w="0" w:type="auto"/>
            <w:tcMar>
              <w:top w:w="75" w:type="dxa"/>
              <w:bottom w:w="75" w:type="dxa"/>
            </w:tcMar>
            <w:vAlign w:val="center"/>
          </w:tcPr>
          <w:p w14:paraId="3DC669CA" w14:textId="77777777" w:rsidR="000D182C" w:rsidRDefault="00054F66">
            <w:pPr>
              <w:jc w:val="center"/>
            </w:pPr>
            <w:r>
              <w:rPr>
                <w:rFonts w:ascii="Arial" w:hAnsi="Arial" w:cs="Arial"/>
                <w:color w:val="000000"/>
                <w:position w:val="-2"/>
                <w:sz w:val="18"/>
                <w:szCs w:val="18"/>
              </w:rPr>
              <w:t>(žig in podpis)</w:t>
            </w:r>
          </w:p>
        </w:tc>
      </w:tr>
    </w:tbl>
    <w:p w14:paraId="31EF442B" w14:textId="77777777" w:rsidR="000D182C" w:rsidRDefault="00054F66">
      <w:pPr>
        <w:spacing w:before="225" w:after="225" w:line="240" w:lineRule="auto"/>
        <w:jc w:val="both"/>
      </w:pPr>
      <w:r>
        <w:rPr>
          <w:rFonts w:ascii="Arial" w:hAnsi="Arial" w:cs="Arial"/>
          <w:color w:val="000000"/>
          <w:sz w:val="18"/>
          <w:szCs w:val="18"/>
        </w:rPr>
        <w:t> </w:t>
      </w:r>
    </w:p>
    <w:p w14:paraId="4316E96E" w14:textId="77777777" w:rsidR="000D182C" w:rsidRDefault="00054F6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106098F" w14:textId="77777777" w:rsidR="000D182C" w:rsidRDefault="000D182C">
      <w:pPr>
        <w:sectPr w:rsidR="000D182C" w:rsidSect="006E7A2B">
          <w:footerReference w:type="default" r:id="rId23"/>
          <w:pgSz w:w="11906" w:h="16838"/>
          <w:pgMar w:top="1418" w:right="1418" w:bottom="1418" w:left="1418" w:header="567" w:footer="596" w:gutter="0"/>
          <w:cols w:space="708"/>
          <w:docGrid w:linePitch="360"/>
        </w:sectPr>
      </w:pPr>
    </w:p>
    <w:p w14:paraId="3FA9A2AB" w14:textId="77777777" w:rsidR="00054F66" w:rsidRPr="00116091" w:rsidRDefault="00054F66"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9D24D4A" w14:textId="77777777" w:rsidR="00054F66" w:rsidRDefault="00054F66" w:rsidP="00AC0380">
      <w:pPr>
        <w:rPr>
          <w:rFonts w:ascii="Arial" w:hAnsi="Arial" w:cs="Arial"/>
        </w:rPr>
      </w:pPr>
    </w:p>
    <w:p w14:paraId="43EC018D" w14:textId="77777777" w:rsidR="000D182C" w:rsidRDefault="00054F66">
      <w:pPr>
        <w:spacing w:before="224" w:after="224" w:line="240" w:lineRule="auto"/>
        <w:jc w:val="center"/>
        <w:outlineLvl w:val="1"/>
      </w:pPr>
      <w:r>
        <w:rPr>
          <w:rFonts w:ascii="Arial" w:hAnsi="Arial" w:cs="Arial"/>
          <w:b/>
          <w:bCs/>
          <w:color w:val="000000"/>
          <w:sz w:val="27"/>
          <w:szCs w:val="27"/>
        </w:rPr>
        <w:t>POGODBA ZA REDNO VZDRŽEVANJE (LETNO IN ZIMSKO) IN VARSTVO LOKALNIH CEST V OBČINI ČRNOMELJ 2025 - 2026</w:t>
      </w:r>
    </w:p>
    <w:p w14:paraId="500446C1" w14:textId="77777777" w:rsidR="000D182C" w:rsidRDefault="00054F66">
      <w:pPr>
        <w:spacing w:before="225" w:after="225" w:line="240" w:lineRule="auto"/>
        <w:jc w:val="center"/>
      </w:pPr>
      <w:r>
        <w:rPr>
          <w:rFonts w:ascii="Arial" w:hAnsi="Arial" w:cs="Arial"/>
          <w:color w:val="000000"/>
          <w:sz w:val="18"/>
          <w:szCs w:val="18"/>
        </w:rPr>
        <w:t>sklenjena med</w:t>
      </w:r>
    </w:p>
    <w:p w14:paraId="4F1B2D5C" w14:textId="77777777" w:rsidR="000D182C" w:rsidRDefault="00054F66">
      <w:pPr>
        <w:spacing w:after="0" w:line="240" w:lineRule="auto"/>
      </w:pPr>
      <w:r>
        <w:rPr>
          <w:rFonts w:ascii="Arial" w:hAnsi="Arial" w:cs="Arial"/>
          <w:b/>
          <w:bCs/>
          <w:color w:val="000000"/>
          <w:sz w:val="18"/>
          <w:szCs w:val="18"/>
        </w:rPr>
        <w:t>NAROČNIKOM: OBČINA ČRNOMELJ, Trg svobode 3, 8340 Črnomelj,</w:t>
      </w:r>
      <w:r>
        <w:rPr>
          <w:rFonts w:ascii="Arial" w:hAnsi="Arial" w:cs="Arial"/>
          <w:color w:val="000000"/>
          <w:sz w:val="18"/>
          <w:szCs w:val="18"/>
        </w:rPr>
        <w:br/>
        <w:t>ki ga zastopa Andrej Kavšek, župan</w:t>
      </w:r>
      <w:r>
        <w:br/>
      </w:r>
    </w:p>
    <w:tbl>
      <w:tblPr>
        <w:tblStyle w:val="NormalTablePHPDOCX"/>
        <w:tblW w:w="3500" w:type="pct"/>
        <w:tblLook w:val="04A0" w:firstRow="1" w:lastRow="0" w:firstColumn="1" w:lastColumn="0" w:noHBand="0" w:noVBand="1"/>
      </w:tblPr>
      <w:tblGrid>
        <w:gridCol w:w="3300"/>
        <w:gridCol w:w="3049"/>
      </w:tblGrid>
      <w:tr w:rsidR="000D182C" w14:paraId="422C4D86" w14:textId="77777777">
        <w:tc>
          <w:tcPr>
            <w:tcW w:w="3300" w:type="dxa"/>
            <w:tcMar>
              <w:top w:w="0" w:type="auto"/>
              <w:bottom w:w="0" w:type="auto"/>
            </w:tcMar>
            <w:vAlign w:val="center"/>
          </w:tcPr>
          <w:p w14:paraId="60A7F4B1" w14:textId="77777777" w:rsidR="000D182C" w:rsidRDefault="00054F66">
            <w:r>
              <w:rPr>
                <w:rFonts w:ascii="Arial" w:hAnsi="Arial" w:cs="Arial"/>
                <w:color w:val="000000"/>
                <w:position w:val="-2"/>
                <w:sz w:val="18"/>
                <w:szCs w:val="18"/>
              </w:rPr>
              <w:t>Matična številka:</w:t>
            </w:r>
          </w:p>
        </w:tc>
        <w:tc>
          <w:tcPr>
            <w:tcW w:w="0" w:type="auto"/>
            <w:tcMar>
              <w:top w:w="0" w:type="auto"/>
              <w:bottom w:w="0" w:type="auto"/>
            </w:tcMar>
            <w:vAlign w:val="center"/>
          </w:tcPr>
          <w:p w14:paraId="26631513" w14:textId="77777777" w:rsidR="000D182C" w:rsidRDefault="00054F66">
            <w:r>
              <w:rPr>
                <w:rFonts w:ascii="Arial" w:hAnsi="Arial" w:cs="Arial"/>
                <w:color w:val="000000"/>
                <w:position w:val="-2"/>
                <w:sz w:val="18"/>
                <w:szCs w:val="18"/>
              </w:rPr>
              <w:t>5880254000</w:t>
            </w:r>
          </w:p>
        </w:tc>
      </w:tr>
      <w:tr w:rsidR="000D182C" w14:paraId="1E534D7C" w14:textId="77777777">
        <w:tc>
          <w:tcPr>
            <w:tcW w:w="3300" w:type="dxa"/>
            <w:tcMar>
              <w:top w:w="0" w:type="auto"/>
              <w:bottom w:w="0" w:type="auto"/>
            </w:tcMar>
            <w:vAlign w:val="center"/>
          </w:tcPr>
          <w:p w14:paraId="38A6DC6E" w14:textId="77777777" w:rsidR="000D182C" w:rsidRDefault="00054F6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4633E20" w14:textId="77777777" w:rsidR="000D182C" w:rsidRDefault="00054F66">
            <w:r>
              <w:rPr>
                <w:rFonts w:ascii="Arial" w:hAnsi="Arial" w:cs="Arial"/>
                <w:color w:val="000000"/>
                <w:position w:val="-2"/>
                <w:sz w:val="18"/>
                <w:szCs w:val="18"/>
              </w:rPr>
              <w:t>SI 83111697</w:t>
            </w:r>
          </w:p>
        </w:tc>
      </w:tr>
      <w:tr w:rsidR="000D182C" w14:paraId="1673B2E0" w14:textId="77777777">
        <w:tc>
          <w:tcPr>
            <w:tcW w:w="3300" w:type="dxa"/>
            <w:tcMar>
              <w:top w:w="0" w:type="auto"/>
              <w:bottom w:w="0" w:type="auto"/>
            </w:tcMar>
            <w:vAlign w:val="center"/>
          </w:tcPr>
          <w:p w14:paraId="7CD04B43" w14:textId="77777777" w:rsidR="000D182C" w:rsidRDefault="00054F66">
            <w:r>
              <w:rPr>
                <w:rFonts w:ascii="Arial" w:hAnsi="Arial" w:cs="Arial"/>
                <w:color w:val="000000"/>
                <w:position w:val="-2"/>
                <w:sz w:val="18"/>
                <w:szCs w:val="18"/>
              </w:rPr>
              <w:t>Transakcijski račun (TRR):</w:t>
            </w:r>
          </w:p>
        </w:tc>
        <w:tc>
          <w:tcPr>
            <w:tcW w:w="0" w:type="auto"/>
            <w:tcMar>
              <w:top w:w="0" w:type="auto"/>
              <w:bottom w:w="0" w:type="auto"/>
            </w:tcMar>
            <w:vAlign w:val="center"/>
          </w:tcPr>
          <w:p w14:paraId="5DE4328A" w14:textId="77777777" w:rsidR="000D182C" w:rsidRDefault="00054F66">
            <w:r>
              <w:rPr>
                <w:rFonts w:ascii="Arial" w:hAnsi="Arial" w:cs="Arial"/>
                <w:color w:val="000000"/>
                <w:position w:val="-2"/>
                <w:sz w:val="18"/>
                <w:szCs w:val="18"/>
              </w:rPr>
              <w:t>SI56 0121 7010 0015 850</w:t>
            </w:r>
          </w:p>
        </w:tc>
      </w:tr>
    </w:tbl>
    <w:p w14:paraId="6FA1ED93" w14:textId="77777777" w:rsidR="000D182C" w:rsidRDefault="000D182C"/>
    <w:p w14:paraId="32241511" w14:textId="77777777" w:rsidR="000D182C" w:rsidRDefault="00054F66">
      <w:pPr>
        <w:spacing w:before="225" w:after="225" w:line="240" w:lineRule="auto"/>
        <w:jc w:val="center"/>
      </w:pPr>
      <w:r>
        <w:rPr>
          <w:rFonts w:ascii="Arial" w:hAnsi="Arial" w:cs="Arial"/>
          <w:color w:val="000000"/>
          <w:sz w:val="18"/>
          <w:szCs w:val="18"/>
        </w:rPr>
        <w:t>in</w:t>
      </w:r>
    </w:p>
    <w:p w14:paraId="2D48FFF9" w14:textId="77777777" w:rsidR="000D182C" w:rsidRDefault="00054F66">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0D182C" w14:paraId="085C0B9F" w14:textId="77777777">
        <w:tc>
          <w:tcPr>
            <w:tcW w:w="3300" w:type="dxa"/>
            <w:tcMar>
              <w:top w:w="0" w:type="auto"/>
              <w:bottom w:w="0" w:type="auto"/>
            </w:tcMar>
            <w:vAlign w:val="center"/>
          </w:tcPr>
          <w:p w14:paraId="6490C248" w14:textId="77777777" w:rsidR="000D182C" w:rsidRDefault="00054F6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07A214B" w14:textId="77777777" w:rsidR="000D182C" w:rsidRDefault="00054F66">
            <w:r>
              <w:rPr>
                <w:rFonts w:ascii="Arial" w:hAnsi="Arial" w:cs="Arial"/>
                <w:color w:val="000000"/>
                <w:position w:val="-2"/>
                <w:sz w:val="18"/>
                <w:szCs w:val="18"/>
              </w:rPr>
              <w:t> </w:t>
            </w:r>
          </w:p>
        </w:tc>
      </w:tr>
      <w:tr w:rsidR="000D182C" w14:paraId="111D691F" w14:textId="77777777">
        <w:tc>
          <w:tcPr>
            <w:tcW w:w="3300" w:type="dxa"/>
            <w:tcMar>
              <w:top w:w="0" w:type="auto"/>
              <w:bottom w:w="0" w:type="auto"/>
            </w:tcMar>
            <w:vAlign w:val="center"/>
          </w:tcPr>
          <w:p w14:paraId="4E369047" w14:textId="77777777" w:rsidR="000D182C" w:rsidRDefault="00054F6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E49D281" w14:textId="77777777" w:rsidR="000D182C" w:rsidRDefault="00054F66">
            <w:r>
              <w:rPr>
                <w:rFonts w:ascii="Arial" w:hAnsi="Arial" w:cs="Arial"/>
                <w:color w:val="000000"/>
                <w:position w:val="-2"/>
                <w:sz w:val="18"/>
                <w:szCs w:val="18"/>
              </w:rPr>
              <w:t> </w:t>
            </w:r>
          </w:p>
        </w:tc>
      </w:tr>
      <w:tr w:rsidR="000D182C" w14:paraId="70680CF0" w14:textId="77777777">
        <w:tc>
          <w:tcPr>
            <w:tcW w:w="3300" w:type="dxa"/>
            <w:tcMar>
              <w:top w:w="0" w:type="auto"/>
              <w:bottom w:w="0" w:type="auto"/>
            </w:tcMar>
            <w:vAlign w:val="center"/>
          </w:tcPr>
          <w:p w14:paraId="30567DF7" w14:textId="77777777" w:rsidR="000D182C" w:rsidRDefault="00054F6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12B2CF3" w14:textId="77777777" w:rsidR="000D182C" w:rsidRDefault="00054F66">
            <w:r>
              <w:rPr>
                <w:rFonts w:ascii="Arial" w:hAnsi="Arial" w:cs="Arial"/>
                <w:color w:val="000000"/>
                <w:position w:val="-2"/>
                <w:sz w:val="18"/>
                <w:szCs w:val="18"/>
              </w:rPr>
              <w:t> </w:t>
            </w:r>
          </w:p>
        </w:tc>
      </w:tr>
    </w:tbl>
    <w:p w14:paraId="62C548E6" w14:textId="77777777" w:rsidR="000D182C" w:rsidRDefault="00054F66">
      <w:pPr>
        <w:spacing w:before="225" w:after="225" w:line="240" w:lineRule="auto"/>
        <w:jc w:val="both"/>
      </w:pPr>
      <w:r>
        <w:rPr>
          <w:rFonts w:ascii="Arial" w:hAnsi="Arial" w:cs="Arial"/>
          <w:color w:val="000000"/>
          <w:sz w:val="18"/>
          <w:szCs w:val="18"/>
        </w:rPr>
        <w:t> </w:t>
      </w:r>
    </w:p>
    <w:p w14:paraId="458A92B8" w14:textId="77777777" w:rsidR="000D182C" w:rsidRDefault="00054F66">
      <w:pPr>
        <w:spacing w:before="225" w:after="225" w:line="240" w:lineRule="auto"/>
        <w:jc w:val="both"/>
      </w:pPr>
      <w:r>
        <w:rPr>
          <w:rFonts w:ascii="Arial" w:hAnsi="Arial" w:cs="Arial"/>
          <w:b/>
          <w:bCs/>
          <w:color w:val="000000"/>
          <w:sz w:val="18"/>
          <w:szCs w:val="18"/>
        </w:rPr>
        <w:t>I. UVODNE DOLOČBE</w:t>
      </w:r>
    </w:p>
    <w:p w14:paraId="702B7DA6" w14:textId="77777777" w:rsidR="000D182C" w:rsidRDefault="00054F66">
      <w:pPr>
        <w:spacing w:after="0" w:line="240" w:lineRule="auto"/>
        <w:jc w:val="center"/>
      </w:pPr>
      <w:r>
        <w:rPr>
          <w:rFonts w:ascii="Arial" w:hAnsi="Arial" w:cs="Arial"/>
          <w:b/>
          <w:bCs/>
          <w:color w:val="000000"/>
          <w:sz w:val="18"/>
          <w:szCs w:val="18"/>
        </w:rPr>
        <w:t>1. člen</w:t>
      </w:r>
    </w:p>
    <w:tbl>
      <w:tblPr>
        <w:tblStyle w:val="NormalTablePHPDOCX"/>
        <w:tblW w:w="0" w:type="auto"/>
        <w:tblLook w:val="04A0" w:firstRow="1" w:lastRow="0" w:firstColumn="1" w:lastColumn="0" w:noHBand="0" w:noVBand="1"/>
      </w:tblPr>
      <w:tblGrid>
        <w:gridCol w:w="9070"/>
      </w:tblGrid>
      <w:tr w:rsidR="000D182C" w14:paraId="582E9EA0" w14:textId="77777777" w:rsidTr="00431A57">
        <w:tc>
          <w:tcPr>
            <w:tcW w:w="0" w:type="auto"/>
            <w:tcMar>
              <w:top w:w="0" w:type="auto"/>
              <w:bottom w:w="0" w:type="auto"/>
            </w:tcMar>
          </w:tcPr>
          <w:tbl>
            <w:tblPr>
              <w:tblStyle w:val="NormalTablePHPDOCX"/>
              <w:tblW w:w="0" w:type="auto"/>
              <w:tblLook w:val="04A0" w:firstRow="1" w:lastRow="0" w:firstColumn="1" w:lastColumn="0" w:noHBand="0" w:noVBand="1"/>
            </w:tblPr>
            <w:tblGrid>
              <w:gridCol w:w="8854"/>
            </w:tblGrid>
            <w:tr w:rsidR="000D182C" w14:paraId="05B96730" w14:textId="77777777">
              <w:tc>
                <w:tcPr>
                  <w:tcW w:w="0" w:type="auto"/>
                  <w:tcMar>
                    <w:top w:w="0" w:type="auto"/>
                    <w:bottom w:w="0" w:type="auto"/>
                  </w:tcMar>
                </w:tcPr>
                <w:p w14:paraId="4F803D38" w14:textId="77777777" w:rsidR="000D182C" w:rsidRDefault="00054F66">
                  <w:pPr>
                    <w:jc w:val="both"/>
                  </w:pPr>
                  <w:r>
                    <w:rPr>
                      <w:rFonts w:ascii="Arial" w:hAnsi="Arial" w:cs="Arial"/>
                      <w:color w:val="000000"/>
                      <w:sz w:val="18"/>
                      <w:szCs w:val="18"/>
                    </w:rPr>
                    <w:t>Naročnik in izvajalec ugotavljata, da je bil na osnovi: </w:t>
                  </w:r>
                </w:p>
              </w:tc>
            </w:tr>
            <w:tr w:rsidR="000D182C" w14:paraId="277D254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638"/>
                  </w:tblGrid>
                  <w:tr w:rsidR="000D182C" w14:paraId="4A957512" w14:textId="77777777">
                    <w:tc>
                      <w:tcPr>
                        <w:tcW w:w="0" w:type="auto"/>
                        <w:tcMar>
                          <w:top w:w="0" w:type="auto"/>
                          <w:bottom w:w="0" w:type="auto"/>
                        </w:tcMar>
                      </w:tcPr>
                      <w:p w14:paraId="1CA543C7" w14:textId="77777777" w:rsidR="000D182C" w:rsidRDefault="00054F66">
                        <w:pPr>
                          <w:numPr>
                            <w:ilvl w:val="0"/>
                            <w:numId w:val="2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z dne       z naslovom »</w:t>
                        </w:r>
                        <w:r>
                          <w:rPr>
                            <w:rFonts w:ascii="Arial" w:hAnsi="Arial" w:cs="Arial"/>
                            <w:b/>
                            <w:bCs/>
                            <w:color w:val="000000"/>
                            <w:sz w:val="18"/>
                            <w:szCs w:val="18"/>
                            <w:u w:val="single"/>
                          </w:rPr>
                          <w:t>Redno vzdrževanje (letno in zimsko) in varstvo lokalnih cest v občini Črnomelj 2025 - 2026«</w:t>
                        </w:r>
                      </w:p>
                      <w:p w14:paraId="0B25F786" w14:textId="77777777" w:rsidR="000D182C" w:rsidRDefault="00054F66">
                        <w:pPr>
                          <w:numPr>
                            <w:ilvl w:val="0"/>
                            <w:numId w:val="25"/>
                          </w:numPr>
                          <w:jc w:val="both"/>
                          <w:rPr>
                            <w:rFonts w:ascii="Arial" w:hAnsi="Arial" w:cs="Arial"/>
                            <w:color w:val="000000"/>
                            <w:sz w:val="18"/>
                            <w:szCs w:val="18"/>
                          </w:rPr>
                        </w:pPr>
                        <w:r>
                          <w:rPr>
                            <w:rFonts w:ascii="Arial" w:hAnsi="Arial" w:cs="Arial"/>
                            <w:color w:val="000000"/>
                            <w:sz w:val="18"/>
                            <w:szCs w:val="18"/>
                          </w:rPr>
                          <w:t xml:space="preserve">naročnikove odločitve o oddaji javnega naročila številka </w:t>
                        </w:r>
                        <w:r>
                          <w:rPr>
                            <w:rFonts w:ascii="Arial" w:hAnsi="Arial" w:cs="Arial"/>
                            <w:color w:val="000000"/>
                            <w:sz w:val="18"/>
                            <w:szCs w:val="18"/>
                            <w:u w:val="single"/>
                          </w:rPr>
                          <w:t>      </w:t>
                        </w:r>
                        <w:r>
                          <w:rPr>
                            <w:rFonts w:ascii="Arial" w:hAnsi="Arial" w:cs="Arial"/>
                            <w:color w:val="000000"/>
                            <w:sz w:val="18"/>
                            <w:szCs w:val="18"/>
                          </w:rPr>
                          <w:t>z dne</w:t>
                        </w:r>
                        <w:r>
                          <w:rPr>
                            <w:rFonts w:ascii="Arial" w:hAnsi="Arial" w:cs="Arial"/>
                            <w:color w:val="000000"/>
                            <w:sz w:val="18"/>
                            <w:szCs w:val="18"/>
                            <w:u w:val="single"/>
                          </w:rPr>
                          <w:t>      </w:t>
                        </w:r>
                      </w:p>
                    </w:tc>
                  </w:tr>
                </w:tbl>
                <w:p w14:paraId="6E2F4BD5" w14:textId="77777777" w:rsidR="000D182C" w:rsidRDefault="00054F66">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070B50FD" w14:textId="77777777" w:rsidR="000D182C" w:rsidRDefault="000D182C"/>
        </w:tc>
      </w:tr>
    </w:tbl>
    <w:p w14:paraId="0F883A1E" w14:textId="77777777" w:rsidR="000D182C" w:rsidRDefault="00054F66">
      <w:pPr>
        <w:spacing w:before="225" w:after="225" w:line="240" w:lineRule="auto"/>
        <w:jc w:val="both"/>
      </w:pPr>
      <w:r>
        <w:rPr>
          <w:rFonts w:ascii="Arial" w:hAnsi="Arial" w:cs="Arial"/>
          <w:b/>
          <w:bCs/>
          <w:color w:val="000000"/>
          <w:sz w:val="18"/>
          <w:szCs w:val="18"/>
        </w:rPr>
        <w:t>II. PREDMET POGODBE</w:t>
      </w:r>
    </w:p>
    <w:p w14:paraId="782A4A24" w14:textId="77777777" w:rsidR="000D182C" w:rsidRDefault="00054F66">
      <w:pPr>
        <w:spacing w:after="0" w:line="240" w:lineRule="auto"/>
        <w:jc w:val="center"/>
      </w:pPr>
      <w:r>
        <w:rPr>
          <w:rFonts w:ascii="Arial" w:hAnsi="Arial" w:cs="Arial"/>
          <w:b/>
          <w:bCs/>
          <w:color w:val="000000"/>
          <w:sz w:val="18"/>
          <w:szCs w:val="18"/>
        </w:rPr>
        <w:t>2. člen</w:t>
      </w:r>
    </w:p>
    <w:tbl>
      <w:tblPr>
        <w:tblStyle w:val="NormalTablePHPDOCX"/>
        <w:tblW w:w="0" w:type="auto"/>
        <w:tblLook w:val="04A0" w:firstRow="1" w:lastRow="0" w:firstColumn="1" w:lastColumn="0" w:noHBand="0" w:noVBand="1"/>
      </w:tblPr>
      <w:tblGrid>
        <w:gridCol w:w="9070"/>
      </w:tblGrid>
      <w:tr w:rsidR="000D182C" w14:paraId="724CF5E7" w14:textId="77777777">
        <w:tc>
          <w:tcPr>
            <w:tcW w:w="0" w:type="auto"/>
            <w:tcMar>
              <w:top w:w="0" w:type="auto"/>
              <w:bottom w:w="0" w:type="auto"/>
            </w:tcMar>
          </w:tcPr>
          <w:p w14:paraId="3BE44722" w14:textId="77777777" w:rsidR="00431A57" w:rsidRDefault="00054F66">
            <w:pPr>
              <w:spacing w:before="225" w:after="225"/>
              <w:jc w:val="both"/>
              <w:rPr>
                <w:rFonts w:ascii="Arial" w:hAnsi="Arial" w:cs="Arial"/>
                <w:color w:val="000000"/>
                <w:sz w:val="18"/>
                <w:szCs w:val="18"/>
              </w:rPr>
            </w:pPr>
            <w:r>
              <w:rPr>
                <w:rFonts w:ascii="Arial" w:hAnsi="Arial" w:cs="Arial"/>
                <w:color w:val="000000"/>
                <w:sz w:val="18"/>
                <w:szCs w:val="18"/>
              </w:rPr>
              <w:t>Predmet pogodbe je »Redno vzdrževanje (letno in zimsko) in varstvo lokalnih cest v občini Črnomelj 2025 - 2026« (v nadaljevanju: izvedba storitev)</w:t>
            </w:r>
          </w:p>
          <w:p w14:paraId="096B3E98" w14:textId="611A6F47" w:rsidR="000D182C" w:rsidRDefault="00054F66">
            <w:pPr>
              <w:spacing w:before="225" w:after="225"/>
              <w:jc w:val="both"/>
            </w:pPr>
            <w:r>
              <w:rPr>
                <w:rFonts w:ascii="Arial" w:hAnsi="Arial" w:cs="Arial"/>
                <w:color w:val="000000"/>
                <w:sz w:val="18"/>
                <w:szCs w:val="18"/>
              </w:rPr>
              <w:t>Sestavni del pogodbe je ponudba izvajalca št. ______________ z dne _______.</w:t>
            </w:r>
          </w:p>
        </w:tc>
      </w:tr>
    </w:tbl>
    <w:p w14:paraId="0D8290F6" w14:textId="77777777" w:rsidR="000D182C" w:rsidRDefault="00054F66">
      <w:pPr>
        <w:spacing w:after="0" w:line="240" w:lineRule="auto"/>
        <w:jc w:val="center"/>
      </w:pPr>
      <w:r>
        <w:rPr>
          <w:rFonts w:ascii="Arial" w:hAnsi="Arial" w:cs="Arial"/>
          <w:b/>
          <w:bCs/>
          <w:color w:val="000000"/>
          <w:sz w:val="18"/>
          <w:szCs w:val="18"/>
        </w:rPr>
        <w:t>3. člen</w:t>
      </w:r>
    </w:p>
    <w:tbl>
      <w:tblPr>
        <w:tblStyle w:val="NormalTablePHPDOCX"/>
        <w:tblW w:w="0" w:type="auto"/>
        <w:tblLook w:val="04A0" w:firstRow="1" w:lastRow="0" w:firstColumn="1" w:lastColumn="0" w:noHBand="0" w:noVBand="1"/>
      </w:tblPr>
      <w:tblGrid>
        <w:gridCol w:w="9070"/>
      </w:tblGrid>
      <w:tr w:rsidR="000D182C" w14:paraId="4A07F19F" w14:textId="77777777">
        <w:tc>
          <w:tcPr>
            <w:tcW w:w="0" w:type="auto"/>
            <w:tcMar>
              <w:top w:w="0" w:type="auto"/>
              <w:bottom w:w="0" w:type="auto"/>
            </w:tcMar>
          </w:tcPr>
          <w:p w14:paraId="64FFF286" w14:textId="77777777" w:rsidR="000D182C" w:rsidRDefault="00054F66">
            <w:pPr>
              <w:spacing w:before="225" w:after="225"/>
              <w:jc w:val="both"/>
            </w:pPr>
            <w:r>
              <w:rPr>
                <w:rFonts w:ascii="Arial" w:hAnsi="Arial" w:cs="Arial"/>
                <w:color w:val="000000"/>
                <w:sz w:val="18"/>
                <w:szCs w:val="18"/>
              </w:rPr>
              <w:t>Naročnik in izvajalec se dogovorita, da se za izvajanje te pogodbe smiselno uporabljajo veljavni predpisi z vsemi določili Zakona o cestah (ZCes-2) (Uradni list RS, št. 132/22 in 140/22 – ZSDH-1A), Odloka o občinskih cestah (Uradni list RS, št. 76/12) in Pravilnika o rednem vzdrževanju javnih cest (Uradni list RS, št. 38/16 in 132/22 – ZCes-2).</w:t>
            </w:r>
          </w:p>
        </w:tc>
      </w:tr>
    </w:tbl>
    <w:p w14:paraId="2DCD2CAA" w14:textId="77777777" w:rsidR="000D182C" w:rsidRDefault="00054F66">
      <w:pPr>
        <w:spacing w:after="0" w:line="240" w:lineRule="auto"/>
        <w:jc w:val="center"/>
      </w:pPr>
      <w:r>
        <w:rPr>
          <w:rFonts w:ascii="Arial" w:hAnsi="Arial" w:cs="Arial"/>
          <w:b/>
          <w:bCs/>
          <w:color w:val="000000"/>
          <w:sz w:val="18"/>
          <w:szCs w:val="18"/>
        </w:rPr>
        <w:t>4. člen</w:t>
      </w:r>
    </w:p>
    <w:tbl>
      <w:tblPr>
        <w:tblStyle w:val="NormalTablePHPDOCX"/>
        <w:tblW w:w="0" w:type="auto"/>
        <w:tblLook w:val="04A0" w:firstRow="1" w:lastRow="0" w:firstColumn="1" w:lastColumn="0" w:noHBand="0" w:noVBand="1"/>
      </w:tblPr>
      <w:tblGrid>
        <w:gridCol w:w="9070"/>
      </w:tblGrid>
      <w:tr w:rsidR="000D182C" w14:paraId="44DB479E"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854"/>
            </w:tblGrid>
            <w:tr w:rsidR="000D182C" w14:paraId="6BF8521F" w14:textId="77777777">
              <w:tc>
                <w:tcPr>
                  <w:tcW w:w="0" w:type="auto"/>
                  <w:tcMar>
                    <w:top w:w="0" w:type="auto"/>
                    <w:bottom w:w="0" w:type="auto"/>
                  </w:tcMar>
                </w:tcPr>
                <w:p w14:paraId="33374FAC" w14:textId="77777777" w:rsidR="000D182C" w:rsidRDefault="00054F66">
                  <w:pPr>
                    <w:jc w:val="both"/>
                  </w:pPr>
                  <w:r>
                    <w:rPr>
                      <w:rFonts w:ascii="Arial" w:hAnsi="Arial" w:cs="Arial"/>
                      <w:color w:val="000000"/>
                      <w:sz w:val="18"/>
                      <w:szCs w:val="18"/>
                    </w:rPr>
                    <w:t>Dela iz dejavnosti rednega vzdrževanja in varstva lokalnih cest iz 2. člena te pogodbe, zajemajo v okviru dogovorjenih programov naslednja dela:</w:t>
                  </w:r>
                </w:p>
              </w:tc>
            </w:tr>
          </w:tbl>
          <w:p w14:paraId="30736AE5" w14:textId="77777777" w:rsidR="000D182C" w:rsidRDefault="000D182C"/>
          <w:tbl>
            <w:tblPr>
              <w:tblStyle w:val="NormalTablePHPDOCX"/>
              <w:tblW w:w="0" w:type="auto"/>
              <w:tblLook w:val="04A0" w:firstRow="1" w:lastRow="0" w:firstColumn="1" w:lastColumn="0" w:noHBand="0" w:noVBand="1"/>
            </w:tblPr>
            <w:tblGrid>
              <w:gridCol w:w="8854"/>
            </w:tblGrid>
            <w:tr w:rsidR="000D182C" w14:paraId="7DF61855" w14:textId="77777777">
              <w:tc>
                <w:tcPr>
                  <w:tcW w:w="0" w:type="auto"/>
                  <w:tcMar>
                    <w:top w:w="0" w:type="auto"/>
                    <w:bottom w:w="0" w:type="auto"/>
                  </w:tcMar>
                </w:tcPr>
                <w:p w14:paraId="56D8A1F1" w14:textId="77777777" w:rsidR="000D182C" w:rsidRDefault="00054F66">
                  <w:pPr>
                    <w:numPr>
                      <w:ilvl w:val="0"/>
                      <w:numId w:val="26"/>
                    </w:numPr>
                    <w:jc w:val="both"/>
                    <w:rPr>
                      <w:rFonts w:ascii="Arial" w:hAnsi="Arial" w:cs="Arial"/>
                      <w:color w:val="000000"/>
                      <w:sz w:val="18"/>
                      <w:szCs w:val="18"/>
                    </w:rPr>
                  </w:pPr>
                  <w:r>
                    <w:rPr>
                      <w:rFonts w:ascii="Arial" w:hAnsi="Arial" w:cs="Arial"/>
                      <w:color w:val="000000"/>
                      <w:sz w:val="18"/>
                      <w:szCs w:val="18"/>
                    </w:rPr>
                    <w:lastRenderedPageBreak/>
                    <w:t>vzdrževalna dela za zagotavljanje prevoznosti cest in varnosti prometa po popisu del na rednem vzdrževanju lokalnih cest,</w:t>
                  </w:r>
                </w:p>
                <w:p w14:paraId="4FC970B8" w14:textId="77777777" w:rsidR="000D182C" w:rsidRDefault="00054F66">
                  <w:pPr>
                    <w:numPr>
                      <w:ilvl w:val="0"/>
                      <w:numId w:val="26"/>
                    </w:numPr>
                    <w:jc w:val="both"/>
                    <w:rPr>
                      <w:rFonts w:ascii="Arial" w:hAnsi="Arial" w:cs="Arial"/>
                      <w:color w:val="000000"/>
                      <w:sz w:val="18"/>
                      <w:szCs w:val="18"/>
                    </w:rPr>
                  </w:pPr>
                  <w:r>
                    <w:rPr>
                      <w:rFonts w:ascii="Arial" w:hAnsi="Arial" w:cs="Arial"/>
                      <w:color w:val="000000"/>
                      <w:sz w:val="18"/>
                      <w:szCs w:val="18"/>
                    </w:rPr>
                    <w:t>dela in opravila s področja varstva cest.</w:t>
                  </w:r>
                </w:p>
              </w:tc>
            </w:tr>
          </w:tbl>
          <w:p w14:paraId="65107EBF" w14:textId="77777777" w:rsidR="000D182C" w:rsidRDefault="000D182C"/>
        </w:tc>
      </w:tr>
    </w:tbl>
    <w:p w14:paraId="42B8E895" w14:textId="77777777" w:rsidR="00233E38" w:rsidRDefault="00233E38">
      <w:pPr>
        <w:spacing w:after="0" w:line="240" w:lineRule="auto"/>
        <w:jc w:val="center"/>
        <w:rPr>
          <w:rFonts w:ascii="Arial" w:hAnsi="Arial" w:cs="Arial"/>
          <w:b/>
          <w:bCs/>
          <w:color w:val="000000"/>
          <w:sz w:val="18"/>
          <w:szCs w:val="18"/>
        </w:rPr>
      </w:pPr>
    </w:p>
    <w:p w14:paraId="2B575742" w14:textId="66862150" w:rsidR="000D182C" w:rsidRDefault="00054F66">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0D182C" w14:paraId="3541A91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4099"/>
            </w:tblGrid>
            <w:tr w:rsidR="000D182C" w14:paraId="3E0BDE71" w14:textId="77777777">
              <w:tc>
                <w:tcPr>
                  <w:tcW w:w="0" w:type="auto"/>
                  <w:tcMar>
                    <w:top w:w="0" w:type="auto"/>
                    <w:bottom w:w="0" w:type="auto"/>
                  </w:tcMar>
                </w:tcPr>
                <w:p w14:paraId="50BB572B" w14:textId="77777777" w:rsidR="000D182C" w:rsidRDefault="00054F66">
                  <w:pPr>
                    <w:jc w:val="both"/>
                  </w:pPr>
                  <w:r>
                    <w:rPr>
                      <w:rFonts w:ascii="Arial" w:hAnsi="Arial" w:cs="Arial"/>
                      <w:color w:val="000000"/>
                      <w:sz w:val="18"/>
                      <w:szCs w:val="18"/>
                    </w:rPr>
                    <w:t>Skupine del po prvi alinei predhodnega člena so:</w:t>
                  </w:r>
                </w:p>
              </w:tc>
            </w:tr>
            <w:tr w:rsidR="000D182C" w14:paraId="664AEAA0" w14:textId="77777777">
              <w:tc>
                <w:tcPr>
                  <w:tcW w:w="0" w:type="auto"/>
                  <w:tcMar>
                    <w:top w:w="0" w:type="auto"/>
                    <w:bottom w:w="0" w:type="auto"/>
                  </w:tcMar>
                </w:tcPr>
                <w:p w14:paraId="7EED5B38" w14:textId="77777777" w:rsidR="000D182C" w:rsidRDefault="00054F66">
                  <w:pPr>
                    <w:numPr>
                      <w:ilvl w:val="0"/>
                      <w:numId w:val="27"/>
                    </w:numPr>
                    <w:jc w:val="both"/>
                    <w:rPr>
                      <w:rFonts w:ascii="Arial" w:hAnsi="Arial" w:cs="Arial"/>
                      <w:color w:val="000000"/>
                      <w:sz w:val="18"/>
                      <w:szCs w:val="18"/>
                    </w:rPr>
                  </w:pPr>
                  <w:r>
                    <w:rPr>
                      <w:rFonts w:ascii="Arial" w:hAnsi="Arial" w:cs="Arial"/>
                      <w:color w:val="000000"/>
                      <w:sz w:val="18"/>
                      <w:szCs w:val="18"/>
                    </w:rPr>
                    <w:t>zimska služba,</w:t>
                  </w:r>
                </w:p>
                <w:p w14:paraId="72D16635" w14:textId="77777777" w:rsidR="000D182C" w:rsidRDefault="00054F66">
                  <w:pPr>
                    <w:numPr>
                      <w:ilvl w:val="0"/>
                      <w:numId w:val="27"/>
                    </w:numPr>
                    <w:jc w:val="both"/>
                    <w:rPr>
                      <w:rFonts w:ascii="Arial" w:hAnsi="Arial" w:cs="Arial"/>
                      <w:color w:val="000000"/>
                      <w:sz w:val="18"/>
                      <w:szCs w:val="18"/>
                    </w:rPr>
                  </w:pPr>
                  <w:r>
                    <w:rPr>
                      <w:rFonts w:ascii="Arial" w:hAnsi="Arial" w:cs="Arial"/>
                      <w:color w:val="000000"/>
                      <w:sz w:val="18"/>
                      <w:szCs w:val="18"/>
                    </w:rPr>
                    <w:t>redno letno vzdrževanje</w:t>
                  </w:r>
                </w:p>
              </w:tc>
            </w:tr>
          </w:tbl>
          <w:p w14:paraId="6317E134" w14:textId="77777777" w:rsidR="000D182C" w:rsidRDefault="000D182C"/>
          <w:tbl>
            <w:tblPr>
              <w:tblStyle w:val="NormalTablePHPDOCX"/>
              <w:tblW w:w="0" w:type="auto"/>
              <w:tblLook w:val="04A0" w:firstRow="1" w:lastRow="0" w:firstColumn="1" w:lastColumn="0" w:noHBand="0" w:noVBand="1"/>
            </w:tblPr>
            <w:tblGrid>
              <w:gridCol w:w="8854"/>
            </w:tblGrid>
            <w:tr w:rsidR="000D182C" w14:paraId="500DF268" w14:textId="77777777">
              <w:tc>
                <w:tcPr>
                  <w:tcW w:w="0" w:type="auto"/>
                  <w:tcMar>
                    <w:top w:w="0" w:type="auto"/>
                    <w:bottom w:w="0" w:type="auto"/>
                  </w:tcMar>
                </w:tcPr>
                <w:p w14:paraId="26276301" w14:textId="77777777" w:rsidR="000D182C" w:rsidRDefault="00054F66">
                  <w:pPr>
                    <w:jc w:val="both"/>
                  </w:pPr>
                  <w:r>
                    <w:rPr>
                      <w:rFonts w:ascii="Arial" w:hAnsi="Arial" w:cs="Arial"/>
                      <w:color w:val="000000"/>
                      <w:sz w:val="18"/>
                      <w:szCs w:val="18"/>
                    </w:rPr>
                    <w:t>Podrobnejši program del rednega vzdrževanja lokalnih cest v občini Črnomelj sestavi izvajalec in ga pošlje v potrditev 30 dni pred pričetkom izvajanja. Popis cest, ki so predmet vzdrževanja je priložen pogodbi in je njen sestavni del. (priloga 2).</w:t>
                  </w:r>
                </w:p>
              </w:tc>
            </w:tr>
          </w:tbl>
          <w:p w14:paraId="42195FD7" w14:textId="77777777" w:rsidR="000D182C" w:rsidRDefault="000D182C"/>
          <w:tbl>
            <w:tblPr>
              <w:tblStyle w:val="NormalTablePHPDOCX"/>
              <w:tblW w:w="0" w:type="auto"/>
              <w:tblLook w:val="04A0" w:firstRow="1" w:lastRow="0" w:firstColumn="1" w:lastColumn="0" w:noHBand="0" w:noVBand="1"/>
            </w:tblPr>
            <w:tblGrid>
              <w:gridCol w:w="8854"/>
            </w:tblGrid>
            <w:tr w:rsidR="000D182C" w14:paraId="2C5BA2A4" w14:textId="77777777">
              <w:tc>
                <w:tcPr>
                  <w:tcW w:w="0" w:type="auto"/>
                  <w:tcMar>
                    <w:top w:w="0" w:type="auto"/>
                    <w:bottom w:w="0" w:type="auto"/>
                  </w:tcMar>
                </w:tcPr>
                <w:p w14:paraId="627E8FB3" w14:textId="77777777" w:rsidR="000D182C" w:rsidRDefault="00054F66">
                  <w:pPr>
                    <w:jc w:val="both"/>
                  </w:pPr>
                  <w:r>
                    <w:rPr>
                      <w:rFonts w:ascii="Arial" w:hAnsi="Arial" w:cs="Arial"/>
                      <w:color w:val="000000"/>
                      <w:sz w:val="18"/>
                      <w:szCs w:val="18"/>
                    </w:rPr>
                    <w:t>Dela in naloge iz druge alinee predhodnega člena so:</w:t>
                  </w:r>
                </w:p>
              </w:tc>
            </w:tr>
            <w:tr w:rsidR="000D182C" w14:paraId="6EDE6270" w14:textId="77777777">
              <w:tc>
                <w:tcPr>
                  <w:tcW w:w="0" w:type="auto"/>
                  <w:tcMar>
                    <w:top w:w="0" w:type="auto"/>
                    <w:bottom w:w="0" w:type="auto"/>
                  </w:tcMar>
                </w:tcPr>
                <w:p w14:paraId="5B9B4622" w14:textId="77777777" w:rsidR="000D182C" w:rsidRPr="00431A57" w:rsidRDefault="00054F66" w:rsidP="00431A57">
                  <w:pPr>
                    <w:pStyle w:val="Odstavekseznama"/>
                    <w:numPr>
                      <w:ilvl w:val="0"/>
                      <w:numId w:val="39"/>
                    </w:numPr>
                    <w:jc w:val="both"/>
                    <w:rPr>
                      <w:rFonts w:ascii="Arial" w:hAnsi="Arial" w:cs="Arial"/>
                      <w:color w:val="000000"/>
                      <w:sz w:val="18"/>
                      <w:szCs w:val="18"/>
                    </w:rPr>
                  </w:pPr>
                  <w:r w:rsidRPr="00431A57">
                    <w:rPr>
                      <w:rFonts w:ascii="Arial" w:hAnsi="Arial" w:cs="Arial"/>
                      <w:color w:val="000000"/>
                      <w:sz w:val="18"/>
                      <w:szCs w:val="18"/>
                    </w:rPr>
                    <w:t>izdelava in izdajanje prometno-tehnične dokumentacije začasne prometne ureditve v času delne ali popolne zapore občinske ceste.</w:t>
                  </w:r>
                </w:p>
              </w:tc>
            </w:tr>
          </w:tbl>
          <w:p w14:paraId="64734597" w14:textId="77777777" w:rsidR="000D182C" w:rsidRDefault="000D182C"/>
        </w:tc>
      </w:tr>
    </w:tbl>
    <w:p w14:paraId="34B74090" w14:textId="77777777" w:rsidR="00431A57" w:rsidRDefault="00431A57">
      <w:pPr>
        <w:spacing w:after="0" w:line="240" w:lineRule="auto"/>
        <w:jc w:val="center"/>
        <w:rPr>
          <w:rFonts w:ascii="Arial" w:hAnsi="Arial" w:cs="Arial"/>
          <w:b/>
          <w:bCs/>
          <w:color w:val="000000"/>
          <w:sz w:val="18"/>
          <w:szCs w:val="18"/>
        </w:rPr>
      </w:pPr>
    </w:p>
    <w:p w14:paraId="32FFCAA4" w14:textId="413F4E9A" w:rsidR="000D182C" w:rsidRDefault="00054F66">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8962"/>
      </w:tblGrid>
      <w:tr w:rsidR="000D182C" w14:paraId="1E28D590" w14:textId="77777777">
        <w:tc>
          <w:tcPr>
            <w:tcW w:w="0" w:type="auto"/>
            <w:tcMar>
              <w:top w:w="0" w:type="auto"/>
              <w:bottom w:w="0" w:type="auto"/>
            </w:tcMar>
          </w:tcPr>
          <w:p w14:paraId="1A0DCAC6" w14:textId="77777777" w:rsidR="000D182C" w:rsidRDefault="00054F66">
            <w:pPr>
              <w:spacing w:before="225" w:after="225"/>
              <w:jc w:val="both"/>
            </w:pPr>
            <w:r>
              <w:rPr>
                <w:rFonts w:ascii="Arial" w:hAnsi="Arial" w:cs="Arial"/>
                <w:color w:val="000000"/>
                <w:sz w:val="18"/>
                <w:szCs w:val="18"/>
              </w:rPr>
              <w:t>Izvajalec s podpisom te pogodbe potrjuje, da je v celoti seznanjen z obsegom in zahtevnostjo pogodbenih del.</w:t>
            </w:r>
          </w:p>
        </w:tc>
      </w:tr>
    </w:tbl>
    <w:p w14:paraId="1F95C1AB" w14:textId="77777777" w:rsidR="000D182C" w:rsidRDefault="00054F66">
      <w:pPr>
        <w:spacing w:after="0" w:line="240" w:lineRule="auto"/>
        <w:jc w:val="center"/>
      </w:pPr>
      <w:r>
        <w:rPr>
          <w:rFonts w:ascii="Arial" w:hAnsi="Arial" w:cs="Arial"/>
          <w:b/>
          <w:bCs/>
          <w:color w:val="000000"/>
          <w:sz w:val="18"/>
          <w:szCs w:val="18"/>
        </w:rPr>
        <w:t>7. člen</w:t>
      </w:r>
    </w:p>
    <w:tbl>
      <w:tblPr>
        <w:tblStyle w:val="NormalTablePHPDOCX"/>
        <w:tblW w:w="0" w:type="auto"/>
        <w:tblLook w:val="04A0" w:firstRow="1" w:lastRow="0" w:firstColumn="1" w:lastColumn="0" w:noHBand="0" w:noVBand="1"/>
      </w:tblPr>
      <w:tblGrid>
        <w:gridCol w:w="9070"/>
      </w:tblGrid>
      <w:tr w:rsidR="000D182C" w14:paraId="3D6D5ADD" w14:textId="77777777">
        <w:tc>
          <w:tcPr>
            <w:tcW w:w="0" w:type="auto"/>
            <w:tcMar>
              <w:top w:w="0" w:type="auto"/>
              <w:bottom w:w="0" w:type="auto"/>
            </w:tcMar>
          </w:tcPr>
          <w:p w14:paraId="4F33741E" w14:textId="77777777" w:rsidR="000D182C" w:rsidRDefault="00054F66">
            <w:pPr>
              <w:spacing w:before="225" w:after="225"/>
              <w:jc w:val="both"/>
            </w:pPr>
            <w:r>
              <w:rPr>
                <w:rFonts w:ascii="Arial" w:hAnsi="Arial" w:cs="Arial"/>
                <w:color w:val="000000"/>
                <w:sz w:val="18"/>
                <w:szCs w:val="18"/>
              </w:rPr>
              <w:t>Izvajalec zagotavlja, da bo pogodbena dela opravil vestno, pošteno, pravilno in kvalitetno po pravilih stroke, v skladu z določili Gradbenega zakona (GZ-1) (Uradni list RS, št. 199/21 in 105/22 – ZZNŠPP), Zakona o cestah (ZCes-2) (Uradni list RS, št. 132/22 in 140/22 – ZSDH-1A) in Pravilnika o rednem vzdrževanju javnih cest (Uradni list RS, št. 38/16 in 132/22 – ZCes-2), veljavnimi gradbenimi in drugimi predpisi (zakoni, pravilniki, standardi, tehničnimi soglasji), tehničnimi navodili, priporočili in normativi ter v skladu z navodili nadzora tako, da ne bo ovir za normalno uporabo lokalnih cest.</w:t>
            </w:r>
          </w:p>
          <w:p w14:paraId="03FA892E" w14:textId="77777777" w:rsidR="000D182C" w:rsidRDefault="00054F66">
            <w:pPr>
              <w:spacing w:before="225" w:after="225"/>
              <w:jc w:val="both"/>
            </w:pPr>
            <w:r>
              <w:rPr>
                <w:rFonts w:ascii="Arial" w:hAnsi="Arial" w:cs="Arial"/>
                <w:color w:val="000000"/>
                <w:sz w:val="18"/>
                <w:szCs w:val="18"/>
              </w:rPr>
              <w:t>Izvajalec bo pogodbena dela izvajal s strokovno usposobljenimi delavci.</w:t>
            </w:r>
          </w:p>
        </w:tc>
      </w:tr>
    </w:tbl>
    <w:p w14:paraId="2743B01F" w14:textId="77777777" w:rsidR="000D182C" w:rsidRDefault="00054F66">
      <w:pPr>
        <w:spacing w:before="225" w:after="225" w:line="240" w:lineRule="auto"/>
        <w:jc w:val="both"/>
      </w:pPr>
      <w:r>
        <w:rPr>
          <w:rFonts w:ascii="Arial" w:hAnsi="Arial" w:cs="Arial"/>
          <w:b/>
          <w:bCs/>
          <w:color w:val="000000"/>
          <w:sz w:val="18"/>
          <w:szCs w:val="18"/>
        </w:rPr>
        <w:t>III. POGODBENA VREDNOST DEL</w:t>
      </w:r>
    </w:p>
    <w:p w14:paraId="6AC854F3" w14:textId="77777777" w:rsidR="000D182C" w:rsidRDefault="00054F66">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0D182C" w14:paraId="02C26456" w14:textId="77777777">
        <w:tc>
          <w:tcPr>
            <w:tcW w:w="0" w:type="auto"/>
            <w:tcMar>
              <w:top w:w="0" w:type="auto"/>
              <w:bottom w:w="0" w:type="auto"/>
            </w:tcMar>
          </w:tcPr>
          <w:p w14:paraId="226FD741" w14:textId="77777777" w:rsidR="000D182C" w:rsidRDefault="00054F66" w:rsidP="00431A57">
            <w:pPr>
              <w:spacing w:before="225" w:after="225"/>
              <w:jc w:val="both"/>
            </w:pPr>
            <w:r>
              <w:rPr>
                <w:rFonts w:ascii="Arial" w:hAnsi="Arial" w:cs="Arial"/>
                <w:color w:val="000000"/>
                <w:sz w:val="18"/>
                <w:szCs w:val="18"/>
              </w:rPr>
              <w:t>Pogodbena vrednost del iz 2. člena te pogodbe je za vsako leto posebej določena na osnovi ponudbe izvajalca št.___________ z dne ___________ v potrjeni in sprejeti predračunski vrednosti  s strani naročnika, ki letno znaša:</w:t>
            </w:r>
          </w:p>
          <w:tbl>
            <w:tblPr>
              <w:tblStyle w:val="NormalTablePHPDOCX"/>
              <w:tblW w:w="7012" w:type="dxa"/>
              <w:tblLook w:val="04A0" w:firstRow="1" w:lastRow="0" w:firstColumn="1" w:lastColumn="0" w:noHBand="0" w:noVBand="1"/>
            </w:tblPr>
            <w:tblGrid>
              <w:gridCol w:w="3858"/>
              <w:gridCol w:w="656"/>
              <w:gridCol w:w="2498"/>
            </w:tblGrid>
            <w:tr w:rsidR="00431A57" w14:paraId="73D13347" w14:textId="77777777" w:rsidTr="00DB4B89">
              <w:trPr>
                <w:trHeight w:val="113"/>
              </w:trPr>
              <w:tc>
                <w:tcPr>
                  <w:tcW w:w="3858" w:type="dxa"/>
                  <w:tcMar>
                    <w:top w:w="0" w:type="auto"/>
                    <w:bottom w:w="0" w:type="auto"/>
                  </w:tcMar>
                  <w:vAlign w:val="center"/>
                </w:tcPr>
                <w:p w14:paraId="76184384" w14:textId="77777777" w:rsidR="00431A57" w:rsidRDefault="00431A57" w:rsidP="00431A57">
                  <w:pPr>
                    <w:spacing w:before="60" w:after="60"/>
                    <w:jc w:val="both"/>
                    <w:textAlignment w:val="center"/>
                  </w:pPr>
                  <w:r>
                    <w:rPr>
                      <w:rFonts w:ascii="Arial" w:hAnsi="Arial" w:cs="Arial"/>
                      <w:b/>
                      <w:bCs/>
                      <w:color w:val="000000"/>
                      <w:position w:val="-2"/>
                      <w:sz w:val="18"/>
                      <w:szCs w:val="18"/>
                    </w:rPr>
                    <w:t>Osnova za DDV 9,5 %</w:t>
                  </w:r>
                </w:p>
              </w:tc>
              <w:tc>
                <w:tcPr>
                  <w:tcW w:w="656" w:type="dxa"/>
                  <w:tcMar>
                    <w:top w:w="0" w:type="auto"/>
                    <w:bottom w:w="0" w:type="auto"/>
                  </w:tcMar>
                  <w:vAlign w:val="center"/>
                </w:tcPr>
                <w:p w14:paraId="1BE3248E" w14:textId="77777777" w:rsidR="00431A57" w:rsidRDefault="00431A57" w:rsidP="00431A57">
                  <w:pPr>
                    <w:spacing w:before="60" w:after="60"/>
                    <w:jc w:val="both"/>
                    <w:textAlignment w:val="center"/>
                  </w:pPr>
                  <w:r>
                    <w:rPr>
                      <w:rFonts w:ascii="Arial" w:hAnsi="Arial" w:cs="Arial"/>
                      <w:b/>
                      <w:bCs/>
                      <w:color w:val="000000"/>
                      <w:position w:val="-2"/>
                      <w:sz w:val="18"/>
                      <w:szCs w:val="18"/>
                    </w:rPr>
                    <w:t>EUR:</w:t>
                  </w:r>
                </w:p>
              </w:tc>
              <w:tc>
                <w:tcPr>
                  <w:tcW w:w="2498" w:type="dxa"/>
                  <w:tcBorders>
                    <w:bottom w:val="single" w:sz="4" w:space="0" w:color="auto"/>
                  </w:tcBorders>
                  <w:tcMar>
                    <w:top w:w="0" w:type="auto"/>
                    <w:bottom w:w="0" w:type="auto"/>
                  </w:tcMar>
                  <w:vAlign w:val="center"/>
                </w:tcPr>
                <w:p w14:paraId="73FE09F7" w14:textId="77777777" w:rsidR="00431A57" w:rsidRDefault="00431A57" w:rsidP="00431A57">
                  <w:pPr>
                    <w:spacing w:before="60" w:after="60"/>
                    <w:jc w:val="both"/>
                    <w:textAlignment w:val="center"/>
                  </w:pPr>
                  <w:r>
                    <w:rPr>
                      <w:rFonts w:ascii="Arial" w:hAnsi="Arial" w:cs="Arial"/>
                      <w:color w:val="000000"/>
                      <w:position w:val="-2"/>
                      <w:sz w:val="18"/>
                      <w:szCs w:val="18"/>
                    </w:rPr>
                    <w:t>     </w:t>
                  </w:r>
                </w:p>
              </w:tc>
            </w:tr>
            <w:tr w:rsidR="00431A57" w14:paraId="5934EB79" w14:textId="77777777" w:rsidTr="00DB4B89">
              <w:trPr>
                <w:trHeight w:val="113"/>
              </w:trPr>
              <w:tc>
                <w:tcPr>
                  <w:tcW w:w="3858" w:type="dxa"/>
                  <w:tcMar>
                    <w:top w:w="0" w:type="auto"/>
                    <w:bottom w:w="0" w:type="auto"/>
                  </w:tcMar>
                  <w:vAlign w:val="center"/>
                </w:tcPr>
                <w:p w14:paraId="3BA91006" w14:textId="77777777" w:rsidR="00431A57" w:rsidRDefault="00431A57" w:rsidP="00431A57">
                  <w:pPr>
                    <w:spacing w:before="60" w:after="60"/>
                    <w:jc w:val="both"/>
                    <w:textAlignment w:val="center"/>
                  </w:pPr>
                  <w:r>
                    <w:rPr>
                      <w:rFonts w:ascii="Arial" w:hAnsi="Arial" w:cs="Arial"/>
                      <w:color w:val="000000"/>
                      <w:position w:val="-2"/>
                      <w:sz w:val="18"/>
                      <w:szCs w:val="18"/>
                    </w:rPr>
                    <w:t>- davek na dodano vrednost (DDV) 9,5%</w:t>
                  </w:r>
                </w:p>
              </w:tc>
              <w:tc>
                <w:tcPr>
                  <w:tcW w:w="656" w:type="dxa"/>
                  <w:tcMar>
                    <w:top w:w="0" w:type="auto"/>
                    <w:bottom w:w="0" w:type="auto"/>
                  </w:tcMar>
                  <w:vAlign w:val="center"/>
                </w:tcPr>
                <w:p w14:paraId="5FD878F0" w14:textId="77777777" w:rsidR="00431A57" w:rsidRDefault="00431A57" w:rsidP="00431A57">
                  <w:pPr>
                    <w:spacing w:before="60" w:after="60"/>
                    <w:jc w:val="both"/>
                    <w:textAlignment w:val="center"/>
                  </w:pPr>
                  <w:r>
                    <w:rPr>
                      <w:rFonts w:ascii="Arial" w:hAnsi="Arial" w:cs="Arial"/>
                      <w:color w:val="000000"/>
                      <w:position w:val="-2"/>
                      <w:sz w:val="18"/>
                      <w:szCs w:val="18"/>
                    </w:rPr>
                    <w:t>EUR:</w:t>
                  </w:r>
                </w:p>
              </w:tc>
              <w:tc>
                <w:tcPr>
                  <w:tcW w:w="2498" w:type="dxa"/>
                  <w:tcBorders>
                    <w:top w:val="single" w:sz="4" w:space="0" w:color="auto"/>
                    <w:bottom w:val="single" w:sz="4" w:space="0" w:color="auto"/>
                  </w:tcBorders>
                  <w:tcMar>
                    <w:top w:w="0" w:type="auto"/>
                    <w:bottom w:w="0" w:type="auto"/>
                  </w:tcMar>
                  <w:vAlign w:val="center"/>
                </w:tcPr>
                <w:p w14:paraId="0EA48953" w14:textId="77777777" w:rsidR="00431A57" w:rsidRDefault="00431A57" w:rsidP="00431A57">
                  <w:pPr>
                    <w:spacing w:before="60" w:after="60"/>
                    <w:jc w:val="both"/>
                    <w:textAlignment w:val="center"/>
                  </w:pPr>
                  <w:r>
                    <w:rPr>
                      <w:rFonts w:ascii="Arial" w:hAnsi="Arial" w:cs="Arial"/>
                      <w:color w:val="000000"/>
                      <w:position w:val="-2"/>
                      <w:sz w:val="18"/>
                      <w:szCs w:val="18"/>
                    </w:rPr>
                    <w:t>     </w:t>
                  </w:r>
                </w:p>
              </w:tc>
            </w:tr>
            <w:tr w:rsidR="00431A57" w14:paraId="369EF929" w14:textId="77777777" w:rsidTr="00DB4B89">
              <w:trPr>
                <w:trHeight w:val="113"/>
              </w:trPr>
              <w:tc>
                <w:tcPr>
                  <w:tcW w:w="3858" w:type="dxa"/>
                  <w:tcMar>
                    <w:top w:w="0" w:type="auto"/>
                    <w:bottom w:w="0" w:type="auto"/>
                  </w:tcMar>
                  <w:vAlign w:val="center"/>
                </w:tcPr>
                <w:p w14:paraId="5E3A753F" w14:textId="77777777" w:rsidR="00431A57" w:rsidRDefault="00431A57" w:rsidP="00431A57">
                  <w:pPr>
                    <w:spacing w:before="60" w:after="60"/>
                    <w:jc w:val="both"/>
                    <w:textAlignment w:val="center"/>
                  </w:pPr>
                  <w:r>
                    <w:rPr>
                      <w:rFonts w:ascii="Arial" w:hAnsi="Arial" w:cs="Arial"/>
                      <w:b/>
                      <w:bCs/>
                      <w:color w:val="000000"/>
                      <w:position w:val="-2"/>
                      <w:sz w:val="18"/>
                      <w:szCs w:val="18"/>
                    </w:rPr>
                    <w:t>Osnova za DDV 22 %</w:t>
                  </w:r>
                </w:p>
              </w:tc>
              <w:tc>
                <w:tcPr>
                  <w:tcW w:w="656" w:type="dxa"/>
                  <w:tcMar>
                    <w:top w:w="0" w:type="auto"/>
                    <w:bottom w:w="0" w:type="auto"/>
                  </w:tcMar>
                  <w:vAlign w:val="center"/>
                </w:tcPr>
                <w:p w14:paraId="03B0C822" w14:textId="77777777" w:rsidR="00431A57" w:rsidRDefault="00431A57" w:rsidP="00431A57">
                  <w:pPr>
                    <w:spacing w:before="60" w:after="60"/>
                    <w:jc w:val="both"/>
                    <w:textAlignment w:val="center"/>
                  </w:pPr>
                  <w:r>
                    <w:rPr>
                      <w:rFonts w:ascii="Arial" w:hAnsi="Arial" w:cs="Arial"/>
                      <w:b/>
                      <w:bCs/>
                      <w:color w:val="000000"/>
                      <w:position w:val="-2"/>
                      <w:sz w:val="18"/>
                      <w:szCs w:val="18"/>
                    </w:rPr>
                    <w:t>EUR:</w:t>
                  </w:r>
                </w:p>
              </w:tc>
              <w:tc>
                <w:tcPr>
                  <w:tcW w:w="2498" w:type="dxa"/>
                  <w:tcBorders>
                    <w:top w:val="single" w:sz="4" w:space="0" w:color="auto"/>
                    <w:bottom w:val="single" w:sz="4" w:space="0" w:color="auto"/>
                  </w:tcBorders>
                  <w:tcMar>
                    <w:top w:w="0" w:type="auto"/>
                    <w:bottom w:w="0" w:type="auto"/>
                  </w:tcMar>
                  <w:vAlign w:val="center"/>
                </w:tcPr>
                <w:p w14:paraId="2FFA7673" w14:textId="77777777" w:rsidR="00431A57" w:rsidRDefault="00431A57" w:rsidP="00431A57">
                  <w:pPr>
                    <w:spacing w:before="60" w:after="60"/>
                    <w:jc w:val="both"/>
                    <w:textAlignment w:val="center"/>
                  </w:pPr>
                  <w:r>
                    <w:rPr>
                      <w:rFonts w:ascii="Arial" w:hAnsi="Arial" w:cs="Arial"/>
                      <w:color w:val="000000"/>
                      <w:position w:val="-2"/>
                      <w:sz w:val="18"/>
                      <w:szCs w:val="18"/>
                    </w:rPr>
                    <w:t>     </w:t>
                  </w:r>
                </w:p>
              </w:tc>
            </w:tr>
            <w:tr w:rsidR="00431A57" w14:paraId="295C05FF" w14:textId="77777777" w:rsidTr="00DB4B89">
              <w:trPr>
                <w:trHeight w:val="113"/>
              </w:trPr>
              <w:tc>
                <w:tcPr>
                  <w:tcW w:w="3858" w:type="dxa"/>
                  <w:tcMar>
                    <w:top w:w="0" w:type="auto"/>
                    <w:bottom w:w="0" w:type="auto"/>
                  </w:tcMar>
                  <w:vAlign w:val="center"/>
                </w:tcPr>
                <w:p w14:paraId="0BC97C81" w14:textId="77777777" w:rsidR="00431A57" w:rsidRDefault="00431A57" w:rsidP="00431A57">
                  <w:pPr>
                    <w:spacing w:before="60" w:after="60"/>
                    <w:jc w:val="both"/>
                    <w:textAlignment w:val="center"/>
                  </w:pPr>
                  <w:r>
                    <w:rPr>
                      <w:rFonts w:ascii="Arial" w:hAnsi="Arial" w:cs="Arial"/>
                      <w:color w:val="000000"/>
                      <w:position w:val="-2"/>
                      <w:sz w:val="18"/>
                      <w:szCs w:val="18"/>
                    </w:rPr>
                    <w:t>- davek na dodano vrednost (DDV) 22%</w:t>
                  </w:r>
                </w:p>
              </w:tc>
              <w:tc>
                <w:tcPr>
                  <w:tcW w:w="656" w:type="dxa"/>
                  <w:tcMar>
                    <w:top w:w="0" w:type="auto"/>
                    <w:bottom w:w="0" w:type="auto"/>
                  </w:tcMar>
                  <w:vAlign w:val="center"/>
                </w:tcPr>
                <w:p w14:paraId="4BBA15D6" w14:textId="77777777" w:rsidR="00431A57" w:rsidRDefault="00431A57" w:rsidP="00431A57">
                  <w:pPr>
                    <w:spacing w:before="60" w:after="60"/>
                    <w:jc w:val="both"/>
                    <w:textAlignment w:val="center"/>
                  </w:pPr>
                  <w:r>
                    <w:rPr>
                      <w:rFonts w:ascii="Arial" w:hAnsi="Arial" w:cs="Arial"/>
                      <w:color w:val="000000"/>
                      <w:position w:val="-2"/>
                      <w:sz w:val="18"/>
                      <w:szCs w:val="18"/>
                    </w:rPr>
                    <w:t>EUR:</w:t>
                  </w:r>
                </w:p>
              </w:tc>
              <w:tc>
                <w:tcPr>
                  <w:tcW w:w="2498" w:type="dxa"/>
                  <w:tcBorders>
                    <w:top w:val="single" w:sz="4" w:space="0" w:color="auto"/>
                    <w:bottom w:val="single" w:sz="4" w:space="0" w:color="auto"/>
                  </w:tcBorders>
                  <w:tcMar>
                    <w:top w:w="0" w:type="auto"/>
                    <w:bottom w:w="0" w:type="auto"/>
                  </w:tcMar>
                  <w:vAlign w:val="center"/>
                </w:tcPr>
                <w:p w14:paraId="3CE49CB1" w14:textId="77777777" w:rsidR="00431A57" w:rsidRDefault="00431A57" w:rsidP="00431A57">
                  <w:pPr>
                    <w:spacing w:before="60" w:after="60"/>
                    <w:jc w:val="both"/>
                    <w:textAlignment w:val="center"/>
                  </w:pPr>
                  <w:r>
                    <w:rPr>
                      <w:rFonts w:ascii="Arial" w:hAnsi="Arial" w:cs="Arial"/>
                      <w:color w:val="000000"/>
                      <w:position w:val="-2"/>
                      <w:sz w:val="18"/>
                      <w:szCs w:val="18"/>
                    </w:rPr>
                    <w:t>     </w:t>
                  </w:r>
                </w:p>
              </w:tc>
            </w:tr>
            <w:tr w:rsidR="00431A57" w14:paraId="4457B7D5" w14:textId="77777777" w:rsidTr="00DB4B89">
              <w:trPr>
                <w:trHeight w:val="113"/>
              </w:trPr>
              <w:tc>
                <w:tcPr>
                  <w:tcW w:w="3858" w:type="dxa"/>
                  <w:tcMar>
                    <w:top w:w="0" w:type="auto"/>
                    <w:bottom w:w="0" w:type="auto"/>
                  </w:tcMar>
                  <w:vAlign w:val="center"/>
                </w:tcPr>
                <w:p w14:paraId="4A5EDD5B" w14:textId="77777777" w:rsidR="00431A57" w:rsidRDefault="00431A57" w:rsidP="00431A57">
                  <w:pPr>
                    <w:spacing w:before="60" w:after="60"/>
                    <w:jc w:val="both"/>
                    <w:textAlignment w:val="center"/>
                  </w:pPr>
                  <w:r>
                    <w:rPr>
                      <w:rFonts w:ascii="Arial" w:hAnsi="Arial" w:cs="Arial"/>
                      <w:b/>
                      <w:bCs/>
                      <w:color w:val="000000"/>
                      <w:position w:val="-2"/>
                      <w:sz w:val="18"/>
                      <w:szCs w:val="18"/>
                    </w:rPr>
                    <w:t>Skupaj pogodbena vrednost z DDV</w:t>
                  </w:r>
                </w:p>
              </w:tc>
              <w:tc>
                <w:tcPr>
                  <w:tcW w:w="656" w:type="dxa"/>
                  <w:tcMar>
                    <w:top w:w="0" w:type="auto"/>
                    <w:bottom w:w="0" w:type="auto"/>
                  </w:tcMar>
                  <w:vAlign w:val="center"/>
                </w:tcPr>
                <w:p w14:paraId="345EBE1B" w14:textId="77777777" w:rsidR="00431A57" w:rsidRDefault="00431A57" w:rsidP="00431A57">
                  <w:pPr>
                    <w:spacing w:before="60" w:after="60"/>
                    <w:jc w:val="both"/>
                    <w:textAlignment w:val="center"/>
                  </w:pPr>
                  <w:r>
                    <w:rPr>
                      <w:rFonts w:ascii="Arial" w:hAnsi="Arial" w:cs="Arial"/>
                      <w:b/>
                      <w:bCs/>
                      <w:color w:val="000000"/>
                      <w:position w:val="-2"/>
                      <w:sz w:val="18"/>
                      <w:szCs w:val="18"/>
                    </w:rPr>
                    <w:t>EUR:</w:t>
                  </w:r>
                </w:p>
              </w:tc>
              <w:tc>
                <w:tcPr>
                  <w:tcW w:w="2498" w:type="dxa"/>
                  <w:tcBorders>
                    <w:top w:val="single" w:sz="4" w:space="0" w:color="auto"/>
                    <w:bottom w:val="single" w:sz="4" w:space="0" w:color="auto"/>
                  </w:tcBorders>
                  <w:tcMar>
                    <w:top w:w="0" w:type="auto"/>
                    <w:bottom w:w="0" w:type="auto"/>
                  </w:tcMar>
                  <w:vAlign w:val="center"/>
                </w:tcPr>
                <w:p w14:paraId="31AFE7AD" w14:textId="77777777" w:rsidR="00431A57" w:rsidRDefault="00431A57" w:rsidP="00431A57">
                  <w:pPr>
                    <w:spacing w:before="60" w:after="60"/>
                    <w:jc w:val="both"/>
                    <w:textAlignment w:val="center"/>
                  </w:pPr>
                  <w:r>
                    <w:rPr>
                      <w:rFonts w:ascii="Arial" w:hAnsi="Arial" w:cs="Arial"/>
                      <w:color w:val="000000"/>
                      <w:position w:val="-2"/>
                      <w:sz w:val="18"/>
                      <w:szCs w:val="18"/>
                    </w:rPr>
                    <w:t>     </w:t>
                  </w:r>
                </w:p>
              </w:tc>
            </w:tr>
          </w:tbl>
          <w:p w14:paraId="2FE53F93" w14:textId="77777777" w:rsidR="000D182C" w:rsidRDefault="000D182C" w:rsidP="00431A57">
            <w:pPr>
              <w:jc w:val="both"/>
            </w:pPr>
          </w:p>
          <w:p w14:paraId="08C4B5DC" w14:textId="77777777" w:rsidR="000D182C" w:rsidRDefault="00054F66" w:rsidP="00431A57">
            <w:pPr>
              <w:spacing w:before="225" w:after="225"/>
              <w:jc w:val="both"/>
              <w:rPr>
                <w:rFonts w:ascii="Arial" w:hAnsi="Arial" w:cs="Arial"/>
                <w:color w:val="000000"/>
                <w:sz w:val="18"/>
                <w:szCs w:val="18"/>
              </w:rPr>
            </w:pPr>
            <w:r>
              <w:rPr>
                <w:rFonts w:ascii="Arial" w:hAnsi="Arial" w:cs="Arial"/>
                <w:b/>
                <w:bCs/>
                <w:color w:val="000000"/>
                <w:sz w:val="18"/>
                <w:szCs w:val="18"/>
              </w:rPr>
              <w:t>Pogodbena vrednost</w:t>
            </w:r>
            <w:r>
              <w:rPr>
                <w:rFonts w:ascii="Arial" w:hAnsi="Arial" w:cs="Arial"/>
                <w:color w:val="000000"/>
                <w:sz w:val="18"/>
                <w:szCs w:val="18"/>
              </w:rPr>
              <w:t xml:space="preserve"> (za celotno obdobje izvajanja javnega naročila) znaša:</w:t>
            </w:r>
          </w:p>
          <w:p w14:paraId="71429B10" w14:textId="77777777" w:rsidR="00431A57" w:rsidRDefault="00431A57" w:rsidP="00431A57">
            <w:pPr>
              <w:spacing w:before="225" w:after="225"/>
              <w:jc w:val="both"/>
            </w:pPr>
            <w:r>
              <w:rPr>
                <w:rFonts w:ascii="Arial" w:hAnsi="Arial" w:cs="Arial"/>
                <w:b/>
                <w:bCs/>
                <w:color w:val="000000"/>
                <w:sz w:val="18"/>
                <w:szCs w:val="18"/>
                <w:u w:val="single"/>
              </w:rPr>
              <w:t>__________________</w:t>
            </w:r>
            <w:r>
              <w:rPr>
                <w:rFonts w:ascii="Arial" w:hAnsi="Arial" w:cs="Arial"/>
                <w:color w:val="000000"/>
                <w:sz w:val="18"/>
                <w:szCs w:val="18"/>
              </w:rPr>
              <w:t xml:space="preserve"> EUR brez DDV</w:t>
            </w:r>
          </w:p>
          <w:p w14:paraId="2343B82A" w14:textId="77777777" w:rsidR="00431A57" w:rsidRDefault="00431A57" w:rsidP="00431A57">
            <w:pPr>
              <w:spacing w:before="225" w:after="225"/>
              <w:jc w:val="both"/>
            </w:pPr>
            <w:r>
              <w:rPr>
                <w:rFonts w:ascii="Arial" w:hAnsi="Arial" w:cs="Arial"/>
                <w:b/>
                <w:bCs/>
                <w:color w:val="000000"/>
                <w:sz w:val="18"/>
                <w:szCs w:val="18"/>
                <w:u w:val="single"/>
              </w:rPr>
              <w:t>__________________</w:t>
            </w:r>
            <w:r>
              <w:rPr>
                <w:rFonts w:ascii="Arial" w:hAnsi="Arial" w:cs="Arial"/>
                <w:color w:val="000000"/>
                <w:sz w:val="18"/>
                <w:szCs w:val="18"/>
              </w:rPr>
              <w:t> davek na dodano vrednost (DDV) v EUR (9,5% in 22%)</w:t>
            </w:r>
          </w:p>
          <w:p w14:paraId="77FCE6C4" w14:textId="77777777" w:rsidR="00431A57" w:rsidRDefault="00431A57" w:rsidP="00431A57">
            <w:pPr>
              <w:spacing w:before="225" w:after="225"/>
              <w:jc w:val="both"/>
            </w:pPr>
            <w:r>
              <w:rPr>
                <w:rFonts w:ascii="Arial" w:hAnsi="Arial" w:cs="Arial"/>
                <w:b/>
                <w:bCs/>
                <w:color w:val="000000"/>
                <w:sz w:val="18"/>
                <w:szCs w:val="18"/>
                <w:u w:val="single"/>
              </w:rPr>
              <w:t>__________________</w:t>
            </w:r>
            <w:r>
              <w:rPr>
                <w:rFonts w:ascii="Arial" w:hAnsi="Arial" w:cs="Arial"/>
                <w:color w:val="000000"/>
                <w:sz w:val="18"/>
                <w:szCs w:val="18"/>
              </w:rPr>
              <w:t>  pogodbena vrednost vključno z DDV v EUR</w:t>
            </w:r>
          </w:p>
          <w:p w14:paraId="720ED056" w14:textId="4E16A685" w:rsidR="000D182C" w:rsidRDefault="00054F66" w:rsidP="00431A57">
            <w:pPr>
              <w:spacing w:before="225" w:after="225"/>
              <w:jc w:val="both"/>
            </w:pPr>
            <w:r>
              <w:rPr>
                <w:rFonts w:ascii="Arial" w:hAnsi="Arial" w:cs="Arial"/>
                <w:color w:val="000000"/>
                <w:sz w:val="18"/>
                <w:szCs w:val="18"/>
              </w:rPr>
              <w:lastRenderedPageBreak/>
              <w:t>Cene so fiksne do predvidenega konca del in se ne spreminjajo tudi, če se vrednosti del zaradi spremenjenih okoliščin (npr. sprememba cen za material) ne zviša za več kot 10 %. V primeru zvišanja nad to mejo sme izvajalec zahtevati le razliko v skupni vrednosti del, ki presega 10 %.</w:t>
            </w:r>
          </w:p>
          <w:tbl>
            <w:tblPr>
              <w:tblStyle w:val="NormalTablePHPDOCX"/>
              <w:tblW w:w="0" w:type="auto"/>
              <w:tblLook w:val="04A0" w:firstRow="1" w:lastRow="0" w:firstColumn="1" w:lastColumn="0" w:noHBand="0" w:noVBand="1"/>
            </w:tblPr>
            <w:tblGrid>
              <w:gridCol w:w="8854"/>
            </w:tblGrid>
            <w:tr w:rsidR="000D182C" w14:paraId="766EC4EB" w14:textId="77777777">
              <w:tc>
                <w:tcPr>
                  <w:tcW w:w="0" w:type="auto"/>
                  <w:tcMar>
                    <w:top w:w="0" w:type="auto"/>
                    <w:bottom w:w="0" w:type="auto"/>
                  </w:tcMar>
                </w:tcPr>
                <w:p w14:paraId="3D5B6642" w14:textId="77777777" w:rsidR="000D182C" w:rsidRDefault="00054F66" w:rsidP="00431A57">
                  <w:pPr>
                    <w:jc w:val="both"/>
                  </w:pPr>
                  <w:r>
                    <w:rPr>
                      <w:rFonts w:ascii="Arial" w:hAnsi="Arial" w:cs="Arial"/>
                      <w:color w:val="000000"/>
                      <w:sz w:val="18"/>
                      <w:szCs w:val="18"/>
                    </w:rPr>
                    <w:t>V pogodbeno vrednost del so vključene vse obveznosti izvajalca po zakoniku, posebej zavarovanje in varnostni ukrepi na gradbišču in vozišču ceste, pridobivanju atestov oz. certifikatov za vgrajen material, naprave in konstrukcije, izdelava projekta izvedenih del ter izdelava geodetskega posnetka objekta.</w:t>
                  </w:r>
                </w:p>
              </w:tc>
            </w:tr>
          </w:tbl>
          <w:p w14:paraId="12856E80" w14:textId="77777777" w:rsidR="000D182C" w:rsidRDefault="000D182C" w:rsidP="00431A57">
            <w:pPr>
              <w:jc w:val="both"/>
            </w:pPr>
          </w:p>
          <w:tbl>
            <w:tblPr>
              <w:tblStyle w:val="NormalTablePHPDOCX"/>
              <w:tblW w:w="0" w:type="auto"/>
              <w:tblLook w:val="04A0" w:firstRow="1" w:lastRow="0" w:firstColumn="1" w:lastColumn="0" w:noHBand="0" w:noVBand="1"/>
            </w:tblPr>
            <w:tblGrid>
              <w:gridCol w:w="7960"/>
            </w:tblGrid>
            <w:tr w:rsidR="000D182C" w14:paraId="4F6E6BC5" w14:textId="77777777">
              <w:tc>
                <w:tcPr>
                  <w:tcW w:w="0" w:type="auto"/>
                  <w:tcMar>
                    <w:top w:w="0" w:type="auto"/>
                    <w:bottom w:w="0" w:type="auto"/>
                  </w:tcMar>
                </w:tcPr>
                <w:p w14:paraId="23ECD32F" w14:textId="77777777" w:rsidR="000D182C" w:rsidRDefault="00054F66" w:rsidP="00431A57">
                  <w:pPr>
                    <w:jc w:val="both"/>
                  </w:pPr>
                  <w:r>
                    <w:rPr>
                      <w:rFonts w:ascii="Arial" w:hAnsi="Arial" w:cs="Arial"/>
                      <w:color w:val="000000"/>
                      <w:sz w:val="18"/>
                      <w:szCs w:val="18"/>
                    </w:rPr>
                    <w:t>Sredstva za izvedbo naročila se zagotavljajo v Proračunu občine Črnomelj:</w:t>
                  </w:r>
                </w:p>
              </w:tc>
            </w:tr>
            <w:tr w:rsidR="000D182C" w14:paraId="452415A5" w14:textId="77777777">
              <w:tc>
                <w:tcPr>
                  <w:tcW w:w="0" w:type="auto"/>
                  <w:tcMar>
                    <w:top w:w="0" w:type="auto"/>
                    <w:bottom w:w="0" w:type="auto"/>
                  </w:tcMar>
                </w:tcPr>
                <w:p w14:paraId="7A82B681" w14:textId="77777777" w:rsidR="000D182C" w:rsidRDefault="00054F66" w:rsidP="00431A57">
                  <w:pPr>
                    <w:numPr>
                      <w:ilvl w:val="0"/>
                      <w:numId w:val="29"/>
                    </w:numPr>
                    <w:jc w:val="both"/>
                    <w:rPr>
                      <w:rFonts w:ascii="Arial" w:hAnsi="Arial" w:cs="Arial"/>
                      <w:color w:val="000000"/>
                      <w:sz w:val="18"/>
                      <w:szCs w:val="18"/>
                    </w:rPr>
                  </w:pPr>
                  <w:r>
                    <w:rPr>
                      <w:rFonts w:ascii="Arial" w:hAnsi="Arial" w:cs="Arial"/>
                      <w:color w:val="000000"/>
                      <w:sz w:val="18"/>
                      <w:szCs w:val="18"/>
                    </w:rPr>
                    <w:t>PP: 4000-13001 - Upravljanje in tekoče vzdrž.lokalnih cest (letno in zimsko vzdrževanje)</w:t>
                  </w:r>
                </w:p>
                <w:p w14:paraId="03A06030" w14:textId="77777777" w:rsidR="000D182C" w:rsidRDefault="00054F66" w:rsidP="00431A57">
                  <w:pPr>
                    <w:numPr>
                      <w:ilvl w:val="0"/>
                      <w:numId w:val="29"/>
                    </w:numPr>
                    <w:jc w:val="both"/>
                    <w:rPr>
                      <w:rFonts w:ascii="Arial" w:hAnsi="Arial" w:cs="Arial"/>
                      <w:color w:val="000000"/>
                      <w:sz w:val="18"/>
                      <w:szCs w:val="18"/>
                    </w:rPr>
                  </w:pPr>
                  <w:r>
                    <w:rPr>
                      <w:rFonts w:ascii="Arial" w:hAnsi="Arial" w:cs="Arial"/>
                      <w:color w:val="000000"/>
                      <w:sz w:val="18"/>
                      <w:szCs w:val="18"/>
                    </w:rPr>
                    <w:t>Konto: 4000-13001- 402599 - Vzdrževanje lokalnih cest in</w:t>
                  </w:r>
                </w:p>
                <w:p w14:paraId="3A96C583" w14:textId="77777777" w:rsidR="000D182C" w:rsidRDefault="00054F66" w:rsidP="00431A57">
                  <w:pPr>
                    <w:numPr>
                      <w:ilvl w:val="0"/>
                      <w:numId w:val="29"/>
                    </w:numPr>
                    <w:jc w:val="both"/>
                    <w:rPr>
                      <w:rFonts w:ascii="Arial" w:hAnsi="Arial" w:cs="Arial"/>
                      <w:color w:val="000000"/>
                      <w:sz w:val="18"/>
                      <w:szCs w:val="18"/>
                    </w:rPr>
                  </w:pPr>
                  <w:r>
                    <w:rPr>
                      <w:rFonts w:ascii="Arial" w:hAnsi="Arial" w:cs="Arial"/>
                      <w:color w:val="000000"/>
                      <w:sz w:val="18"/>
                      <w:szCs w:val="18"/>
                    </w:rPr>
                    <w:t>NRP 2022- 2025: OB017-17-0021 – Občinske ceste</w:t>
                  </w:r>
                </w:p>
              </w:tc>
            </w:tr>
          </w:tbl>
          <w:p w14:paraId="145F39BB" w14:textId="77777777" w:rsidR="000D182C" w:rsidRDefault="000D182C" w:rsidP="00431A57">
            <w:pPr>
              <w:jc w:val="both"/>
            </w:pPr>
          </w:p>
          <w:tbl>
            <w:tblPr>
              <w:tblStyle w:val="NormalTablePHPDOCX"/>
              <w:tblW w:w="0" w:type="auto"/>
              <w:tblLook w:val="04A0" w:firstRow="1" w:lastRow="0" w:firstColumn="1" w:lastColumn="0" w:noHBand="0" w:noVBand="1"/>
            </w:tblPr>
            <w:tblGrid>
              <w:gridCol w:w="8854"/>
            </w:tblGrid>
            <w:tr w:rsidR="000D182C" w14:paraId="55EBF2B0" w14:textId="77777777">
              <w:tc>
                <w:tcPr>
                  <w:tcW w:w="0" w:type="auto"/>
                  <w:tcMar>
                    <w:top w:w="0" w:type="auto"/>
                    <w:bottom w:w="0" w:type="auto"/>
                  </w:tcMar>
                </w:tcPr>
                <w:p w14:paraId="243665CB" w14:textId="77777777" w:rsidR="000D182C" w:rsidRDefault="00054F66" w:rsidP="00431A57">
                  <w:pPr>
                    <w:jc w:val="both"/>
                  </w:pPr>
                  <w:r>
                    <w:rPr>
                      <w:rFonts w:ascii="Arial" w:hAnsi="Arial" w:cs="Arial"/>
                      <w:color w:val="000000"/>
                      <w:sz w:val="18"/>
                      <w:szCs w:val="18"/>
                    </w:rPr>
                    <w:t>Naročnik je izvajalcu zavezan za plačila v skladu s sprejetim Sklepom o začasnem financiranju za leto 2025, št. _____________ (Uradni list RS, št. ___) do  31. 3. 2025, za nadaljnja plačila do izteka te pogodbe pa, ko bodo izpolnjeni formalni pogoji glede na veljavni Zakon o izvrševanju proračuna RS ter ostale predpise, ki omogočajo izvrševanje sprejetega Proračuna Občine Črnomelj za posamezno leto oziroma sprejeti proračun za posamezno leto.V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tc>
            </w:tr>
          </w:tbl>
          <w:p w14:paraId="57CA30E3" w14:textId="77777777" w:rsidR="000D182C" w:rsidRDefault="000D182C"/>
        </w:tc>
      </w:tr>
    </w:tbl>
    <w:p w14:paraId="768FF1FC" w14:textId="77777777" w:rsidR="000D182C" w:rsidRDefault="00054F66">
      <w:pPr>
        <w:spacing w:before="225" w:after="225" w:line="240" w:lineRule="auto"/>
        <w:jc w:val="both"/>
      </w:pPr>
      <w:r>
        <w:rPr>
          <w:rFonts w:ascii="Arial" w:hAnsi="Arial" w:cs="Arial"/>
          <w:b/>
          <w:bCs/>
          <w:color w:val="000000"/>
          <w:sz w:val="18"/>
          <w:szCs w:val="18"/>
        </w:rPr>
        <w:lastRenderedPageBreak/>
        <w:t>IV. OBRAČUN IN DINAMIKA PLAČIL</w:t>
      </w:r>
    </w:p>
    <w:p w14:paraId="0B4339FA" w14:textId="77777777" w:rsidR="000D182C" w:rsidRDefault="00054F66">
      <w:pPr>
        <w:spacing w:after="0" w:line="240" w:lineRule="auto"/>
        <w:jc w:val="center"/>
      </w:pPr>
      <w:r>
        <w:rPr>
          <w:rFonts w:ascii="Arial" w:hAnsi="Arial" w:cs="Arial"/>
          <w:b/>
          <w:bCs/>
          <w:color w:val="000000"/>
          <w:sz w:val="18"/>
          <w:szCs w:val="18"/>
        </w:rPr>
        <w:t>9. člen</w:t>
      </w:r>
    </w:p>
    <w:tbl>
      <w:tblPr>
        <w:tblStyle w:val="NormalTablePHPDOCX"/>
        <w:tblW w:w="0" w:type="auto"/>
        <w:tblLook w:val="04A0" w:firstRow="1" w:lastRow="0" w:firstColumn="1" w:lastColumn="0" w:noHBand="0" w:noVBand="1"/>
      </w:tblPr>
      <w:tblGrid>
        <w:gridCol w:w="9070"/>
      </w:tblGrid>
      <w:tr w:rsidR="000D182C" w14:paraId="7F4962F9" w14:textId="77777777">
        <w:tc>
          <w:tcPr>
            <w:tcW w:w="0" w:type="auto"/>
            <w:tcMar>
              <w:top w:w="0" w:type="auto"/>
              <w:bottom w:w="0" w:type="auto"/>
            </w:tcMar>
          </w:tcPr>
          <w:p w14:paraId="2D13E5BE" w14:textId="77777777" w:rsidR="000D182C" w:rsidRDefault="00054F66">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dnevniku izvajanja rednega vzdrževanja s prevoznicami in strojnimi poročili.</w:t>
            </w:r>
          </w:p>
          <w:p w14:paraId="6F616D28" w14:textId="77777777" w:rsidR="000D182C" w:rsidRDefault="00054F66">
            <w:pPr>
              <w:spacing w:before="225" w:after="225"/>
              <w:jc w:val="both"/>
            </w:pPr>
            <w:r>
              <w:rPr>
                <w:rFonts w:ascii="Arial" w:hAnsi="Arial" w:cs="Arial"/>
                <w:color w:val="000000"/>
                <w:sz w:val="18"/>
                <w:szCs w:val="18"/>
              </w:rPr>
              <w:t>Izvajalec izstavi račun v elektronski obliki (eRačun) preko spletnega portala UJPnet. Kot uradni prejem računa se šteje datum prejema popolnega računa z vsemi zahtevanimi prilogami v sistem UJPnet na strani naročnika.</w:t>
            </w:r>
          </w:p>
          <w:p w14:paraId="07A58E26" w14:textId="77777777" w:rsidR="000D182C" w:rsidRDefault="00054F66">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14:paraId="754AE998" w14:textId="77777777" w:rsidR="000D182C" w:rsidRDefault="00054F66">
            <w:pPr>
              <w:spacing w:before="225" w:after="225"/>
              <w:jc w:val="both"/>
            </w:pPr>
            <w:r>
              <w:rPr>
                <w:rFonts w:ascii="Arial" w:hAnsi="Arial" w:cs="Arial"/>
                <w:color w:val="000000"/>
                <w:sz w:val="18"/>
                <w:szCs w:val="18"/>
              </w:rPr>
              <w:t>Obračunsko obdobje je od prvega do zadnjega v mesecu.</w:t>
            </w:r>
          </w:p>
          <w:p w14:paraId="55F06959" w14:textId="77777777" w:rsidR="000D182C" w:rsidRDefault="00054F66">
            <w:pPr>
              <w:spacing w:before="225" w:after="225"/>
              <w:jc w:val="both"/>
            </w:pPr>
            <w:r>
              <w:rPr>
                <w:rFonts w:ascii="Arial" w:hAnsi="Arial" w:cs="Arial"/>
                <w:color w:val="000000"/>
                <w:sz w:val="18"/>
                <w:szCs w:val="18"/>
              </w:rPr>
              <w:t>Izvajalec bo do vsakega 5. v mesecu za pretekli mesec sestavil in vročil naročnikovemu pooblaščencu, iz 25. člena pogodbe, v potrditev začasno mesečno situacijo, ki bo vsebovala izvršena obračunana dela. Izvajalec mora pri izdaji situacij upoštevati veljaven Zakon o opravljanju plačilnih storitev za proračunske uporabnike. </w:t>
            </w:r>
          </w:p>
          <w:p w14:paraId="0306625D" w14:textId="77777777" w:rsidR="000D182C" w:rsidRDefault="00054F66">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 </w:t>
            </w:r>
          </w:p>
          <w:p w14:paraId="26F833E6" w14:textId="77777777" w:rsidR="000D182C" w:rsidRDefault="00054F66">
            <w:pPr>
              <w:spacing w:before="225" w:after="225"/>
              <w:jc w:val="both"/>
            </w:pPr>
            <w:r>
              <w:rPr>
                <w:rFonts w:ascii="Arial" w:hAnsi="Arial" w:cs="Arial"/>
                <w:color w:val="000000"/>
                <w:sz w:val="18"/>
                <w:szCs w:val="18"/>
              </w:rPr>
              <w:t>Situacija se naročnikovemu pooblaščencu pošlje v elektornski obliki, in sicer po epošti na naslov: obcina@crnomelj.si. </w:t>
            </w:r>
          </w:p>
          <w:p w14:paraId="1AEBB52F" w14:textId="77777777" w:rsidR="000D182C" w:rsidRDefault="00054F66">
            <w:pPr>
              <w:spacing w:before="225" w:after="225"/>
              <w:jc w:val="both"/>
            </w:pPr>
            <w:r>
              <w:rPr>
                <w:rFonts w:ascii="Arial" w:hAnsi="Arial" w:cs="Arial"/>
                <w:color w:val="000000"/>
                <w:sz w:val="18"/>
                <w:szCs w:val="18"/>
              </w:rPr>
              <w:t>Naročnikov pooblaščenec je dolžan situacijo pregledati v roku 8 dni od prejema. </w:t>
            </w:r>
          </w:p>
          <w:p w14:paraId="5F928026" w14:textId="77777777" w:rsidR="000D182C" w:rsidRDefault="00054F66">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 </w:t>
            </w:r>
          </w:p>
          <w:p w14:paraId="124B14DD" w14:textId="77777777" w:rsidR="000D182C" w:rsidRDefault="00054F66">
            <w:pPr>
              <w:spacing w:before="225" w:after="225"/>
              <w:jc w:val="both"/>
            </w:pPr>
            <w:r>
              <w:rPr>
                <w:rFonts w:ascii="Arial" w:hAnsi="Arial" w:cs="Arial"/>
                <w:color w:val="000000"/>
                <w:sz w:val="18"/>
                <w:szCs w:val="18"/>
              </w:rPr>
              <w:t>Končno situacijo izstavi izvajalec v 10 dneh po končni primopredaji del.</w:t>
            </w:r>
          </w:p>
          <w:p w14:paraId="656C1AB4" w14:textId="77777777" w:rsidR="000D182C" w:rsidRDefault="000D182C">
            <w:pPr>
              <w:spacing w:before="225" w:after="225"/>
              <w:jc w:val="both"/>
            </w:pPr>
          </w:p>
        </w:tc>
      </w:tr>
    </w:tbl>
    <w:p w14:paraId="3D66E6C3" w14:textId="77777777" w:rsidR="000D182C" w:rsidRDefault="00054F66">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070"/>
      </w:tblGrid>
      <w:tr w:rsidR="000D182C" w14:paraId="2AF799E9" w14:textId="77777777">
        <w:tc>
          <w:tcPr>
            <w:tcW w:w="0" w:type="auto"/>
            <w:tcMar>
              <w:top w:w="0" w:type="auto"/>
              <w:bottom w:w="0" w:type="auto"/>
            </w:tcMar>
          </w:tcPr>
          <w:p w14:paraId="2FAFADDE" w14:textId="77777777" w:rsidR="000D182C" w:rsidRDefault="00054F66">
            <w:pPr>
              <w:spacing w:before="225" w:after="225"/>
              <w:jc w:val="both"/>
            </w:pPr>
            <w:r>
              <w:rPr>
                <w:rFonts w:ascii="Arial" w:hAnsi="Arial" w:cs="Arial"/>
                <w:color w:val="000000"/>
                <w:sz w:val="18"/>
                <w:szCs w:val="18"/>
              </w:rPr>
              <w:lastRenderedPageBreak/>
              <w:t>Naročnik bo plačal pogodbeno ceno v obliki mesečnih nakazil potrjenih zneskov začasnih situacij in z dokončnim plačilom končne situacije.</w:t>
            </w:r>
          </w:p>
          <w:p w14:paraId="01ADEE20" w14:textId="77777777" w:rsidR="000D182C" w:rsidRDefault="00054F66">
            <w:pPr>
              <w:spacing w:before="225" w:after="225"/>
              <w:jc w:val="both"/>
            </w:pPr>
            <w:r>
              <w:rPr>
                <w:rFonts w:ascii="Arial" w:hAnsi="Arial" w:cs="Arial"/>
                <w:color w:val="000000"/>
                <w:sz w:val="18"/>
                <w:szCs w:val="18"/>
              </w:rPr>
              <w:t>Naročnik bo nakazoval zneske po predhodnem odstavku v 30 dneh po uradnem prejemu potrjene začasne mesečne ali končne situacije na transakcijski račun glavnega izvajalca, ki izhaja iz te pogodbe.</w:t>
            </w:r>
          </w:p>
          <w:p w14:paraId="0894F840" w14:textId="77777777" w:rsidR="000D182C" w:rsidRDefault="00054F66">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560472B0" w14:textId="77777777" w:rsidR="000D182C" w:rsidRDefault="00054F66">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03B0A6B2" w14:textId="77777777" w:rsidR="000D182C" w:rsidRDefault="00054F66">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77D84FAA" w14:textId="77777777" w:rsidR="000D182C" w:rsidRDefault="00054F66">
      <w:pPr>
        <w:spacing w:after="0" w:line="240" w:lineRule="auto"/>
        <w:jc w:val="center"/>
      </w:pPr>
      <w:r>
        <w:rPr>
          <w:rFonts w:ascii="Arial" w:hAnsi="Arial" w:cs="Arial"/>
          <w:b/>
          <w:bCs/>
          <w:color w:val="000000"/>
          <w:sz w:val="18"/>
          <w:szCs w:val="18"/>
        </w:rPr>
        <w:t>11. člen</w:t>
      </w:r>
    </w:p>
    <w:tbl>
      <w:tblPr>
        <w:tblStyle w:val="NormalTablePHPDOCX"/>
        <w:tblW w:w="0" w:type="auto"/>
        <w:tblLook w:val="04A0" w:firstRow="1" w:lastRow="0" w:firstColumn="1" w:lastColumn="0" w:noHBand="0" w:noVBand="1"/>
      </w:tblPr>
      <w:tblGrid>
        <w:gridCol w:w="9070"/>
      </w:tblGrid>
      <w:tr w:rsidR="000D182C" w14:paraId="1479B055" w14:textId="77777777">
        <w:tc>
          <w:tcPr>
            <w:tcW w:w="0" w:type="auto"/>
            <w:tcMar>
              <w:top w:w="0" w:type="auto"/>
              <w:bottom w:w="0" w:type="auto"/>
            </w:tcMar>
          </w:tcPr>
          <w:p w14:paraId="40752CA9" w14:textId="77777777" w:rsidR="000D182C" w:rsidRDefault="00054F66">
            <w:pPr>
              <w:spacing w:before="225" w:after="225"/>
              <w:jc w:val="both"/>
            </w:pPr>
            <w:r>
              <w:rPr>
                <w:rFonts w:ascii="Arial" w:hAnsi="Arial" w:cs="Arial"/>
                <w:color w:val="000000"/>
                <w:sz w:val="18"/>
                <w:szCs w:val="18"/>
              </w:rPr>
              <w:t>Naročnik izvaja pregled nad izvajanjem programov del in operativnih planov s to pogodbo dogovorjenih del, ki se nanaša na postopke, količine, dinamiko, kakovost in obračun del.  Naročnik izdaja vsa svoja navodila pisno. Naročnik lahko spremeni do 10% vrednosti del iz mesečnega programa del.</w:t>
            </w:r>
          </w:p>
          <w:p w14:paraId="6A3F2BA1" w14:textId="77777777" w:rsidR="000D182C" w:rsidRDefault="00054F66">
            <w:pPr>
              <w:spacing w:before="225" w:after="225"/>
              <w:jc w:val="both"/>
            </w:pPr>
            <w:r>
              <w:rPr>
                <w:rFonts w:ascii="Arial" w:hAnsi="Arial" w:cs="Arial"/>
                <w:color w:val="000000"/>
                <w:sz w:val="18"/>
                <w:szCs w:val="18"/>
              </w:rPr>
              <w:t>Mesečne programe izvajanja del iz predhodnega odstavka izdela izvajalec do 25. v tekočem mesecu za naslednji mesec. Mesečne programe, ki morajo biti usklajeni s finančnimi sredstvi po okvirni dinamiki, potrdi naročnik do konca tega meseca. Če naročnik programa ne potrdi ali zavrne v osmih dneh od prejema, se smatra, da se s programom strinja</w:t>
            </w:r>
          </w:p>
        </w:tc>
      </w:tr>
    </w:tbl>
    <w:p w14:paraId="1B6E757D" w14:textId="77777777" w:rsidR="000D182C" w:rsidRDefault="00054F66">
      <w:pPr>
        <w:spacing w:before="225" w:after="225" w:line="240" w:lineRule="auto"/>
        <w:jc w:val="both"/>
      </w:pPr>
      <w:r>
        <w:rPr>
          <w:rFonts w:ascii="Arial" w:hAnsi="Arial" w:cs="Arial"/>
          <w:b/>
          <w:bCs/>
          <w:color w:val="000000"/>
          <w:sz w:val="18"/>
          <w:szCs w:val="18"/>
        </w:rPr>
        <w:t>V. ROK ZA IZVEDBO STORITEV</w:t>
      </w:r>
    </w:p>
    <w:p w14:paraId="779DF042" w14:textId="77777777" w:rsidR="000D182C" w:rsidRDefault="00054F66">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070"/>
      </w:tblGrid>
      <w:tr w:rsidR="000D182C" w14:paraId="767E1096" w14:textId="77777777">
        <w:tc>
          <w:tcPr>
            <w:tcW w:w="0" w:type="auto"/>
            <w:tcMar>
              <w:top w:w="0" w:type="auto"/>
              <w:bottom w:w="0" w:type="auto"/>
            </w:tcMar>
          </w:tcPr>
          <w:p w14:paraId="0117087F" w14:textId="77777777" w:rsidR="000D182C" w:rsidRDefault="00054F66">
            <w:pPr>
              <w:spacing w:before="225" w:after="225"/>
              <w:jc w:val="both"/>
            </w:pPr>
            <w:r>
              <w:rPr>
                <w:rFonts w:ascii="Arial" w:hAnsi="Arial" w:cs="Arial"/>
                <w:color w:val="000000"/>
                <w:sz w:val="18"/>
                <w:szCs w:val="18"/>
              </w:rPr>
              <w:t>Izvajalec se obveže z deli pričeti v 5 delovnih dneh po podpisu pogodbe s čimer se šteje, da je izvajalec uveden v posel. </w:t>
            </w:r>
          </w:p>
          <w:p w14:paraId="6BAD8EA1" w14:textId="77777777" w:rsidR="000D182C" w:rsidRDefault="00054F66">
            <w:pPr>
              <w:spacing w:before="225" w:after="225"/>
              <w:jc w:val="both"/>
            </w:pPr>
            <w:r>
              <w:rPr>
                <w:rFonts w:ascii="Arial" w:hAnsi="Arial" w:cs="Arial"/>
                <w:color w:val="000000"/>
                <w:sz w:val="18"/>
                <w:szCs w:val="18"/>
              </w:rPr>
              <w:t xml:space="preserve">Pogodba je sklenjena za določen čas, za obdobje do </w:t>
            </w:r>
            <w:r>
              <w:rPr>
                <w:rFonts w:ascii="Arial" w:hAnsi="Arial" w:cs="Arial"/>
                <w:b/>
                <w:bCs/>
                <w:color w:val="000000"/>
                <w:sz w:val="18"/>
                <w:szCs w:val="18"/>
                <w:u w:val="single"/>
              </w:rPr>
              <w:t>31. 12. 2026</w:t>
            </w:r>
            <w:r>
              <w:rPr>
                <w:rFonts w:ascii="Arial" w:hAnsi="Arial" w:cs="Arial"/>
                <w:color w:val="000000"/>
                <w:sz w:val="18"/>
                <w:szCs w:val="18"/>
              </w:rPr>
              <w:t xml:space="preserve"> pod pogojem, da bodo v proračunih Občine Črnomelj zagotovljena sredstva, z možnostjo skrajšanja, zmanjšanja ali povečanja obsega del glede na zajamčena sredstva v proračunih Občine Črnomelj. V primeru skrajšanja obdobja ali zmanjšanja obsega Občina Črnomelj ne prevzema nobenih obveznosti. </w:t>
            </w:r>
          </w:p>
          <w:p w14:paraId="7C45B3EB" w14:textId="77777777" w:rsidR="000D182C" w:rsidRDefault="00054F66">
            <w:pPr>
              <w:spacing w:before="225" w:after="225"/>
              <w:jc w:val="both"/>
            </w:pPr>
            <w:r>
              <w:rPr>
                <w:rFonts w:ascii="Arial" w:hAnsi="Arial" w:cs="Arial"/>
                <w:color w:val="000000"/>
                <w:sz w:val="18"/>
                <w:szCs w:val="18"/>
              </w:rPr>
              <w:t>Izvajalec je dolžan dokončati vsa pogodbena dela skladno s programom del rednega vzdrževanja lokalnih cest, ki ga pripravi izvajalec in potrdi naročnik pred začetkom izvajanja del. </w:t>
            </w:r>
          </w:p>
          <w:p w14:paraId="1914264D" w14:textId="77777777" w:rsidR="000D182C" w:rsidRDefault="00054F66">
            <w:pPr>
              <w:spacing w:before="225" w:after="225"/>
              <w:jc w:val="both"/>
            </w:pPr>
            <w:r>
              <w:rPr>
                <w:rFonts w:ascii="Arial" w:hAnsi="Arial" w:cs="Arial"/>
                <w:color w:val="000000"/>
                <w:sz w:val="18"/>
                <w:szCs w:val="18"/>
              </w:rPr>
              <w:t>Roki se lahko spremenijo le v primeru višje sile, ki jo definirajo zakonska določila in zaradi okoliščin, ki jih niti naročnik niti izvajalec nista mogla predvideti. Spremenjene roke mora potrditi naročnik. </w:t>
            </w:r>
          </w:p>
          <w:p w14:paraId="350E090D" w14:textId="77777777" w:rsidR="000D182C" w:rsidRDefault="00054F66">
            <w:pPr>
              <w:spacing w:before="225" w:after="225"/>
              <w:jc w:val="both"/>
            </w:pPr>
            <w:r>
              <w:rPr>
                <w:rFonts w:ascii="Arial" w:hAnsi="Arial" w:cs="Arial"/>
                <w:color w:val="000000"/>
                <w:sz w:val="18"/>
                <w:szCs w:val="18"/>
              </w:rPr>
              <w:t xml:space="preserve">Za dokončanje pogodbenih del se smatra dan, ko je opravljeno zadnje vzdrževalno delo, predvidoma </w:t>
            </w:r>
            <w:r>
              <w:rPr>
                <w:rFonts w:ascii="Arial" w:hAnsi="Arial" w:cs="Arial"/>
                <w:color w:val="000000"/>
                <w:sz w:val="18"/>
                <w:szCs w:val="18"/>
                <w:u w:val="single"/>
              </w:rPr>
              <w:t>31.12.2026.</w:t>
            </w:r>
          </w:p>
        </w:tc>
      </w:tr>
    </w:tbl>
    <w:p w14:paraId="5D4F34AA" w14:textId="77777777" w:rsidR="000D182C" w:rsidRDefault="00054F66">
      <w:pPr>
        <w:spacing w:before="225" w:after="225" w:line="240" w:lineRule="auto"/>
        <w:jc w:val="both"/>
      </w:pPr>
      <w:r>
        <w:rPr>
          <w:rFonts w:ascii="Arial" w:hAnsi="Arial" w:cs="Arial"/>
          <w:b/>
          <w:bCs/>
          <w:color w:val="000000"/>
          <w:sz w:val="18"/>
          <w:szCs w:val="18"/>
        </w:rPr>
        <w:t>VI. OSTALE MEDSEBOJNE OBVEZNOSTI</w:t>
      </w:r>
    </w:p>
    <w:p w14:paraId="42A4466F" w14:textId="77777777" w:rsidR="000D182C" w:rsidRDefault="00054F66">
      <w:pPr>
        <w:spacing w:after="0" w:line="240" w:lineRule="auto"/>
        <w:jc w:val="center"/>
      </w:pPr>
      <w:r>
        <w:rPr>
          <w:rFonts w:ascii="Arial" w:hAnsi="Arial" w:cs="Arial"/>
          <w:b/>
          <w:bCs/>
          <w:color w:val="000000"/>
          <w:sz w:val="18"/>
          <w:szCs w:val="18"/>
        </w:rPr>
        <w:t>13. člen</w:t>
      </w:r>
    </w:p>
    <w:tbl>
      <w:tblPr>
        <w:tblStyle w:val="NormalTablePHPDOCX"/>
        <w:tblW w:w="0" w:type="auto"/>
        <w:tblLook w:val="04A0" w:firstRow="1" w:lastRow="0" w:firstColumn="1" w:lastColumn="0" w:noHBand="0" w:noVBand="1"/>
      </w:tblPr>
      <w:tblGrid>
        <w:gridCol w:w="9070"/>
      </w:tblGrid>
      <w:tr w:rsidR="000D182C" w14:paraId="7AF2E1BC" w14:textId="77777777">
        <w:tc>
          <w:tcPr>
            <w:tcW w:w="0" w:type="auto"/>
            <w:tcMar>
              <w:top w:w="0" w:type="auto"/>
              <w:bottom w:w="0" w:type="auto"/>
            </w:tcMar>
          </w:tcPr>
          <w:p w14:paraId="332EE0A6" w14:textId="77777777" w:rsidR="000D182C" w:rsidRDefault="00054F66">
            <w:pPr>
              <w:spacing w:before="225" w:after="225"/>
              <w:jc w:val="both"/>
            </w:pPr>
            <w:r>
              <w:rPr>
                <w:rFonts w:ascii="Arial" w:hAnsi="Arial" w:cs="Arial"/>
                <w:color w:val="000000"/>
                <w:sz w:val="18"/>
                <w:szCs w:val="18"/>
              </w:rPr>
              <w:t>Izvajalec se obvezuje pogodbena dela izvajati ob upoštevanju vseh varnostih ukrepov za zaščito objekta, sosednjih stavb, komunalne in prometne infrastrukture, okolja in javnih površin ter svojega osebja in osebja naročnika. Izvajalec v celoti, brez ugovorov in izključno sam, jamči za nastalo škodo, ki je posledica njegovega dejanja ali dejanj njegovih podizvajalcev oz. kooperantov. </w:t>
            </w:r>
          </w:p>
          <w:p w14:paraId="286D0F5B" w14:textId="77777777" w:rsidR="000D182C" w:rsidRDefault="00054F66">
            <w:pPr>
              <w:spacing w:before="225" w:after="225"/>
              <w:jc w:val="both"/>
            </w:pPr>
            <w:r>
              <w:rPr>
                <w:rFonts w:ascii="Arial" w:hAnsi="Arial" w:cs="Arial"/>
                <w:color w:val="000000"/>
                <w:sz w:val="18"/>
                <w:szCs w:val="18"/>
              </w:rPr>
              <w:t>Izvajalec se obvezuje, da bo dela po potrebi izvajal tudi izven normalnega delovnega časa, ne da bi zato zahteval posebna denarna nadomestila.</w:t>
            </w:r>
          </w:p>
        </w:tc>
      </w:tr>
    </w:tbl>
    <w:p w14:paraId="52CAD4AB" w14:textId="77777777" w:rsidR="000D182C" w:rsidRDefault="00054F66">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070"/>
      </w:tblGrid>
      <w:tr w:rsidR="000D182C" w14:paraId="1B9544A5" w14:textId="77777777">
        <w:tc>
          <w:tcPr>
            <w:tcW w:w="0" w:type="auto"/>
            <w:tcMar>
              <w:top w:w="0" w:type="auto"/>
              <w:bottom w:w="0" w:type="auto"/>
            </w:tcMar>
          </w:tcPr>
          <w:p w14:paraId="4A4D8933" w14:textId="77777777" w:rsidR="000D182C" w:rsidRDefault="00054F66">
            <w:pPr>
              <w:spacing w:before="225" w:after="225"/>
              <w:jc w:val="both"/>
            </w:pPr>
            <w:r>
              <w:rPr>
                <w:rFonts w:ascii="Arial" w:hAnsi="Arial" w:cs="Arial"/>
                <w:color w:val="000000"/>
                <w:sz w:val="18"/>
                <w:szCs w:val="18"/>
              </w:rPr>
              <w:lastRenderedPageBreak/>
              <w:t>Izvajalec je dolžan med izvajanjem del po tej pogodbi vzdrževati delovna mesta čista in dnevno, na svoje stroške, odstranjevati ves nepotreben material ter pri tem upoštevati pravilnik o ravnanju z odpadki, ki nastanejo pri gradbenih delih. Po končanih delih mora izvajalec zapustiti objekt in okolico čisto in urejeno.</w:t>
            </w:r>
          </w:p>
        </w:tc>
      </w:tr>
    </w:tbl>
    <w:p w14:paraId="48771C9F" w14:textId="77777777" w:rsidR="000D182C" w:rsidRDefault="00054F66">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070"/>
      </w:tblGrid>
      <w:tr w:rsidR="000D182C" w14:paraId="4397F735" w14:textId="77777777">
        <w:tc>
          <w:tcPr>
            <w:tcW w:w="0" w:type="auto"/>
            <w:tcMar>
              <w:top w:w="0" w:type="auto"/>
              <w:bottom w:w="0" w:type="auto"/>
            </w:tcMar>
          </w:tcPr>
          <w:p w14:paraId="1C91DFD3" w14:textId="77777777" w:rsidR="000D182C" w:rsidRDefault="00054F66" w:rsidP="00431A57">
            <w:pPr>
              <w:spacing w:before="225" w:after="120"/>
              <w:jc w:val="both"/>
            </w:pPr>
            <w:r>
              <w:rPr>
                <w:rFonts w:ascii="Arial" w:hAnsi="Arial" w:cs="Arial"/>
                <w:color w:val="000000"/>
                <w:sz w:val="18"/>
                <w:szCs w:val="18"/>
              </w:rPr>
              <w:t>Izvajalec se zaveže:</w:t>
            </w:r>
          </w:p>
          <w:tbl>
            <w:tblPr>
              <w:tblStyle w:val="NormalTablePHPDOCX"/>
              <w:tblW w:w="0" w:type="auto"/>
              <w:tblLook w:val="04A0" w:firstRow="1" w:lastRow="0" w:firstColumn="1" w:lastColumn="0" w:noHBand="0" w:noVBand="1"/>
            </w:tblPr>
            <w:tblGrid>
              <w:gridCol w:w="8854"/>
            </w:tblGrid>
            <w:tr w:rsidR="000D182C" w14:paraId="24939D47" w14:textId="77777777">
              <w:tc>
                <w:tcPr>
                  <w:tcW w:w="0" w:type="auto"/>
                  <w:tcMar>
                    <w:top w:w="0" w:type="auto"/>
                    <w:bottom w:w="0" w:type="auto"/>
                  </w:tcMar>
                </w:tcPr>
                <w:p w14:paraId="23444FE3"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pogodbeno dogovorjeno delo opraviti vestno, pošteno in skladno s to pogodbo, programom izvajanja zimskega in letnega vzdrževanja, veljavnimi predpisi in pravili stroke;</w:t>
                  </w:r>
                </w:p>
                <w:p w14:paraId="0EB96DB7"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ustrezno označiti delovišče, vozila, stroje in drugo opremo;</w:t>
                  </w:r>
                </w:p>
                <w:p w14:paraId="7AB2CC6F"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zagotoviti strokovno vodstvo in zadostno število strokovno usposobljenih delavcev za pravočasno izvršitev pogodbenih obveznosti;</w:t>
                  </w:r>
                </w:p>
                <w:p w14:paraId="3859BF0D"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bo za vgrajene materiale, naprave in za izvedena dela predložil naročniku predpisane ateste, certifikate in/ali opravil predpisane preizkuse;</w:t>
                  </w:r>
                </w:p>
                <w:p w14:paraId="660331F5"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bo v primeru, kadar bo naročnik to zahteval, pri organizaciji, ki jo bo določil naročnik, naročil posebne preiskave. Če bo dokazan sum o neustreznosti materiala ali izvedenih del, bo stroške takih preiskav nosil izvajalec, sicer pa naročnik;</w:t>
                  </w:r>
                </w:p>
                <w:p w14:paraId="23A074D9"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bo naročnika pravočasno opozoril na morebitne ovire pri izvajanju del;</w:t>
                  </w:r>
                </w:p>
                <w:p w14:paraId="5DAF7170"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bo vgrajeval samo prvovrstne materiale v kvaliteti, predvideni s projektno dokumentacijo, v nasprotnem  primeru pa bo z objekta takoj odstranil neustrezen material in/ali saniral neustrezno izvedeno delo na način, ki bo zadovoljil pravila stroke;</w:t>
                  </w:r>
                </w:p>
                <w:p w14:paraId="2E9FAFE7"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bo redno vodil dnevnik izvajanja rednega vzdrževanja s prevoznicami in strojnimi poročili;</w:t>
                  </w:r>
                </w:p>
                <w:p w14:paraId="3F2BFF12"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imeti sklenjene pogodbe s podizvajalci v primeru, ko izvaja javno naročilo z enim ali več podizvajalci skladno z 9. odstavkom 71. člena ZJN-3;  </w:t>
                  </w:r>
                </w:p>
                <w:p w14:paraId="15E51A53"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odgovarja za vso škodo, ki jo pri opravljanju ali opustitvi del po tej pogodbi  povzroči naročniku ali tretjim osebam kot tudi za škodo, ki bi zaradi njenega ravnanja ali opustitve ravnanja po tej pogodbi nastale udeležencem v cestnem prometu ali drugim uporabnikom javnih površin, ki so predmet te pogodbe in bo imel za ta namen sklenjeno tudi ustrezno zavarovanje;</w:t>
                  </w:r>
                </w:p>
                <w:p w14:paraId="112FB241"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bo opravljal dela po tej pogodbi tudi na tistih javnih cestah in površinah  v lasti in upravljanju naročnika, ki  še niso navedeni v 5. členu te pogodbe in jih naročnik  vključi po sklenitvi te pogodbe;</w:t>
                  </w:r>
                </w:p>
                <w:p w14:paraId="6DD621C1"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bo ob rednih pregledih površin, objektov in naprav in ob odpravah okvar opozoril naročnika oziroma njegovega predstavnika, o potrebnih delih in odpravi napak za normalno in pravilno delovanje ter uporabo,</w:t>
                  </w:r>
                </w:p>
                <w:p w14:paraId="4AD9E784" w14:textId="77777777" w:rsidR="000D182C" w:rsidRDefault="00054F66">
                  <w:pPr>
                    <w:numPr>
                      <w:ilvl w:val="0"/>
                      <w:numId w:val="30"/>
                    </w:numPr>
                    <w:jc w:val="both"/>
                    <w:rPr>
                      <w:rFonts w:ascii="Arial" w:hAnsi="Arial" w:cs="Arial"/>
                      <w:color w:val="000000"/>
                      <w:sz w:val="18"/>
                      <w:szCs w:val="18"/>
                    </w:rPr>
                  </w:pPr>
                  <w:r>
                    <w:rPr>
                      <w:rFonts w:ascii="Arial" w:hAnsi="Arial" w:cs="Arial"/>
                      <w:color w:val="000000"/>
                      <w:sz w:val="18"/>
                      <w:szCs w:val="18"/>
                    </w:rPr>
                    <w:t>da v primeru elementarnih nezgod in drugih izrednih dogodkov izvede nujne ukrepe za zavarovanje oseb, prometa in objektov ter o tem v najkrajšem možnem času obvesti predstavnika naročnika po tej pogodbi. Med trajanjem višje sile, mora izvajalec zagotoviti vsaj minimalno izvajanje te pogodbe.  </w:t>
                  </w:r>
                </w:p>
              </w:tc>
            </w:tr>
          </w:tbl>
          <w:p w14:paraId="4E057CF7" w14:textId="77777777" w:rsidR="000D182C" w:rsidRDefault="000D182C"/>
        </w:tc>
      </w:tr>
    </w:tbl>
    <w:p w14:paraId="4AB9A26F" w14:textId="77777777" w:rsidR="00431A57" w:rsidRDefault="00431A57">
      <w:pPr>
        <w:spacing w:after="0" w:line="240" w:lineRule="auto"/>
        <w:jc w:val="center"/>
        <w:rPr>
          <w:rFonts w:ascii="Arial" w:hAnsi="Arial" w:cs="Arial"/>
          <w:b/>
          <w:bCs/>
          <w:color w:val="000000"/>
          <w:sz w:val="18"/>
          <w:szCs w:val="18"/>
        </w:rPr>
      </w:pPr>
    </w:p>
    <w:p w14:paraId="37F3802D" w14:textId="3EC29ACE" w:rsidR="000D182C" w:rsidRDefault="00054F66">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0D182C" w14:paraId="650A139D" w14:textId="77777777">
        <w:tc>
          <w:tcPr>
            <w:tcW w:w="0" w:type="auto"/>
            <w:tcMar>
              <w:top w:w="0" w:type="auto"/>
              <w:bottom w:w="0" w:type="auto"/>
            </w:tcMar>
          </w:tcPr>
          <w:p w14:paraId="1389029C" w14:textId="77777777" w:rsidR="000D182C" w:rsidRDefault="00054F66">
            <w:pPr>
              <w:spacing w:before="225" w:after="225"/>
              <w:jc w:val="both"/>
            </w:pPr>
            <w:r>
              <w:rPr>
                <w:rFonts w:ascii="Arial" w:hAnsi="Arial" w:cs="Arial"/>
                <w:color w:val="000000"/>
                <w:sz w:val="18"/>
                <w:szCs w:val="18"/>
              </w:rPr>
              <w:t>Izvajalec se obveže, da bo zavaroval svojo odgovornost za škodo, ki bi utegnila nastati naročniku in tretjim osebam v zvezi z izvedbo del, ki so predmet te pogodbe. </w:t>
            </w:r>
          </w:p>
          <w:p w14:paraId="0A35E05C" w14:textId="77777777" w:rsidR="000D182C" w:rsidRDefault="00054F66">
            <w:pPr>
              <w:spacing w:before="225" w:after="225"/>
              <w:jc w:val="both"/>
            </w:pPr>
            <w:r>
              <w:rPr>
                <w:rFonts w:ascii="Arial" w:hAnsi="Arial" w:cs="Arial"/>
                <w:color w:val="000000"/>
                <w:sz w:val="18"/>
                <w:szCs w:val="18"/>
              </w:rPr>
              <w:t>Izvajalec odgovarja za vso gmotno škodo, ki je, ali ki bi nastala, zaradi izvajanja pogodbenih del, na objektih, delih,  materialu, napravah in orodjih. </w:t>
            </w:r>
          </w:p>
          <w:p w14:paraId="4FECDA0D" w14:textId="77777777" w:rsidR="000D182C" w:rsidRDefault="00054F66">
            <w:pPr>
              <w:spacing w:before="225" w:after="225"/>
              <w:jc w:val="both"/>
            </w:pPr>
            <w:r>
              <w:rPr>
                <w:rFonts w:ascii="Arial" w:hAnsi="Arial" w:cs="Arial"/>
                <w:color w:val="000000"/>
                <w:sz w:val="18"/>
                <w:szCs w:val="18"/>
              </w:rPr>
              <w:t>Izvajalec prav tako odgovarja za vso gmotno in negmotno škodo povzročeno svojim delavcem, osebju naročnika, osebju investitorja ali katerim koli tretjim osebam, če je škoda povzročena zaradi, oziroma v zvezi z izvajanjem pogodbenih del. </w:t>
            </w:r>
          </w:p>
          <w:p w14:paraId="4C75FA24" w14:textId="77777777" w:rsidR="000D182C" w:rsidRDefault="00054F66">
            <w:pPr>
              <w:spacing w:before="225" w:after="225"/>
              <w:jc w:val="both"/>
            </w:pPr>
            <w:r>
              <w:rPr>
                <w:rFonts w:ascii="Arial" w:hAnsi="Arial" w:cs="Arial"/>
                <w:color w:val="000000"/>
                <w:sz w:val="18"/>
                <w:szCs w:val="18"/>
              </w:rPr>
              <w:t>Izvajalec jamči naročniku, da (glede navedenih pravic ter obveznosti ali zaradi uveljavljanja zahtevkov) ne bo utrpel nobene škode in nobenega sodnega postopka ter se zavezuje povrniti naročniku in investitorju vso škodo, pa tudi vse stroške, ki bi jih imela naročnik in investitor iz tega naslova.</w:t>
            </w:r>
          </w:p>
        </w:tc>
      </w:tr>
    </w:tbl>
    <w:p w14:paraId="4E9F5463" w14:textId="77777777" w:rsidR="000D182C" w:rsidRDefault="00054F66">
      <w:pPr>
        <w:spacing w:after="0" w:line="240" w:lineRule="auto"/>
        <w:jc w:val="center"/>
      </w:pPr>
      <w:r>
        <w:rPr>
          <w:rFonts w:ascii="Arial" w:hAnsi="Arial" w:cs="Arial"/>
          <w:b/>
          <w:bCs/>
          <w:color w:val="000000"/>
          <w:sz w:val="18"/>
          <w:szCs w:val="18"/>
        </w:rPr>
        <w:t>17. člen</w:t>
      </w:r>
    </w:p>
    <w:tbl>
      <w:tblPr>
        <w:tblStyle w:val="NormalTablePHPDOCX"/>
        <w:tblW w:w="0" w:type="auto"/>
        <w:tblLook w:val="04A0" w:firstRow="1" w:lastRow="0" w:firstColumn="1" w:lastColumn="0" w:noHBand="0" w:noVBand="1"/>
      </w:tblPr>
      <w:tblGrid>
        <w:gridCol w:w="9070"/>
      </w:tblGrid>
      <w:tr w:rsidR="000D182C" w14:paraId="4655E089" w14:textId="77777777">
        <w:tc>
          <w:tcPr>
            <w:tcW w:w="0" w:type="auto"/>
            <w:tcMar>
              <w:top w:w="0" w:type="auto"/>
              <w:bottom w:w="0" w:type="auto"/>
            </w:tcMar>
          </w:tcPr>
          <w:p w14:paraId="51753873" w14:textId="77777777" w:rsidR="000D182C" w:rsidRDefault="00054F66" w:rsidP="00431A57">
            <w:pPr>
              <w:spacing w:before="225" w:after="120"/>
              <w:jc w:val="both"/>
            </w:pPr>
            <w:r>
              <w:rPr>
                <w:rFonts w:ascii="Arial" w:hAnsi="Arial" w:cs="Arial"/>
                <w:color w:val="000000"/>
                <w:sz w:val="18"/>
                <w:szCs w:val="18"/>
              </w:rPr>
              <w:t>Naročnik se zaveže:</w:t>
            </w:r>
          </w:p>
          <w:tbl>
            <w:tblPr>
              <w:tblStyle w:val="NormalTablePHPDOCX"/>
              <w:tblW w:w="0" w:type="auto"/>
              <w:tblLook w:val="04A0" w:firstRow="1" w:lastRow="0" w:firstColumn="1" w:lastColumn="0" w:noHBand="0" w:noVBand="1"/>
            </w:tblPr>
            <w:tblGrid>
              <w:gridCol w:w="8854"/>
            </w:tblGrid>
            <w:tr w:rsidR="000D182C" w14:paraId="65B066EA" w14:textId="77777777">
              <w:tc>
                <w:tcPr>
                  <w:tcW w:w="0" w:type="auto"/>
                  <w:tcMar>
                    <w:top w:w="0" w:type="auto"/>
                    <w:bottom w:w="0" w:type="auto"/>
                  </w:tcMar>
                </w:tcPr>
                <w:p w14:paraId="19036F7E" w14:textId="77777777" w:rsidR="000D182C" w:rsidRDefault="00054F66">
                  <w:pPr>
                    <w:numPr>
                      <w:ilvl w:val="0"/>
                      <w:numId w:val="31"/>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prevzeti obseg del potrebne;</w:t>
                  </w:r>
                </w:p>
                <w:p w14:paraId="33D8F4D7" w14:textId="77777777" w:rsidR="000D182C" w:rsidRDefault="00054F66">
                  <w:pPr>
                    <w:numPr>
                      <w:ilvl w:val="0"/>
                      <w:numId w:val="31"/>
                    </w:numPr>
                    <w:jc w:val="both"/>
                    <w:rPr>
                      <w:rFonts w:ascii="Arial" w:hAnsi="Arial" w:cs="Arial"/>
                      <w:color w:val="000000"/>
                      <w:sz w:val="18"/>
                      <w:szCs w:val="18"/>
                    </w:rPr>
                  </w:pPr>
                  <w:r>
                    <w:rPr>
                      <w:rFonts w:ascii="Arial" w:hAnsi="Arial" w:cs="Arial"/>
                      <w:color w:val="000000"/>
                      <w:sz w:val="18"/>
                      <w:szCs w:val="18"/>
                    </w:rPr>
                    <w:t>sodelovati z izvajalcem s ciljem, da se prevzeta dela  izvršijo pravočasno in v obojestransko zadovoljstvo;</w:t>
                  </w:r>
                </w:p>
                <w:p w14:paraId="25359B32" w14:textId="77777777" w:rsidR="000D182C" w:rsidRDefault="00054F66">
                  <w:pPr>
                    <w:numPr>
                      <w:ilvl w:val="0"/>
                      <w:numId w:val="31"/>
                    </w:numPr>
                    <w:jc w:val="both"/>
                    <w:rPr>
                      <w:rFonts w:ascii="Arial" w:hAnsi="Arial" w:cs="Arial"/>
                      <w:color w:val="000000"/>
                      <w:sz w:val="18"/>
                      <w:szCs w:val="18"/>
                    </w:rPr>
                  </w:pPr>
                  <w:r>
                    <w:rPr>
                      <w:rFonts w:ascii="Arial" w:hAnsi="Arial" w:cs="Arial"/>
                      <w:color w:val="000000"/>
                      <w:sz w:val="18"/>
                      <w:szCs w:val="18"/>
                    </w:rPr>
                    <w:lastRenderedPageBreak/>
                    <w:t>tekoče obveščati izvajalca o vseh spremembah in novo nastalih situacijah, ki bi lahko imele vpliv na izvršitev prevzetih del;</w:t>
                  </w:r>
                </w:p>
                <w:p w14:paraId="148FA4C2" w14:textId="77777777" w:rsidR="000D182C" w:rsidRDefault="00054F66">
                  <w:pPr>
                    <w:numPr>
                      <w:ilvl w:val="0"/>
                      <w:numId w:val="31"/>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3B6900F1" w14:textId="77777777" w:rsidR="000D182C" w:rsidRDefault="000D182C"/>
        </w:tc>
      </w:tr>
    </w:tbl>
    <w:p w14:paraId="6793D071" w14:textId="77777777" w:rsidR="000D182C" w:rsidRDefault="00054F66">
      <w:pPr>
        <w:spacing w:before="225" w:after="225" w:line="240" w:lineRule="auto"/>
        <w:jc w:val="both"/>
      </w:pPr>
      <w:r>
        <w:rPr>
          <w:rFonts w:ascii="Arial" w:hAnsi="Arial" w:cs="Arial"/>
          <w:b/>
          <w:bCs/>
          <w:color w:val="000000"/>
          <w:sz w:val="18"/>
          <w:szCs w:val="18"/>
        </w:rPr>
        <w:lastRenderedPageBreak/>
        <w:t>VII. PODIZVAJALCI</w:t>
      </w:r>
    </w:p>
    <w:p w14:paraId="2CB075BD" w14:textId="77777777" w:rsidR="000D182C" w:rsidRDefault="00054F66">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070"/>
      </w:tblGrid>
      <w:tr w:rsidR="00431A57" w14:paraId="0ADF3F41" w14:textId="77777777" w:rsidTr="00431A57">
        <w:tc>
          <w:tcPr>
            <w:tcW w:w="0" w:type="auto"/>
            <w:tcMar>
              <w:top w:w="0" w:type="auto"/>
              <w:bottom w:w="0" w:type="auto"/>
            </w:tcMar>
          </w:tcPr>
          <w:p w14:paraId="4B32149E" w14:textId="77777777" w:rsidR="00431A57" w:rsidRDefault="00431A57" w:rsidP="00DB4B89">
            <w:pPr>
              <w:spacing w:before="225" w:after="225"/>
              <w:jc w:val="both"/>
            </w:pPr>
            <w:r>
              <w:rPr>
                <w:rFonts w:ascii="Arial" w:hAnsi="Arial" w:cs="Arial"/>
                <w:i/>
                <w:iCs/>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31A57" w14:paraId="6E2F905E" w14:textId="77777777" w:rsidTr="00DB4B89">
              <w:tc>
                <w:tcPr>
                  <w:tcW w:w="17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4DBF2C" w14:textId="77777777" w:rsidR="00431A57" w:rsidRDefault="00431A57" w:rsidP="00DB4B89">
                  <w:pPr>
                    <w:shd w:val="clear" w:color="auto" w:fill="CCCCCC"/>
                    <w:spacing w:before="135" w:after="135"/>
                    <w:jc w:val="right"/>
                    <w:textAlignment w:val="center"/>
                  </w:pPr>
                  <w:r>
                    <w:rPr>
                      <w:rFonts w:ascii="Arial" w:hAnsi="Arial" w:cs="Arial"/>
                      <w:b/>
                      <w:bCs/>
                      <w:i/>
                      <w:iCs/>
                      <w:color w:val="000000"/>
                      <w:position w:val="-2"/>
                      <w:sz w:val="18"/>
                      <w:szCs w:val="18"/>
                      <w:shd w:val="clear" w:color="auto" w:fill="CCCCCC"/>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ABE9A7" w14:textId="77777777" w:rsidR="00431A57" w:rsidRDefault="00431A57" w:rsidP="00DB4B89"/>
              </w:tc>
            </w:tr>
            <w:tr w:rsidR="00431A57" w14:paraId="0478023B" w14:textId="77777777" w:rsidTr="00DB4B89">
              <w:tc>
                <w:tcPr>
                  <w:tcW w:w="17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C26B26" w14:textId="77777777" w:rsidR="00431A57" w:rsidRDefault="00431A57" w:rsidP="00DB4B89">
                  <w:pPr>
                    <w:shd w:val="clear" w:color="auto" w:fill="CCCCCC"/>
                    <w:spacing w:before="135" w:after="135"/>
                    <w:jc w:val="right"/>
                    <w:textAlignment w:val="center"/>
                  </w:pPr>
                  <w:r>
                    <w:rPr>
                      <w:rFonts w:ascii="Arial" w:hAnsi="Arial" w:cs="Arial"/>
                      <w:b/>
                      <w:bCs/>
                      <w:i/>
                      <w:iCs/>
                      <w:color w:val="000000"/>
                      <w:position w:val="-2"/>
                      <w:sz w:val="18"/>
                      <w:szCs w:val="18"/>
                      <w:shd w:val="clear" w:color="auto" w:fill="CCCCCC"/>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5542B" w14:textId="77777777" w:rsidR="00431A57" w:rsidRDefault="00431A57" w:rsidP="00DB4B89">
                  <w:pPr>
                    <w:spacing w:before="135" w:after="135"/>
                    <w:jc w:val="both"/>
                    <w:textAlignment w:val="center"/>
                  </w:pPr>
                  <w:r>
                    <w:rPr>
                      <w:rFonts w:ascii="Arial" w:hAnsi="Arial" w:cs="Arial"/>
                      <w:i/>
                      <w:iCs/>
                      <w:color w:val="000000"/>
                      <w:position w:val="-2"/>
                      <w:sz w:val="18"/>
                      <w:szCs w:val="18"/>
                    </w:rPr>
                    <w:t>Opis del, ki jih bo izvedel podizvajalec:</w:t>
                  </w:r>
                </w:p>
                <w:p w14:paraId="1DCAB46A" w14:textId="77777777" w:rsidR="00431A57" w:rsidRDefault="00431A57" w:rsidP="00DB4B89">
                  <w:pPr>
                    <w:spacing w:before="135" w:after="135"/>
                    <w:jc w:val="both"/>
                    <w:textAlignment w:val="center"/>
                  </w:pPr>
                  <w:r>
                    <w:rPr>
                      <w:rFonts w:ascii="Arial" w:hAnsi="Arial" w:cs="Arial"/>
                      <w:i/>
                      <w:iCs/>
                      <w:color w:val="000000"/>
                      <w:position w:val="-2"/>
                      <w:sz w:val="18"/>
                      <w:szCs w:val="18"/>
                    </w:rPr>
                    <w:t>% končne ponudbe vrednosti, ki jo bo izvedel podizvajalec: ____</w:t>
                  </w:r>
                </w:p>
              </w:tc>
            </w:tr>
            <w:tr w:rsidR="00431A57" w14:paraId="6D5073D3" w14:textId="77777777" w:rsidTr="00DB4B89">
              <w:tc>
                <w:tcPr>
                  <w:tcW w:w="17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FA3BFF" w14:textId="77777777" w:rsidR="00431A57" w:rsidRDefault="00431A57" w:rsidP="00DB4B89">
                  <w:pPr>
                    <w:shd w:val="clear" w:color="auto" w:fill="CCCCCC"/>
                    <w:spacing w:before="135" w:after="135"/>
                    <w:jc w:val="right"/>
                    <w:textAlignment w:val="center"/>
                  </w:pPr>
                  <w:r>
                    <w:rPr>
                      <w:rFonts w:ascii="Arial" w:hAnsi="Arial" w:cs="Arial"/>
                      <w:b/>
                      <w:bCs/>
                      <w:i/>
                      <w:iCs/>
                      <w:color w:val="000000"/>
                      <w:position w:val="-2"/>
                      <w:sz w:val="18"/>
                      <w:szCs w:val="18"/>
                      <w:shd w:val="clear" w:color="auto" w:fill="CCCCCC"/>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C5FB5" w14:textId="77777777" w:rsidR="00431A57" w:rsidRDefault="00431A57" w:rsidP="00DB4B89"/>
              </w:tc>
            </w:tr>
            <w:tr w:rsidR="00431A57" w14:paraId="46EF2A82" w14:textId="77777777" w:rsidTr="00DB4B89">
              <w:tc>
                <w:tcPr>
                  <w:tcW w:w="17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785406" w14:textId="77777777" w:rsidR="00431A57" w:rsidRDefault="00431A57" w:rsidP="00DB4B89">
                  <w:pPr>
                    <w:shd w:val="clear" w:color="auto" w:fill="CCCCCC"/>
                    <w:spacing w:before="135" w:after="135"/>
                    <w:jc w:val="right"/>
                    <w:textAlignment w:val="center"/>
                  </w:pPr>
                  <w:r>
                    <w:rPr>
                      <w:rFonts w:ascii="Arial" w:hAnsi="Arial" w:cs="Arial"/>
                      <w:b/>
                      <w:bCs/>
                      <w:i/>
                      <w:iCs/>
                      <w:color w:val="000000"/>
                      <w:position w:val="-2"/>
                      <w:sz w:val="18"/>
                      <w:szCs w:val="18"/>
                      <w:shd w:val="clear" w:color="auto" w:fill="CCCCCC"/>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3C3316" w14:textId="77777777" w:rsidR="00431A57" w:rsidRDefault="00431A57" w:rsidP="00DB4B89">
                  <w:pPr>
                    <w:spacing w:before="135" w:after="135"/>
                    <w:jc w:val="both"/>
                    <w:textAlignment w:val="center"/>
                  </w:pPr>
                  <w:r>
                    <w:rPr>
                      <w:rFonts w:ascii="Arial" w:hAnsi="Arial" w:cs="Arial"/>
                      <w:i/>
                      <w:iCs/>
                      <w:color w:val="000000"/>
                      <w:position w:val="-2"/>
                      <w:sz w:val="18"/>
                      <w:szCs w:val="18"/>
                    </w:rPr>
                    <w:t>Opis del, ki jih bo izvedel podizvajalec:</w:t>
                  </w:r>
                </w:p>
                <w:p w14:paraId="2980A2B8" w14:textId="77777777" w:rsidR="00431A57" w:rsidRDefault="00431A57" w:rsidP="00DB4B89">
                  <w:pPr>
                    <w:spacing w:before="135" w:after="135"/>
                    <w:jc w:val="both"/>
                    <w:textAlignment w:val="center"/>
                  </w:pPr>
                  <w:r>
                    <w:rPr>
                      <w:rFonts w:ascii="Arial" w:hAnsi="Arial" w:cs="Arial"/>
                      <w:i/>
                      <w:iCs/>
                      <w:color w:val="000000"/>
                      <w:position w:val="-2"/>
                      <w:sz w:val="18"/>
                      <w:szCs w:val="18"/>
                    </w:rPr>
                    <w:t>% končne ponudbe vrednosti, ki jo bo izvedel podizvajalec: ____</w:t>
                  </w:r>
                </w:p>
              </w:tc>
            </w:tr>
          </w:tbl>
          <w:p w14:paraId="603EA9DF" w14:textId="77777777" w:rsidR="00431A57" w:rsidRDefault="00431A57" w:rsidP="00DB4B89"/>
          <w:p w14:paraId="5F07B863" w14:textId="77777777" w:rsidR="00431A57" w:rsidRDefault="00431A57" w:rsidP="00DB4B89">
            <w:pPr>
              <w:spacing w:before="225" w:after="225"/>
              <w:jc w:val="both"/>
            </w:pPr>
            <w:r>
              <w:rPr>
                <w:rFonts w:ascii="Arial" w:hAnsi="Arial" w:cs="Arial"/>
                <w:i/>
                <w:iCs/>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63988C7" w14:textId="77777777" w:rsidR="00431A57" w:rsidRDefault="00431A57" w:rsidP="00DB4B89">
            <w:pPr>
              <w:spacing w:before="225" w:after="225"/>
              <w:jc w:val="both"/>
            </w:pPr>
            <w:r>
              <w:rPr>
                <w:rFonts w:ascii="Arial" w:hAnsi="Arial" w:cs="Arial"/>
                <w:i/>
                <w:iCs/>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4"/>
            </w:tblGrid>
            <w:tr w:rsidR="00431A57" w14:paraId="21DAFFAD" w14:textId="77777777" w:rsidTr="00DB4B89">
              <w:tc>
                <w:tcPr>
                  <w:tcW w:w="0" w:type="auto"/>
                  <w:tcMar>
                    <w:top w:w="0" w:type="auto"/>
                    <w:bottom w:w="0" w:type="auto"/>
                  </w:tcMar>
                </w:tcPr>
                <w:p w14:paraId="284119D4" w14:textId="77777777" w:rsidR="00431A57" w:rsidRDefault="00431A57" w:rsidP="00431A57">
                  <w:pPr>
                    <w:numPr>
                      <w:ilvl w:val="0"/>
                      <w:numId w:val="40"/>
                    </w:numPr>
                    <w:jc w:val="both"/>
                    <w:rPr>
                      <w:rFonts w:ascii="Arial" w:hAnsi="Arial" w:cs="Arial"/>
                      <w:color w:val="000000"/>
                      <w:sz w:val="18"/>
                      <w:szCs w:val="18"/>
                    </w:rPr>
                  </w:pPr>
                  <w:r>
                    <w:rPr>
                      <w:rFonts w:ascii="Arial" w:hAnsi="Arial" w:cs="Arial"/>
                      <w:i/>
                      <w:iCs/>
                      <w:color w:val="000000"/>
                      <w:sz w:val="18"/>
                      <w:szCs w:val="18"/>
                    </w:rPr>
                    <w:t>glavni izvajalec s podpisom te pogodbe pooblašča naročnika, da na podlagi potrjenega računa oziroma situacije s strani glavnega izvajalca neposredno plačuje podizvajalcu,</w:t>
                  </w:r>
                </w:p>
                <w:p w14:paraId="6488A431" w14:textId="77777777" w:rsidR="00431A57" w:rsidRDefault="00431A57" w:rsidP="00431A57">
                  <w:pPr>
                    <w:numPr>
                      <w:ilvl w:val="0"/>
                      <w:numId w:val="40"/>
                    </w:numPr>
                    <w:jc w:val="both"/>
                    <w:rPr>
                      <w:rFonts w:ascii="Arial" w:hAnsi="Arial" w:cs="Arial"/>
                      <w:color w:val="000000"/>
                      <w:sz w:val="18"/>
                      <w:szCs w:val="18"/>
                    </w:rPr>
                  </w:pPr>
                  <w:r>
                    <w:rPr>
                      <w:rFonts w:ascii="Arial" w:hAnsi="Arial" w:cs="Arial"/>
                      <w:i/>
                      <w:iCs/>
                      <w:color w:val="000000"/>
                      <w:sz w:val="18"/>
                      <w:szCs w:val="18"/>
                    </w:rPr>
                    <w:t>je podizvajalec dolžan najkasneje z izstavitvijo prvega računa predložiti soglasje, na podlagi katerega naročnik namesto ponudnika poravna podizvajalčevo terjatev do ponudnika, </w:t>
                  </w:r>
                </w:p>
                <w:p w14:paraId="690FE542" w14:textId="77777777" w:rsidR="00431A57" w:rsidRDefault="00431A57" w:rsidP="00431A57">
                  <w:pPr>
                    <w:numPr>
                      <w:ilvl w:val="0"/>
                      <w:numId w:val="40"/>
                    </w:numPr>
                    <w:jc w:val="both"/>
                    <w:rPr>
                      <w:rFonts w:ascii="Arial" w:hAnsi="Arial" w:cs="Arial"/>
                      <w:color w:val="000000"/>
                      <w:sz w:val="18"/>
                      <w:szCs w:val="18"/>
                    </w:rPr>
                  </w:pPr>
                  <w:r>
                    <w:rPr>
                      <w:rFonts w:ascii="Arial" w:hAnsi="Arial" w:cs="Arial"/>
                      <w:i/>
                      <w:iCs/>
                      <w:color w:val="000000"/>
                      <w:sz w:val="18"/>
                      <w:szCs w:val="18"/>
                    </w:rPr>
                    <w:t>glavni izvajalec svojemu računu ali situaciji priložiti račun ali situacijo podizvajalca, ki ga je predhodno potrdil.</w:t>
                  </w:r>
                </w:p>
              </w:tc>
            </w:tr>
          </w:tbl>
          <w:p w14:paraId="698F5C7F" w14:textId="77777777" w:rsidR="00431A57" w:rsidRDefault="00431A57" w:rsidP="00DB4B89"/>
          <w:p w14:paraId="3BDC6D5F" w14:textId="77777777" w:rsidR="00431A57" w:rsidRDefault="00431A57" w:rsidP="00DB4B89">
            <w:pPr>
              <w:spacing w:before="225" w:after="225"/>
              <w:jc w:val="both"/>
            </w:pPr>
            <w:r>
              <w:rPr>
                <w:rFonts w:ascii="Arial" w:hAnsi="Arial" w:cs="Arial"/>
                <w:i/>
                <w:iCs/>
                <w:color w:val="000000"/>
                <w:sz w:val="18"/>
                <w:szCs w:val="18"/>
              </w:rPr>
              <w:t>Zgolj ob izpolnitvi vseh pogojev iz predhodnega odstavka, je naročnik obvezan izvršiti neposredno plačilo podizvajalcu. </w:t>
            </w:r>
          </w:p>
          <w:p w14:paraId="125CAB4F" w14:textId="77777777" w:rsidR="00431A57" w:rsidRDefault="00431A57" w:rsidP="00DB4B89">
            <w:pPr>
              <w:spacing w:before="225" w:after="225"/>
              <w:jc w:val="both"/>
            </w:pPr>
            <w:r>
              <w:rPr>
                <w:rFonts w:ascii="Arial" w:hAnsi="Arial" w:cs="Arial"/>
                <w:i/>
                <w:iCs/>
                <w:color w:val="000000"/>
                <w:sz w:val="18"/>
                <w:szCs w:val="18"/>
              </w:rPr>
              <w:t>Plačila podizvajalcem se izvedejo v rokih in na enak način kot velja za plačila izvajalcu.</w:t>
            </w:r>
          </w:p>
          <w:p w14:paraId="0824A85B" w14:textId="77777777" w:rsidR="00431A57" w:rsidRDefault="00431A57" w:rsidP="00DB4B89">
            <w:pPr>
              <w:spacing w:before="225" w:after="225"/>
              <w:jc w:val="both"/>
            </w:pPr>
            <w:r>
              <w:rPr>
                <w:rFonts w:ascii="Arial" w:hAnsi="Arial" w:cs="Arial"/>
                <w:i/>
                <w:iCs/>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15B5672" w14:textId="77777777" w:rsidR="00431A57" w:rsidRDefault="00431A57" w:rsidP="00DB4B89">
            <w:pPr>
              <w:spacing w:before="225" w:after="225"/>
              <w:jc w:val="both"/>
            </w:pPr>
            <w:r>
              <w:rPr>
                <w:rFonts w:ascii="Arial" w:hAnsi="Arial" w:cs="Arial"/>
                <w:i/>
                <w:iCs/>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8100D69" w14:textId="77777777" w:rsidR="00431A57" w:rsidRDefault="00431A57" w:rsidP="00DB4B89">
            <w:pPr>
              <w:spacing w:before="225" w:after="225"/>
              <w:jc w:val="both"/>
            </w:pPr>
            <w:r>
              <w:rPr>
                <w:rFonts w:ascii="Arial" w:hAnsi="Arial" w:cs="Arial"/>
                <w:i/>
                <w:iCs/>
                <w:color w:val="000000"/>
                <w:sz w:val="18"/>
                <w:szCs w:val="18"/>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8F37EF" w14:textId="77777777" w:rsidR="000D182C" w:rsidRDefault="00054F66">
      <w:pPr>
        <w:spacing w:before="225" w:after="225" w:line="240" w:lineRule="auto"/>
        <w:jc w:val="both"/>
      </w:pPr>
      <w:r>
        <w:rPr>
          <w:rFonts w:ascii="Arial" w:hAnsi="Arial" w:cs="Arial"/>
          <w:b/>
          <w:bCs/>
          <w:color w:val="000000"/>
          <w:sz w:val="18"/>
          <w:szCs w:val="18"/>
        </w:rPr>
        <w:lastRenderedPageBreak/>
        <w:t>VIII. ODSTOP OD POGODBE</w:t>
      </w:r>
    </w:p>
    <w:p w14:paraId="7261B9AB" w14:textId="77777777" w:rsidR="000D182C" w:rsidRDefault="00054F66">
      <w:pPr>
        <w:spacing w:after="0" w:line="240" w:lineRule="auto"/>
        <w:jc w:val="center"/>
      </w:pPr>
      <w:r>
        <w:rPr>
          <w:rFonts w:ascii="Arial" w:hAnsi="Arial" w:cs="Arial"/>
          <w:b/>
          <w:bCs/>
          <w:color w:val="000000"/>
          <w:sz w:val="18"/>
          <w:szCs w:val="18"/>
        </w:rPr>
        <w:t>19. člen</w:t>
      </w:r>
    </w:p>
    <w:tbl>
      <w:tblPr>
        <w:tblStyle w:val="NormalTablePHPDOCX"/>
        <w:tblW w:w="0" w:type="auto"/>
        <w:tblLook w:val="04A0" w:firstRow="1" w:lastRow="0" w:firstColumn="1" w:lastColumn="0" w:noHBand="0" w:noVBand="1"/>
      </w:tblPr>
      <w:tblGrid>
        <w:gridCol w:w="9070"/>
      </w:tblGrid>
      <w:tr w:rsidR="000D182C" w14:paraId="5A01473C"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854"/>
            </w:tblGrid>
            <w:tr w:rsidR="000D182C" w14:paraId="2B14923C" w14:textId="77777777">
              <w:tc>
                <w:tcPr>
                  <w:tcW w:w="0" w:type="auto"/>
                  <w:tcMar>
                    <w:top w:w="0" w:type="auto"/>
                    <w:bottom w:w="0" w:type="auto"/>
                  </w:tcMar>
                </w:tcPr>
                <w:p w14:paraId="2A1CB9E7" w14:textId="77777777" w:rsidR="000D182C" w:rsidRDefault="00054F66">
                  <w:pPr>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tc>
            </w:tr>
          </w:tbl>
          <w:p w14:paraId="4F3ACDEE" w14:textId="77777777" w:rsidR="000D182C" w:rsidRDefault="000D182C"/>
          <w:tbl>
            <w:tblPr>
              <w:tblStyle w:val="NormalTablePHPDOCX"/>
              <w:tblW w:w="0" w:type="auto"/>
              <w:tblLook w:val="04A0" w:firstRow="1" w:lastRow="0" w:firstColumn="1" w:lastColumn="0" w:noHBand="0" w:noVBand="1"/>
            </w:tblPr>
            <w:tblGrid>
              <w:gridCol w:w="8854"/>
            </w:tblGrid>
            <w:tr w:rsidR="000D182C" w14:paraId="40EB439C" w14:textId="77777777">
              <w:tc>
                <w:tcPr>
                  <w:tcW w:w="0" w:type="auto"/>
                  <w:tcMar>
                    <w:top w:w="0" w:type="auto"/>
                    <w:bottom w:w="0" w:type="auto"/>
                  </w:tcMar>
                </w:tcPr>
                <w:p w14:paraId="1DFAFDE7" w14:textId="77777777" w:rsidR="000D182C" w:rsidRDefault="00054F66">
                  <w:pPr>
                    <w:jc w:val="both"/>
                  </w:pPr>
                  <w:r>
                    <w:rPr>
                      <w:rFonts w:ascii="Arial" w:hAnsi="Arial" w:cs="Arial"/>
                      <w:color w:val="000000"/>
                      <w:sz w:val="18"/>
                      <w:szCs w:val="18"/>
                    </w:rPr>
                    <w:t>Naročnik ima pravico odstopiti od pogodbe kadarkoli, brez posledic za naročnika, če:</w:t>
                  </w:r>
                </w:p>
              </w:tc>
            </w:tr>
            <w:tr w:rsidR="000D182C" w14:paraId="54CE35DF" w14:textId="77777777">
              <w:tc>
                <w:tcPr>
                  <w:tcW w:w="0" w:type="auto"/>
                  <w:tcMar>
                    <w:top w:w="0" w:type="auto"/>
                    <w:bottom w:w="0" w:type="auto"/>
                  </w:tcMar>
                </w:tcPr>
                <w:p w14:paraId="7ED1D7B9" w14:textId="77777777" w:rsidR="000D182C" w:rsidRDefault="00054F66">
                  <w:pPr>
                    <w:numPr>
                      <w:ilvl w:val="0"/>
                      <w:numId w:val="3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34DD083" w14:textId="77777777" w:rsidR="000D182C" w:rsidRDefault="00054F66">
                  <w:pPr>
                    <w:numPr>
                      <w:ilvl w:val="0"/>
                      <w:numId w:val="3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B45189D" w14:textId="77777777" w:rsidR="000D182C" w:rsidRDefault="00054F66">
                  <w:pPr>
                    <w:numPr>
                      <w:ilvl w:val="0"/>
                      <w:numId w:val="3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r w:rsidR="000D182C" w14:paraId="5B2CCA3A" w14:textId="77777777">
              <w:tc>
                <w:tcPr>
                  <w:tcW w:w="0" w:type="auto"/>
                  <w:tcMar>
                    <w:top w:w="0" w:type="auto"/>
                    <w:bottom w:w="0" w:type="auto"/>
                  </w:tcMar>
                </w:tcPr>
                <w:p w14:paraId="379B482D" w14:textId="77777777" w:rsidR="000D182C" w:rsidRDefault="000D182C"/>
              </w:tc>
            </w:tr>
            <w:tr w:rsidR="000D182C" w14:paraId="75B477B5" w14:textId="77777777">
              <w:tc>
                <w:tcPr>
                  <w:tcW w:w="0" w:type="auto"/>
                  <w:tcMar>
                    <w:top w:w="0" w:type="auto"/>
                    <w:bottom w:w="0" w:type="auto"/>
                  </w:tcMar>
                </w:tcPr>
                <w:p w14:paraId="02864FEA" w14:textId="77777777" w:rsidR="000D182C" w:rsidRDefault="00054F66">
                  <w:pPr>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c>
            </w:tr>
            <w:tr w:rsidR="000D182C" w14:paraId="5D2C99D8" w14:textId="77777777">
              <w:tc>
                <w:tcPr>
                  <w:tcW w:w="0" w:type="auto"/>
                  <w:tcMar>
                    <w:top w:w="0" w:type="auto"/>
                    <w:bottom w:w="0" w:type="auto"/>
                  </w:tcMar>
                </w:tcPr>
                <w:p w14:paraId="59143DE8" w14:textId="77777777" w:rsidR="000D182C" w:rsidRDefault="00054F66">
                  <w:pPr>
                    <w:numPr>
                      <w:ilvl w:val="0"/>
                      <w:numId w:val="3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897D9ED" w14:textId="77777777" w:rsidR="000D182C" w:rsidRDefault="00054F66">
                  <w:pPr>
                    <w:numPr>
                      <w:ilvl w:val="0"/>
                      <w:numId w:val="3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904178" w14:textId="77777777" w:rsidR="000D182C" w:rsidRDefault="00054F66">
                  <w:pPr>
                    <w:numPr>
                      <w:ilvl w:val="0"/>
                      <w:numId w:val="3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316DA0C" w14:textId="77777777" w:rsidR="000D182C" w:rsidRDefault="000D182C"/>
          <w:tbl>
            <w:tblPr>
              <w:tblStyle w:val="NormalTablePHPDOCX"/>
              <w:tblW w:w="0" w:type="auto"/>
              <w:tblLook w:val="04A0" w:firstRow="1" w:lastRow="0" w:firstColumn="1" w:lastColumn="0" w:noHBand="0" w:noVBand="1"/>
            </w:tblPr>
            <w:tblGrid>
              <w:gridCol w:w="7491"/>
            </w:tblGrid>
            <w:tr w:rsidR="000D182C" w14:paraId="1C026451" w14:textId="77777777">
              <w:tc>
                <w:tcPr>
                  <w:tcW w:w="0" w:type="auto"/>
                  <w:tcMar>
                    <w:top w:w="0" w:type="auto"/>
                    <w:bottom w:w="0" w:type="auto"/>
                  </w:tcMar>
                </w:tcPr>
                <w:p w14:paraId="6EB7CB62" w14:textId="77777777" w:rsidR="000D182C" w:rsidRDefault="000D182C"/>
              </w:tc>
            </w:tr>
            <w:tr w:rsidR="000D182C" w14:paraId="651EE320" w14:textId="77777777">
              <w:tc>
                <w:tcPr>
                  <w:tcW w:w="0" w:type="auto"/>
                  <w:tcMar>
                    <w:top w:w="0" w:type="auto"/>
                    <w:bottom w:w="0" w:type="auto"/>
                  </w:tcMar>
                </w:tcPr>
                <w:p w14:paraId="02BE99CC" w14:textId="77777777" w:rsidR="000D182C" w:rsidRDefault="00054F66">
                  <w:pPr>
                    <w:jc w:val="both"/>
                  </w:pPr>
                  <w:r>
                    <w:rPr>
                      <w:rFonts w:ascii="Arial" w:hAnsi="Arial" w:cs="Arial"/>
                      <w:color w:val="000000"/>
                      <w:sz w:val="18"/>
                      <w:szCs w:val="18"/>
                    </w:rPr>
                    <w:t>Odstop od pogodbe učinkuje z dnem, ko izvajalec prejme pisno izjavo naročnika o odstopu.</w:t>
                  </w:r>
                </w:p>
              </w:tc>
            </w:tr>
          </w:tbl>
          <w:p w14:paraId="6CFC2F6C" w14:textId="77777777" w:rsidR="000D182C" w:rsidRDefault="000D182C"/>
          <w:tbl>
            <w:tblPr>
              <w:tblStyle w:val="NormalTablePHPDOCX"/>
              <w:tblW w:w="0" w:type="auto"/>
              <w:tblLook w:val="04A0" w:firstRow="1" w:lastRow="0" w:firstColumn="1" w:lastColumn="0" w:noHBand="0" w:noVBand="1"/>
            </w:tblPr>
            <w:tblGrid>
              <w:gridCol w:w="8854"/>
            </w:tblGrid>
            <w:tr w:rsidR="000D182C" w14:paraId="179CE018" w14:textId="77777777">
              <w:tc>
                <w:tcPr>
                  <w:tcW w:w="0" w:type="auto"/>
                  <w:tcMar>
                    <w:top w:w="0" w:type="auto"/>
                    <w:bottom w:w="0" w:type="auto"/>
                  </w:tcMar>
                </w:tcPr>
                <w:p w14:paraId="21B42930" w14:textId="77777777" w:rsidR="000D182C" w:rsidRDefault="00054F66">
                  <w:pPr>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784DC165" w14:textId="77777777" w:rsidR="000D182C" w:rsidRDefault="000D182C"/>
        </w:tc>
      </w:tr>
    </w:tbl>
    <w:p w14:paraId="7E16B943" w14:textId="77777777" w:rsidR="000D182C" w:rsidRDefault="00054F66">
      <w:pPr>
        <w:spacing w:before="225" w:after="225" w:line="240" w:lineRule="auto"/>
        <w:jc w:val="both"/>
      </w:pPr>
      <w:r>
        <w:rPr>
          <w:rFonts w:ascii="Arial" w:hAnsi="Arial" w:cs="Arial"/>
          <w:b/>
          <w:bCs/>
          <w:color w:val="000000"/>
          <w:sz w:val="18"/>
          <w:szCs w:val="18"/>
        </w:rPr>
        <w:t>IX. RAZVEZNI POGOJ</w:t>
      </w:r>
    </w:p>
    <w:p w14:paraId="48CE31D4" w14:textId="77777777" w:rsidR="000D182C" w:rsidRDefault="00054F66">
      <w:pPr>
        <w:spacing w:after="0" w:line="240" w:lineRule="auto"/>
        <w:jc w:val="center"/>
      </w:pPr>
      <w:r>
        <w:rPr>
          <w:rFonts w:ascii="Arial" w:hAnsi="Arial" w:cs="Arial"/>
          <w:b/>
          <w:bCs/>
          <w:color w:val="000000"/>
          <w:sz w:val="18"/>
          <w:szCs w:val="18"/>
        </w:rPr>
        <w:t>20. člen</w:t>
      </w:r>
    </w:p>
    <w:tbl>
      <w:tblPr>
        <w:tblStyle w:val="NormalTablePHPDOCX"/>
        <w:tblW w:w="0" w:type="auto"/>
        <w:tblLayout w:type="fixed"/>
        <w:tblLook w:val="04A0" w:firstRow="1" w:lastRow="0" w:firstColumn="1" w:lastColumn="0" w:noHBand="0" w:noVBand="1"/>
      </w:tblPr>
      <w:tblGrid>
        <w:gridCol w:w="9070"/>
      </w:tblGrid>
      <w:tr w:rsidR="000D182C" w14:paraId="4550B4D3" w14:textId="77777777" w:rsidTr="00431A57">
        <w:tc>
          <w:tcPr>
            <w:tcW w:w="9070" w:type="dxa"/>
            <w:tcMar>
              <w:top w:w="0" w:type="auto"/>
              <w:bottom w:w="0" w:type="auto"/>
            </w:tcMar>
          </w:tcPr>
          <w:tbl>
            <w:tblPr>
              <w:tblStyle w:val="NormalTablePHPDOCX"/>
              <w:tblW w:w="0" w:type="auto"/>
              <w:tblLayout w:type="fixed"/>
              <w:tblLook w:val="04A0" w:firstRow="1" w:lastRow="0" w:firstColumn="1" w:lastColumn="0" w:noHBand="0" w:noVBand="1"/>
            </w:tblPr>
            <w:tblGrid>
              <w:gridCol w:w="8854"/>
            </w:tblGrid>
            <w:tr w:rsidR="000D182C" w14:paraId="100D5E06" w14:textId="77777777" w:rsidTr="00431A57">
              <w:tc>
                <w:tcPr>
                  <w:tcW w:w="0" w:type="auto"/>
                  <w:tcMar>
                    <w:top w:w="0" w:type="auto"/>
                    <w:bottom w:w="0" w:type="auto"/>
                  </w:tcMar>
                </w:tcPr>
                <w:p w14:paraId="295A80D6" w14:textId="77777777" w:rsidR="000D182C" w:rsidRDefault="00054F66">
                  <w:pPr>
                    <w:jc w:val="both"/>
                  </w:pPr>
                  <w:r>
                    <w:rPr>
                      <w:rFonts w:ascii="Arial" w:hAnsi="Arial" w:cs="Arial"/>
                      <w:color w:val="000000"/>
                      <w:sz w:val="18"/>
                      <w:szCs w:val="18"/>
                    </w:rPr>
                    <w:t>Ta pogodba je sklenjena pod razveznim pogojem, ki se uresniči v primeru izpolnitve ene od naslednjih okoliščin:</w:t>
                  </w:r>
                </w:p>
              </w:tc>
            </w:tr>
            <w:tr w:rsidR="000D182C" w14:paraId="2B8D711F" w14:textId="77777777" w:rsidTr="00431A57">
              <w:tc>
                <w:tcPr>
                  <w:tcW w:w="0" w:type="auto"/>
                  <w:tcMar>
                    <w:top w:w="0" w:type="auto"/>
                    <w:bottom w:w="0" w:type="auto"/>
                  </w:tcMar>
                </w:tcPr>
                <w:p w14:paraId="0E2D27A8" w14:textId="62358D8A" w:rsidR="000D182C" w:rsidRDefault="00054F66">
                  <w:pPr>
                    <w:numPr>
                      <w:ilvl w:val="0"/>
                      <w:numId w:val="35"/>
                    </w:numPr>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14:paraId="755708CF" w14:textId="4B15A508" w:rsidR="000D182C" w:rsidRDefault="00054F66">
                  <w:pPr>
                    <w:numPr>
                      <w:ilvl w:val="0"/>
                      <w:numId w:val="35"/>
                    </w:numPr>
                    <w:jc w:val="both"/>
                    <w:rPr>
                      <w:rFonts w:ascii="Arial" w:hAnsi="Arial" w:cs="Arial"/>
                      <w:color w:val="000000"/>
                      <w:sz w:val="18"/>
                      <w:szCs w:val="18"/>
                    </w:rPr>
                  </w:pPr>
                  <w:r>
                    <w:rPr>
                      <w:rFonts w:ascii="Arial" w:hAnsi="Arial" w:cs="Arial"/>
                      <w:color w:val="000000"/>
                      <w:sz w:val="18"/>
                      <w:szCs w:val="18"/>
                    </w:rPr>
                    <w:t>če bo naročnik seznanjen, da je pristojni državni organ pri izvajalcu ali podizvajalcu v času izvajanja pogodbe ugotovil najmanj dve kršitvi v zvezi s: </w:t>
                  </w:r>
                </w:p>
                <w:p w14:paraId="26F9D08E" w14:textId="77777777" w:rsidR="000D182C" w:rsidRDefault="00054F66" w:rsidP="00431A57">
                  <w:pPr>
                    <w:numPr>
                      <w:ilvl w:val="1"/>
                      <w:numId w:val="35"/>
                    </w:numPr>
                    <w:jc w:val="both"/>
                    <w:rPr>
                      <w:rFonts w:ascii="Arial" w:hAnsi="Arial" w:cs="Arial"/>
                      <w:color w:val="000000"/>
                      <w:sz w:val="18"/>
                      <w:szCs w:val="18"/>
                    </w:rPr>
                  </w:pPr>
                  <w:r>
                    <w:rPr>
                      <w:rFonts w:ascii="Arial" w:hAnsi="Arial" w:cs="Arial"/>
                      <w:color w:val="000000"/>
                      <w:sz w:val="18"/>
                      <w:szCs w:val="18"/>
                    </w:rPr>
                    <w:t>plačilom za delo,</w:t>
                  </w:r>
                </w:p>
                <w:p w14:paraId="58C2AC07" w14:textId="77777777" w:rsidR="000D182C" w:rsidRDefault="00054F66" w:rsidP="00431A57">
                  <w:pPr>
                    <w:numPr>
                      <w:ilvl w:val="1"/>
                      <w:numId w:val="35"/>
                    </w:numPr>
                    <w:jc w:val="both"/>
                    <w:rPr>
                      <w:rFonts w:ascii="Arial" w:hAnsi="Arial" w:cs="Arial"/>
                      <w:color w:val="000000"/>
                      <w:sz w:val="18"/>
                      <w:szCs w:val="18"/>
                    </w:rPr>
                  </w:pPr>
                  <w:r>
                    <w:rPr>
                      <w:rFonts w:ascii="Arial" w:hAnsi="Arial" w:cs="Arial"/>
                      <w:color w:val="000000"/>
                      <w:sz w:val="18"/>
                      <w:szCs w:val="18"/>
                    </w:rPr>
                    <w:t>delovnim časom,</w:t>
                  </w:r>
                </w:p>
                <w:p w14:paraId="3F4E7D95" w14:textId="77777777" w:rsidR="000D182C" w:rsidRDefault="00054F66" w:rsidP="00431A57">
                  <w:pPr>
                    <w:numPr>
                      <w:ilvl w:val="1"/>
                      <w:numId w:val="35"/>
                    </w:numPr>
                    <w:jc w:val="both"/>
                    <w:rPr>
                      <w:rFonts w:ascii="Arial" w:hAnsi="Arial" w:cs="Arial"/>
                      <w:color w:val="000000"/>
                      <w:sz w:val="18"/>
                      <w:szCs w:val="18"/>
                    </w:rPr>
                  </w:pPr>
                  <w:r>
                    <w:rPr>
                      <w:rFonts w:ascii="Arial" w:hAnsi="Arial" w:cs="Arial"/>
                      <w:color w:val="000000"/>
                      <w:sz w:val="18"/>
                      <w:szCs w:val="18"/>
                    </w:rPr>
                    <w:t>počitki,</w:t>
                  </w:r>
                </w:p>
                <w:p w14:paraId="41348C54" w14:textId="77777777" w:rsidR="000D182C" w:rsidRDefault="00054F66" w:rsidP="00431A57">
                  <w:pPr>
                    <w:numPr>
                      <w:ilvl w:val="1"/>
                      <w:numId w:val="35"/>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w:t>
                  </w:r>
                </w:p>
                <w:p w14:paraId="17F84C22" w14:textId="77777777" w:rsidR="000D182C" w:rsidRDefault="00054F66" w:rsidP="00431A57">
                  <w:pPr>
                    <w:numPr>
                      <w:ilvl w:val="1"/>
                      <w:numId w:val="35"/>
                    </w:numPr>
                    <w:jc w:val="both"/>
                    <w:rPr>
                      <w:rFonts w:ascii="Arial" w:hAnsi="Arial" w:cs="Arial"/>
                      <w:color w:val="000000"/>
                      <w:sz w:val="18"/>
                      <w:szCs w:val="18"/>
                    </w:rPr>
                  </w:pPr>
                  <w:r>
                    <w:rPr>
                      <w:rFonts w:ascii="Arial" w:hAnsi="Arial" w:cs="Arial"/>
                      <w:color w:val="000000"/>
                      <w:sz w:val="18"/>
                      <w:szCs w:val="18"/>
                    </w:rPr>
                    <w:t>v zvezi z zaposlovanjem na črno</w:t>
                  </w:r>
                </w:p>
              </w:tc>
            </w:tr>
            <w:tr w:rsidR="000D182C" w14:paraId="41C23932" w14:textId="77777777" w:rsidTr="00431A57">
              <w:tc>
                <w:tcPr>
                  <w:tcW w:w="0" w:type="auto"/>
                  <w:tcMar>
                    <w:top w:w="0" w:type="auto"/>
                    <w:bottom w:w="0" w:type="auto"/>
                  </w:tcMar>
                </w:tcPr>
                <w:p w14:paraId="6D6E766E" w14:textId="77777777" w:rsidR="000D182C" w:rsidRDefault="00054F66">
                  <w:pPr>
                    <w:jc w:val="both"/>
                  </w:pPr>
                  <w:r>
                    <w:rPr>
                      <w:rFonts w:ascii="Arial" w:hAnsi="Arial" w:cs="Arial"/>
                      <w:color w:val="000000"/>
                      <w:sz w:val="18"/>
                      <w:szCs w:val="18"/>
                    </w:rPr>
                    <w:t>in za kateri mu je bila s pravnomočno odločitvijo ali več pravnomočnimi odločitvami izrečena globa za prekršek.</w:t>
                  </w:r>
                </w:p>
              </w:tc>
            </w:tr>
          </w:tbl>
          <w:p w14:paraId="531907E8" w14:textId="77777777" w:rsidR="000D182C" w:rsidRDefault="000D182C"/>
          <w:tbl>
            <w:tblPr>
              <w:tblStyle w:val="NormalTablePHPDOCX"/>
              <w:tblW w:w="0" w:type="auto"/>
              <w:tblLayout w:type="fixed"/>
              <w:tblLook w:val="04A0" w:firstRow="1" w:lastRow="0" w:firstColumn="1" w:lastColumn="0" w:noHBand="0" w:noVBand="1"/>
            </w:tblPr>
            <w:tblGrid>
              <w:gridCol w:w="7680"/>
            </w:tblGrid>
            <w:tr w:rsidR="000D182C" w14:paraId="01245F19" w14:textId="77777777" w:rsidTr="00431A57">
              <w:tc>
                <w:tcPr>
                  <w:tcW w:w="0" w:type="auto"/>
                  <w:tcMar>
                    <w:top w:w="0" w:type="auto"/>
                    <w:bottom w:w="0" w:type="auto"/>
                  </w:tcMar>
                </w:tcPr>
                <w:p w14:paraId="025139D5" w14:textId="77777777" w:rsidR="000D182C" w:rsidRDefault="00054F66">
                  <w:pPr>
                    <w:jc w:val="both"/>
                  </w:pPr>
                  <w:r>
                    <w:rPr>
                      <w:rFonts w:ascii="Arial" w:hAnsi="Arial" w:cs="Arial"/>
                      <w:color w:val="000000"/>
                      <w:sz w:val="18"/>
                      <w:szCs w:val="18"/>
                    </w:rPr>
                    <w:t>V primeru seznanitve naročnika s kršitvijo bo naročnik o tem obvestil izvajalca v desetih dneh.</w:t>
                  </w:r>
                </w:p>
              </w:tc>
            </w:tr>
          </w:tbl>
          <w:p w14:paraId="6B60F6D5" w14:textId="77777777" w:rsidR="000D182C" w:rsidRDefault="000D182C"/>
          <w:tbl>
            <w:tblPr>
              <w:tblStyle w:val="NormalTablePHPDOCX"/>
              <w:tblW w:w="0" w:type="auto"/>
              <w:tblLayout w:type="fixed"/>
              <w:tblLook w:val="04A0" w:firstRow="1" w:lastRow="0" w:firstColumn="1" w:lastColumn="0" w:noHBand="0" w:noVBand="1"/>
            </w:tblPr>
            <w:tblGrid>
              <w:gridCol w:w="8854"/>
            </w:tblGrid>
            <w:tr w:rsidR="000D182C" w14:paraId="11103433" w14:textId="77777777" w:rsidTr="00431A57">
              <w:tc>
                <w:tcPr>
                  <w:tcW w:w="0" w:type="auto"/>
                  <w:tcMar>
                    <w:top w:w="0" w:type="auto"/>
                    <w:bottom w:w="0" w:type="auto"/>
                  </w:tcMar>
                </w:tcPr>
                <w:p w14:paraId="01EA356C" w14:textId="77777777" w:rsidR="000D182C" w:rsidRDefault="00054F66">
                  <w:pPr>
                    <w:jc w:val="both"/>
                  </w:pPr>
                  <w:r>
                    <w:rPr>
                      <w:rFonts w:ascii="Arial" w:hAnsi="Arial" w:cs="Arial"/>
                      <w:color w:val="000000"/>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w:t>
                  </w:r>
                  <w:r>
                    <w:rPr>
                      <w:rFonts w:ascii="Arial" w:hAnsi="Arial" w:cs="Arial"/>
                      <w:color w:val="000000"/>
                      <w:sz w:val="18"/>
                      <w:szCs w:val="18"/>
                    </w:rPr>
                    <w:lastRenderedPageBreak/>
                    <w:t>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tc>
            </w:tr>
          </w:tbl>
          <w:p w14:paraId="35AF3257" w14:textId="77777777" w:rsidR="000D182C" w:rsidRDefault="000D182C"/>
          <w:tbl>
            <w:tblPr>
              <w:tblStyle w:val="NormalTablePHPDOCX"/>
              <w:tblW w:w="0" w:type="auto"/>
              <w:tblLayout w:type="fixed"/>
              <w:tblLook w:val="04A0" w:firstRow="1" w:lastRow="0" w:firstColumn="1" w:lastColumn="0" w:noHBand="0" w:noVBand="1"/>
            </w:tblPr>
            <w:tblGrid>
              <w:gridCol w:w="8854"/>
            </w:tblGrid>
            <w:tr w:rsidR="000D182C" w14:paraId="176D8310" w14:textId="77777777" w:rsidTr="00431A57">
              <w:tc>
                <w:tcPr>
                  <w:tcW w:w="0" w:type="auto"/>
                  <w:tcMar>
                    <w:top w:w="0" w:type="auto"/>
                    <w:bottom w:w="0" w:type="auto"/>
                  </w:tcMar>
                </w:tcPr>
                <w:p w14:paraId="1D2B0BB9" w14:textId="77777777" w:rsidR="000D182C" w:rsidRDefault="00054F66">
                  <w:pPr>
                    <w:jc w:val="both"/>
                  </w:pPr>
                  <w:r>
                    <w:rPr>
                      <w:rFonts w:ascii="Arial" w:hAnsi="Arial" w:cs="Arial"/>
                      <w:color w:val="000000"/>
                      <w:sz w:val="18"/>
                      <w:szCs w:val="18"/>
                    </w:rPr>
                    <w:t>V primeru izpolnitve razveznega pogoja se šteje, da je pogodba za tega izvajalca razvezana z dnem sklenitve nove pogodbe o izvedbi javnega naročila za predmetno naročilo. O datumu sklenitve nove pogodbe bo naročnik obvestil izvajalca.</w:t>
                  </w:r>
                </w:p>
              </w:tc>
            </w:tr>
          </w:tbl>
          <w:p w14:paraId="5F49C1E5" w14:textId="77777777" w:rsidR="000D182C" w:rsidRDefault="000D182C"/>
          <w:tbl>
            <w:tblPr>
              <w:tblStyle w:val="NormalTablePHPDOCX"/>
              <w:tblW w:w="0" w:type="auto"/>
              <w:tblLayout w:type="fixed"/>
              <w:tblLook w:val="04A0" w:firstRow="1" w:lastRow="0" w:firstColumn="1" w:lastColumn="0" w:noHBand="0" w:noVBand="1"/>
            </w:tblPr>
            <w:tblGrid>
              <w:gridCol w:w="8854"/>
            </w:tblGrid>
            <w:tr w:rsidR="000D182C" w14:paraId="41AFCD48" w14:textId="77777777" w:rsidTr="00431A57">
              <w:tc>
                <w:tcPr>
                  <w:tcW w:w="0" w:type="auto"/>
                  <w:tcMar>
                    <w:top w:w="0" w:type="auto"/>
                    <w:bottom w:w="0" w:type="auto"/>
                  </w:tcMar>
                </w:tcPr>
                <w:p w14:paraId="2BA05A2A" w14:textId="77777777" w:rsidR="000D182C" w:rsidRDefault="00054F66">
                  <w:pPr>
                    <w:jc w:val="both"/>
                  </w:pPr>
                  <w:r>
                    <w:rPr>
                      <w:rFonts w:ascii="Arial" w:hAnsi="Arial" w:cs="Arial"/>
                      <w:color w:val="000000"/>
                      <w:sz w:val="18"/>
                      <w:szCs w:val="18"/>
                    </w:rPr>
                    <w:t>Če naročnik v 60 dneh od seznanitve s kršitvijo ne začne novega postopka javnega naročila, se šteje, da je pogodba razvezana šestdeseti dan od seznanitve s kršitvijo.</w:t>
                  </w:r>
                </w:p>
              </w:tc>
            </w:tr>
          </w:tbl>
          <w:p w14:paraId="10631CB3" w14:textId="77777777" w:rsidR="000D182C" w:rsidRDefault="000D182C"/>
        </w:tc>
      </w:tr>
    </w:tbl>
    <w:p w14:paraId="4435EC87" w14:textId="77777777" w:rsidR="000D182C" w:rsidRDefault="00054F66">
      <w:pPr>
        <w:spacing w:before="225" w:after="225" w:line="240" w:lineRule="auto"/>
        <w:jc w:val="both"/>
      </w:pPr>
      <w:r>
        <w:rPr>
          <w:rFonts w:ascii="Arial" w:hAnsi="Arial" w:cs="Arial"/>
          <w:b/>
          <w:bCs/>
          <w:color w:val="000000"/>
          <w:sz w:val="18"/>
          <w:szCs w:val="18"/>
        </w:rPr>
        <w:lastRenderedPageBreak/>
        <w:t>X. POGODBENA KAZEN</w:t>
      </w:r>
    </w:p>
    <w:p w14:paraId="63BFC3C5" w14:textId="77777777" w:rsidR="000D182C" w:rsidRDefault="00054F66">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070"/>
      </w:tblGrid>
      <w:tr w:rsidR="000D182C" w14:paraId="72458BA1" w14:textId="77777777">
        <w:tc>
          <w:tcPr>
            <w:tcW w:w="0" w:type="auto"/>
            <w:tcMar>
              <w:top w:w="0" w:type="auto"/>
              <w:bottom w:w="0" w:type="auto"/>
            </w:tcMar>
          </w:tcPr>
          <w:p w14:paraId="4EC63668" w14:textId="77777777" w:rsidR="000D182C" w:rsidRDefault="00054F66">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2 promila od vrednosti pogodbenih del brez DDV, vendar skupaj ne več kot 10% celotne pogodbene vrednosti brez DDV. </w:t>
            </w:r>
          </w:p>
          <w:p w14:paraId="25220574" w14:textId="77777777" w:rsidR="000D182C" w:rsidRDefault="00054F66">
            <w:pPr>
              <w:spacing w:before="225" w:after="225"/>
              <w:jc w:val="both"/>
            </w:pPr>
            <w:r>
              <w:rPr>
                <w:rFonts w:ascii="Arial" w:hAnsi="Arial" w:cs="Arial"/>
                <w:color w:val="000000"/>
                <w:sz w:val="18"/>
                <w:szCs w:val="18"/>
              </w:rPr>
              <w:t>Pogodbena kazen se obračuna pri končnem obračunu.</w:t>
            </w:r>
          </w:p>
          <w:p w14:paraId="25380C88" w14:textId="77777777" w:rsidR="000D182C" w:rsidRDefault="00054F66">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10A919A" w14:textId="77777777" w:rsidR="000D182C" w:rsidRDefault="00054F66">
      <w:pPr>
        <w:spacing w:after="0" w:line="240" w:lineRule="auto"/>
        <w:jc w:val="center"/>
      </w:pPr>
      <w:r>
        <w:rPr>
          <w:rFonts w:ascii="Arial" w:hAnsi="Arial" w:cs="Arial"/>
          <w:b/>
          <w:bCs/>
          <w:color w:val="000000"/>
          <w:sz w:val="18"/>
          <w:szCs w:val="18"/>
        </w:rPr>
        <w:t>22. člen</w:t>
      </w:r>
    </w:p>
    <w:tbl>
      <w:tblPr>
        <w:tblStyle w:val="NormalTablePHPDOCX"/>
        <w:tblW w:w="0" w:type="auto"/>
        <w:tblLook w:val="04A0" w:firstRow="1" w:lastRow="0" w:firstColumn="1" w:lastColumn="0" w:noHBand="0" w:noVBand="1"/>
      </w:tblPr>
      <w:tblGrid>
        <w:gridCol w:w="9070"/>
      </w:tblGrid>
      <w:tr w:rsidR="000D182C" w14:paraId="0D6DB85A" w14:textId="77777777">
        <w:tc>
          <w:tcPr>
            <w:tcW w:w="0" w:type="auto"/>
            <w:tcMar>
              <w:top w:w="0" w:type="auto"/>
              <w:bottom w:w="0" w:type="auto"/>
            </w:tcMar>
          </w:tcPr>
          <w:p w14:paraId="3D80B35C" w14:textId="77777777" w:rsidR="000D182C" w:rsidRDefault="00054F66">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izvajalec plačati razliko do polne višine nastalih stroškov in škode v 30 dneh od datuma pisnega zahtevka naročnika. </w:t>
            </w:r>
          </w:p>
        </w:tc>
      </w:tr>
    </w:tbl>
    <w:p w14:paraId="454605B3" w14:textId="77777777" w:rsidR="000D182C" w:rsidRDefault="00054F66">
      <w:pPr>
        <w:spacing w:before="225" w:after="225" w:line="240" w:lineRule="auto"/>
        <w:jc w:val="both"/>
      </w:pPr>
      <w:r>
        <w:rPr>
          <w:rFonts w:ascii="Arial" w:hAnsi="Arial" w:cs="Arial"/>
          <w:b/>
          <w:bCs/>
          <w:color w:val="000000"/>
          <w:sz w:val="18"/>
          <w:szCs w:val="18"/>
        </w:rPr>
        <w:t>XI. JAMSTVA IN ZAVAROVANJA</w:t>
      </w:r>
    </w:p>
    <w:p w14:paraId="2A5575ED" w14:textId="77777777" w:rsidR="000D182C" w:rsidRDefault="00054F66">
      <w:pPr>
        <w:spacing w:after="0" w:line="240" w:lineRule="auto"/>
        <w:jc w:val="center"/>
      </w:pPr>
      <w:r>
        <w:rPr>
          <w:rFonts w:ascii="Arial" w:hAnsi="Arial" w:cs="Arial"/>
          <w:b/>
          <w:bCs/>
          <w:color w:val="000000"/>
          <w:sz w:val="18"/>
          <w:szCs w:val="18"/>
        </w:rPr>
        <w:t>23. člen</w:t>
      </w:r>
    </w:p>
    <w:tbl>
      <w:tblPr>
        <w:tblStyle w:val="NormalTablePHPDOCX"/>
        <w:tblW w:w="0" w:type="auto"/>
        <w:tblLook w:val="04A0" w:firstRow="1" w:lastRow="0" w:firstColumn="1" w:lastColumn="0" w:noHBand="0" w:noVBand="1"/>
      </w:tblPr>
      <w:tblGrid>
        <w:gridCol w:w="9070"/>
      </w:tblGrid>
      <w:tr w:rsidR="000D182C" w14:paraId="1D4D68C5" w14:textId="77777777">
        <w:tc>
          <w:tcPr>
            <w:tcW w:w="0" w:type="auto"/>
            <w:tcMar>
              <w:top w:w="0" w:type="auto"/>
              <w:bottom w:w="0" w:type="auto"/>
            </w:tcMar>
          </w:tcPr>
          <w:p w14:paraId="2B99CD08" w14:textId="77777777" w:rsidR="000D182C" w:rsidRDefault="00054F66">
            <w:pPr>
              <w:spacing w:before="225" w:after="225"/>
              <w:jc w:val="both"/>
            </w:pPr>
            <w:r>
              <w:rPr>
                <w:rFonts w:ascii="Arial" w:hAnsi="Arial" w:cs="Arial"/>
                <w:color w:val="000000"/>
                <w:sz w:val="18"/>
                <w:szCs w:val="18"/>
              </w:rPr>
              <w:t>ZAVAROVANJE ZA DOBRO IZVEDBO</w:t>
            </w:r>
          </w:p>
          <w:p w14:paraId="465B6DC5" w14:textId="77777777" w:rsidR="000D182C" w:rsidRDefault="00054F66">
            <w:pPr>
              <w:spacing w:before="225" w:after="225"/>
              <w:jc w:val="both"/>
            </w:pPr>
            <w:r>
              <w:rPr>
                <w:rFonts w:ascii="Arial" w:hAnsi="Arial" w:cs="Arial"/>
                <w:color w:val="000000"/>
                <w:sz w:val="18"/>
                <w:szCs w:val="18"/>
              </w:rPr>
              <w:t>Instrument zavarovanja: menica z menično izjavo</w:t>
            </w:r>
          </w:p>
          <w:p w14:paraId="3C8EEB72" w14:textId="77777777" w:rsidR="000D182C" w:rsidRDefault="00054F66">
            <w:pPr>
              <w:spacing w:before="225" w:after="225"/>
              <w:jc w:val="both"/>
            </w:pPr>
            <w:r>
              <w:rPr>
                <w:rFonts w:ascii="Arial" w:hAnsi="Arial" w:cs="Arial"/>
                <w:color w:val="000000"/>
                <w:sz w:val="18"/>
                <w:szCs w:val="18"/>
              </w:rPr>
              <w:t>Višina zavarovanja: 10,00 % pogodbene vrednosti z DDV</w:t>
            </w:r>
          </w:p>
          <w:p w14:paraId="51EB35D3" w14:textId="77777777" w:rsidR="000D182C" w:rsidRDefault="00054F66">
            <w:pPr>
              <w:spacing w:before="225" w:after="225"/>
              <w:jc w:val="both"/>
            </w:pPr>
            <w:r>
              <w:rPr>
                <w:rFonts w:ascii="Arial" w:hAnsi="Arial" w:cs="Arial"/>
                <w:color w:val="000000"/>
                <w:sz w:val="18"/>
                <w:szCs w:val="18"/>
              </w:rPr>
              <w:t>Čas veljavnosti: 60 dni od roka za izvedbo del</w:t>
            </w:r>
          </w:p>
          <w:p w14:paraId="477CCF72" w14:textId="77777777" w:rsidR="000D182C" w:rsidRDefault="00054F66">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 </w:t>
            </w:r>
          </w:p>
          <w:p w14:paraId="1A2F228E" w14:textId="77777777" w:rsidR="000D182C" w:rsidRDefault="00054F66">
            <w:pPr>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DB91679" w14:textId="77777777" w:rsidR="000D182C" w:rsidRDefault="00054F66">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Look w:val="04A0" w:firstRow="1" w:lastRow="0" w:firstColumn="1" w:lastColumn="0" w:noHBand="0" w:noVBand="1"/>
      </w:tblPr>
      <w:tblGrid>
        <w:gridCol w:w="7430"/>
      </w:tblGrid>
      <w:tr w:rsidR="000D182C" w14:paraId="0A5A3CB7" w14:textId="77777777">
        <w:tc>
          <w:tcPr>
            <w:tcW w:w="0" w:type="auto"/>
            <w:tcMar>
              <w:top w:w="0" w:type="auto"/>
              <w:bottom w:w="0" w:type="auto"/>
            </w:tcMar>
          </w:tcPr>
          <w:p w14:paraId="009FEFAF" w14:textId="77777777" w:rsidR="000D182C" w:rsidRDefault="00054F66">
            <w:pPr>
              <w:spacing w:before="225" w:after="225"/>
              <w:jc w:val="both"/>
            </w:pPr>
            <w:r>
              <w:rPr>
                <w:rFonts w:ascii="Arial" w:hAnsi="Arial" w:cs="Arial"/>
                <w:color w:val="000000"/>
                <w:sz w:val="18"/>
                <w:szCs w:val="18"/>
              </w:rPr>
              <w:t>ZAVAROVANJE ODGOVORNOSTI</w:t>
            </w:r>
          </w:p>
          <w:p w14:paraId="12BACA3E" w14:textId="77777777" w:rsidR="000D182C" w:rsidRDefault="00054F66">
            <w:pPr>
              <w:spacing w:before="225" w:after="225"/>
              <w:jc w:val="both"/>
            </w:pPr>
            <w:r>
              <w:rPr>
                <w:rFonts w:ascii="Arial" w:hAnsi="Arial" w:cs="Arial"/>
                <w:color w:val="000000"/>
                <w:sz w:val="18"/>
                <w:szCs w:val="18"/>
              </w:rPr>
              <w:t>Višina letnega zavarovanja: najmanj 100.000,00 EUR</w:t>
            </w:r>
          </w:p>
          <w:p w14:paraId="22ED72CF" w14:textId="77777777" w:rsidR="000D182C" w:rsidRDefault="00054F66">
            <w:pPr>
              <w:spacing w:before="225" w:after="225"/>
              <w:jc w:val="both"/>
            </w:pPr>
            <w:r>
              <w:rPr>
                <w:rFonts w:ascii="Arial" w:hAnsi="Arial" w:cs="Arial"/>
                <w:color w:val="000000"/>
                <w:sz w:val="18"/>
                <w:szCs w:val="18"/>
              </w:rPr>
              <w:t>Izvajalec mora imeti zavarovano odgovornost za dejavnost, ki je predmet javnega naročila.</w:t>
            </w:r>
          </w:p>
        </w:tc>
      </w:tr>
    </w:tbl>
    <w:p w14:paraId="42D7FB94" w14:textId="77777777" w:rsidR="000D182C" w:rsidRDefault="00054F66">
      <w:pPr>
        <w:spacing w:before="225" w:after="225" w:line="240" w:lineRule="auto"/>
        <w:jc w:val="both"/>
      </w:pPr>
      <w:r>
        <w:rPr>
          <w:rFonts w:ascii="Arial" w:hAnsi="Arial" w:cs="Arial"/>
          <w:b/>
          <w:bCs/>
          <w:color w:val="000000"/>
          <w:sz w:val="18"/>
          <w:szCs w:val="18"/>
        </w:rPr>
        <w:t>XII. POGODBENI PREDSTAVNIKI</w:t>
      </w:r>
    </w:p>
    <w:p w14:paraId="72DB3CB5" w14:textId="77777777" w:rsidR="000D182C" w:rsidRDefault="00054F66">
      <w:pPr>
        <w:spacing w:after="0" w:line="240" w:lineRule="auto"/>
        <w:jc w:val="center"/>
      </w:pPr>
      <w:r>
        <w:rPr>
          <w:rFonts w:ascii="Arial" w:hAnsi="Arial" w:cs="Arial"/>
          <w:b/>
          <w:bCs/>
          <w:color w:val="000000"/>
          <w:sz w:val="18"/>
          <w:szCs w:val="18"/>
        </w:rPr>
        <w:t>25. člen</w:t>
      </w:r>
    </w:p>
    <w:p w14:paraId="7C1145C7" w14:textId="77777777" w:rsidR="00431A57" w:rsidRDefault="00431A57" w:rsidP="00431A57">
      <w:pPr>
        <w:spacing w:after="0" w:line="240" w:lineRule="auto"/>
        <w:jc w:val="both"/>
      </w:pPr>
      <w:r>
        <w:rPr>
          <w:rFonts w:ascii="Arial" w:hAnsi="Arial" w:cs="Arial"/>
          <w:color w:val="000000"/>
          <w:sz w:val="18"/>
          <w:szCs w:val="18"/>
        </w:rPr>
        <w:t>Za naročnikovega pooblaščenca in skrbnika te pogodbe se imenuje:</w:t>
      </w:r>
    </w:p>
    <w:p w14:paraId="79E16AE0" w14:textId="77777777" w:rsidR="00431A57" w:rsidRDefault="00431A57" w:rsidP="00431A57">
      <w:pPr>
        <w:spacing w:after="0" w:line="240" w:lineRule="auto"/>
        <w:jc w:val="both"/>
      </w:pPr>
      <w:r>
        <w:rPr>
          <w:rFonts w:ascii="Arial" w:hAnsi="Arial" w:cs="Arial"/>
          <w:color w:val="000000"/>
          <w:sz w:val="18"/>
          <w:szCs w:val="18"/>
        </w:rPr>
        <w:t xml:space="preserve">• </w:t>
      </w:r>
      <w:r>
        <w:rPr>
          <w:rFonts w:ascii="Arial" w:hAnsi="Arial" w:cs="Arial"/>
          <w:color w:val="000000"/>
          <w:sz w:val="18"/>
          <w:szCs w:val="18"/>
          <w:u w:val="single"/>
        </w:rPr>
        <w:t>Srečko Janjoš, dipl.inž.grad.</w:t>
      </w:r>
      <w:r>
        <w:rPr>
          <w:rFonts w:ascii="Arial" w:hAnsi="Arial" w:cs="Arial"/>
          <w:color w:val="000000"/>
          <w:sz w:val="18"/>
          <w:szCs w:val="18"/>
        </w:rPr>
        <w:t>, ki naroča, spremlja izvajanje del in potrjuje izvedene količine.</w:t>
      </w:r>
    </w:p>
    <w:p w14:paraId="57CE1F31" w14:textId="77777777" w:rsidR="00431A57" w:rsidRDefault="00431A57" w:rsidP="00431A57">
      <w:pPr>
        <w:spacing w:after="0" w:line="240" w:lineRule="auto"/>
        <w:jc w:val="both"/>
      </w:pPr>
    </w:p>
    <w:p w14:paraId="198F728B" w14:textId="77777777" w:rsidR="00431A57" w:rsidRDefault="00431A57" w:rsidP="00431A57">
      <w:pPr>
        <w:spacing w:after="0" w:line="240" w:lineRule="auto"/>
        <w:jc w:val="both"/>
      </w:pPr>
      <w:r>
        <w:rPr>
          <w:rFonts w:ascii="Arial" w:hAnsi="Arial" w:cs="Arial"/>
          <w:color w:val="000000"/>
          <w:sz w:val="18"/>
          <w:szCs w:val="18"/>
        </w:rPr>
        <w:t>Izvajalec za svojega pooblaščenca (zastopnika) po tej pogodbi imenuje:</w:t>
      </w:r>
    </w:p>
    <w:p w14:paraId="7B3CA0B3" w14:textId="77777777" w:rsidR="00431A57" w:rsidRDefault="00431A57" w:rsidP="00431A57">
      <w:pPr>
        <w:spacing w:after="0" w:line="240" w:lineRule="auto"/>
        <w:jc w:val="both"/>
      </w:pPr>
      <w:r>
        <w:rPr>
          <w:rFonts w:ascii="Arial" w:hAnsi="Arial" w:cs="Arial"/>
          <w:color w:val="000000"/>
          <w:sz w:val="18"/>
          <w:szCs w:val="18"/>
        </w:rPr>
        <w:t>• ___________, ki ga na gradbišču zastopa kot vodja del.</w:t>
      </w:r>
    </w:p>
    <w:p w14:paraId="5FEDDD20" w14:textId="77777777" w:rsidR="00431A57" w:rsidRDefault="00431A57" w:rsidP="00431A57">
      <w:pPr>
        <w:spacing w:after="0" w:line="240" w:lineRule="auto"/>
        <w:jc w:val="both"/>
      </w:pPr>
    </w:p>
    <w:p w14:paraId="4A885D3A" w14:textId="77777777" w:rsidR="00431A57" w:rsidRDefault="00431A57" w:rsidP="00431A57">
      <w:pPr>
        <w:spacing w:after="0" w:line="240" w:lineRule="auto"/>
        <w:jc w:val="both"/>
      </w:pPr>
      <w:r>
        <w:rPr>
          <w:rFonts w:ascii="Arial" w:hAnsi="Arial" w:cs="Arial"/>
          <w:color w:val="000000"/>
          <w:sz w:val="18"/>
          <w:szCs w:val="18"/>
        </w:rPr>
        <w:t>Za kontaktno osebo izvajalca se imenuje:</w:t>
      </w:r>
    </w:p>
    <w:p w14:paraId="37F411EE" w14:textId="77777777" w:rsidR="00431A57" w:rsidRDefault="00431A57" w:rsidP="00431A57">
      <w:pPr>
        <w:spacing w:after="0" w:line="240" w:lineRule="auto"/>
        <w:jc w:val="both"/>
      </w:pPr>
      <w:r>
        <w:rPr>
          <w:rFonts w:ascii="Arial" w:hAnsi="Arial" w:cs="Arial"/>
          <w:color w:val="000000"/>
          <w:sz w:val="18"/>
          <w:szCs w:val="18"/>
        </w:rPr>
        <w:t>• ___________.</w:t>
      </w:r>
    </w:p>
    <w:p w14:paraId="2960B63F" w14:textId="77777777" w:rsidR="00431A57" w:rsidRDefault="00431A57" w:rsidP="00431A57">
      <w:pPr>
        <w:spacing w:after="0" w:line="240" w:lineRule="auto"/>
        <w:jc w:val="both"/>
      </w:pPr>
    </w:p>
    <w:p w14:paraId="56112EE0" w14:textId="77777777" w:rsidR="00431A57" w:rsidRDefault="00431A57" w:rsidP="00431A57">
      <w:pPr>
        <w:spacing w:after="0" w:line="240" w:lineRule="auto"/>
        <w:jc w:val="both"/>
      </w:pPr>
      <w:r>
        <w:rPr>
          <w:rFonts w:ascii="Arial" w:hAnsi="Arial" w:cs="Arial"/>
          <w:color w:val="000000"/>
          <w:sz w:val="18"/>
          <w:szCs w:val="18"/>
        </w:rPr>
        <w:t>Izvajalec bo v vsakem času naročniku oziroma njegovemu pooblaščenemu nadzorniku omogočil stalen nadzor nad deli in kontrolo nad količino in kakovostjo uporabljenega materiala.</w:t>
      </w:r>
    </w:p>
    <w:p w14:paraId="6C402D0D" w14:textId="77777777" w:rsidR="00431A57" w:rsidRDefault="00431A57" w:rsidP="00431A57">
      <w:pPr>
        <w:spacing w:after="0" w:line="240" w:lineRule="auto"/>
        <w:jc w:val="both"/>
      </w:pPr>
    </w:p>
    <w:p w14:paraId="2E5E1B5A" w14:textId="77777777" w:rsidR="000D182C" w:rsidRDefault="00054F66">
      <w:pPr>
        <w:spacing w:before="225" w:after="225" w:line="240" w:lineRule="auto"/>
        <w:jc w:val="both"/>
      </w:pPr>
      <w:r>
        <w:rPr>
          <w:rFonts w:ascii="Arial" w:hAnsi="Arial" w:cs="Arial"/>
          <w:b/>
          <w:bCs/>
          <w:color w:val="000000"/>
          <w:sz w:val="18"/>
          <w:szCs w:val="18"/>
        </w:rPr>
        <w:t>XIII. OSTALA POGODBENA DOLOČILA</w:t>
      </w:r>
    </w:p>
    <w:p w14:paraId="6B4C20A9" w14:textId="77777777" w:rsidR="000D182C" w:rsidRDefault="00054F66">
      <w:pPr>
        <w:spacing w:after="0" w:line="240" w:lineRule="auto"/>
        <w:jc w:val="center"/>
      </w:pPr>
      <w:r>
        <w:rPr>
          <w:rFonts w:ascii="Arial" w:hAnsi="Arial" w:cs="Arial"/>
          <w:b/>
          <w:bCs/>
          <w:color w:val="000000"/>
          <w:sz w:val="18"/>
          <w:szCs w:val="18"/>
        </w:rPr>
        <w:t>26. člen</w:t>
      </w:r>
    </w:p>
    <w:tbl>
      <w:tblPr>
        <w:tblStyle w:val="NormalTablePHPDOCX"/>
        <w:tblW w:w="0" w:type="auto"/>
        <w:tblLook w:val="04A0" w:firstRow="1" w:lastRow="0" w:firstColumn="1" w:lastColumn="0" w:noHBand="0" w:noVBand="1"/>
      </w:tblPr>
      <w:tblGrid>
        <w:gridCol w:w="8321"/>
      </w:tblGrid>
      <w:tr w:rsidR="000D182C" w14:paraId="7AAA479E" w14:textId="77777777">
        <w:tc>
          <w:tcPr>
            <w:tcW w:w="0" w:type="auto"/>
            <w:tcMar>
              <w:top w:w="0" w:type="auto"/>
              <w:bottom w:w="0" w:type="auto"/>
            </w:tcMar>
          </w:tcPr>
          <w:p w14:paraId="628DF2D9" w14:textId="77777777" w:rsidR="000D182C" w:rsidRDefault="00054F66">
            <w:pPr>
              <w:spacing w:before="225" w:after="225"/>
              <w:jc w:val="both"/>
            </w:pPr>
            <w:r>
              <w:rPr>
                <w:rFonts w:ascii="Arial" w:hAnsi="Arial" w:cs="Arial"/>
                <w:color w:val="000000"/>
                <w:sz w:val="18"/>
                <w:szCs w:val="18"/>
              </w:rPr>
              <w:t>Naročnik si pridržuje pravico, da spremeni obseg del po posameznih postavkah in v skupnem znesku.</w:t>
            </w:r>
          </w:p>
        </w:tc>
      </w:tr>
    </w:tbl>
    <w:p w14:paraId="718A81F7" w14:textId="77777777" w:rsidR="000D182C" w:rsidRDefault="00054F66">
      <w:pPr>
        <w:spacing w:after="0" w:line="240" w:lineRule="auto"/>
        <w:jc w:val="center"/>
      </w:pPr>
      <w:r>
        <w:rPr>
          <w:rFonts w:ascii="Arial" w:hAnsi="Arial" w:cs="Arial"/>
          <w:b/>
          <w:bCs/>
          <w:color w:val="000000"/>
          <w:sz w:val="18"/>
          <w:szCs w:val="18"/>
        </w:rPr>
        <w:t>27. člen</w:t>
      </w:r>
    </w:p>
    <w:tbl>
      <w:tblPr>
        <w:tblStyle w:val="NormalTablePHPDOCX"/>
        <w:tblW w:w="0" w:type="auto"/>
        <w:tblLook w:val="04A0" w:firstRow="1" w:lastRow="0" w:firstColumn="1" w:lastColumn="0" w:noHBand="0" w:noVBand="1"/>
      </w:tblPr>
      <w:tblGrid>
        <w:gridCol w:w="9070"/>
      </w:tblGrid>
      <w:tr w:rsidR="000D182C" w14:paraId="774DEFD2" w14:textId="77777777">
        <w:tc>
          <w:tcPr>
            <w:tcW w:w="0" w:type="auto"/>
            <w:tcMar>
              <w:top w:w="0" w:type="auto"/>
              <w:bottom w:w="0" w:type="auto"/>
            </w:tcMar>
          </w:tcPr>
          <w:p w14:paraId="69A8CD73" w14:textId="77777777" w:rsidR="000D182C" w:rsidRDefault="00054F66">
            <w:pPr>
              <w:spacing w:before="225" w:after="225"/>
              <w:jc w:val="both"/>
            </w:pPr>
            <w:r>
              <w:rPr>
                <w:rFonts w:ascii="Arial" w:hAnsi="Arial" w:cs="Arial"/>
                <w:color w:val="000000"/>
                <w:sz w:val="18"/>
                <w:szCs w:val="18"/>
              </w:rPr>
              <w:t>V kolikor bo naročnik ugotovil, da je zaradi nepredvidenih okoliščin ali zaradi izboljšave potrebno izvesti nepredvidena dodatna dela za izvedbo naročila, bo dodatna dela oddal istemu izvajalcu skladno z določili ZJN-3. </w:t>
            </w:r>
          </w:p>
          <w:p w14:paraId="0BDEA433" w14:textId="77777777" w:rsidR="000D182C" w:rsidRDefault="00054F66">
            <w:pPr>
              <w:spacing w:before="225" w:after="225"/>
              <w:jc w:val="both"/>
            </w:pPr>
            <w:r>
              <w:rPr>
                <w:rFonts w:ascii="Arial" w:hAnsi="Arial" w:cs="Arial"/>
                <w:color w:val="000000"/>
                <w:sz w:val="18"/>
                <w:szCs w:val="18"/>
              </w:rPr>
              <w:t>Za dodatna dela veljajo cene na enoto in popusti v enakih višini kot po osnovni pogodbi in ponudbi naročnika ponudbenega predračuna. Z aneksom k tej pogodbi bosta pogodbeni stranki ugotovili in določili obseg in vrednost teh del ter rok za njihovo izvedbo.</w:t>
            </w:r>
          </w:p>
        </w:tc>
      </w:tr>
    </w:tbl>
    <w:p w14:paraId="03F64D72" w14:textId="77777777" w:rsidR="000D182C" w:rsidRDefault="00054F66">
      <w:pPr>
        <w:spacing w:after="0" w:line="240" w:lineRule="auto"/>
        <w:jc w:val="center"/>
      </w:pPr>
      <w:r>
        <w:rPr>
          <w:rFonts w:ascii="Arial" w:hAnsi="Arial" w:cs="Arial"/>
          <w:b/>
          <w:bCs/>
          <w:color w:val="000000"/>
          <w:sz w:val="18"/>
          <w:szCs w:val="18"/>
        </w:rPr>
        <w:t>28. člen</w:t>
      </w:r>
    </w:p>
    <w:tbl>
      <w:tblPr>
        <w:tblStyle w:val="NormalTablePHPDOCX"/>
        <w:tblW w:w="0" w:type="auto"/>
        <w:tblLook w:val="04A0" w:firstRow="1" w:lastRow="0" w:firstColumn="1" w:lastColumn="0" w:noHBand="0" w:noVBand="1"/>
      </w:tblPr>
      <w:tblGrid>
        <w:gridCol w:w="9070"/>
      </w:tblGrid>
      <w:tr w:rsidR="000D182C" w14:paraId="441D79D5" w14:textId="77777777">
        <w:tc>
          <w:tcPr>
            <w:tcW w:w="0" w:type="auto"/>
            <w:tcMar>
              <w:top w:w="0" w:type="auto"/>
              <w:bottom w:w="0" w:type="auto"/>
            </w:tcMar>
          </w:tcPr>
          <w:p w14:paraId="1B05AF29" w14:textId="77777777" w:rsidR="000D182C" w:rsidRDefault="00054F66">
            <w:pPr>
              <w:spacing w:before="225" w:after="225"/>
              <w:jc w:val="both"/>
            </w:pPr>
            <w:r>
              <w:rPr>
                <w:rFonts w:ascii="Arial" w:hAnsi="Arial" w:cs="Arial"/>
                <w:color w:val="000000"/>
                <w:sz w:val="18"/>
                <w:szCs w:val="18"/>
              </w:rPr>
              <w:t>Vse spremembe, ki utegnejo nastopiti v toku izvajanja del, bosta stranki urejali s pismenimi spremembami ali dopolnitvami te pogodbe.</w:t>
            </w:r>
          </w:p>
        </w:tc>
      </w:tr>
    </w:tbl>
    <w:p w14:paraId="39D7B439" w14:textId="77777777" w:rsidR="000D182C" w:rsidRDefault="00054F66">
      <w:pPr>
        <w:spacing w:after="0" w:line="240" w:lineRule="auto"/>
        <w:jc w:val="center"/>
      </w:pPr>
      <w:r>
        <w:rPr>
          <w:rFonts w:ascii="Arial" w:hAnsi="Arial" w:cs="Arial"/>
          <w:b/>
          <w:bCs/>
          <w:color w:val="000000"/>
          <w:sz w:val="18"/>
          <w:szCs w:val="18"/>
        </w:rPr>
        <w:t>29. člen</w:t>
      </w:r>
    </w:p>
    <w:tbl>
      <w:tblPr>
        <w:tblStyle w:val="NormalTablePHPDOCX"/>
        <w:tblW w:w="0" w:type="auto"/>
        <w:tblLook w:val="04A0" w:firstRow="1" w:lastRow="0" w:firstColumn="1" w:lastColumn="0" w:noHBand="0" w:noVBand="1"/>
      </w:tblPr>
      <w:tblGrid>
        <w:gridCol w:w="9070"/>
      </w:tblGrid>
      <w:tr w:rsidR="000D182C" w14:paraId="7276C12B" w14:textId="77777777">
        <w:tc>
          <w:tcPr>
            <w:tcW w:w="0" w:type="auto"/>
            <w:tcMar>
              <w:top w:w="0" w:type="auto"/>
              <w:bottom w:w="0" w:type="auto"/>
            </w:tcMar>
          </w:tcPr>
          <w:p w14:paraId="2329D25D" w14:textId="77777777" w:rsidR="000D182C" w:rsidRDefault="00054F66" w:rsidP="00431A57">
            <w:pPr>
              <w:spacing w:before="225" w:after="120"/>
              <w:jc w:val="both"/>
            </w:pPr>
            <w:r>
              <w:rPr>
                <w:rFonts w:ascii="Arial" w:hAnsi="Arial" w:cs="Arial"/>
                <w:color w:val="000000"/>
                <w:sz w:val="18"/>
                <w:szCs w:val="18"/>
              </w:rPr>
              <w:t>Naročnik ima pravico odstopiti od pogodbe v primeru:</w:t>
            </w:r>
          </w:p>
          <w:tbl>
            <w:tblPr>
              <w:tblStyle w:val="NormalTablePHPDOCX"/>
              <w:tblW w:w="0" w:type="auto"/>
              <w:tblLook w:val="04A0" w:firstRow="1" w:lastRow="0" w:firstColumn="1" w:lastColumn="0" w:noHBand="0" w:noVBand="1"/>
            </w:tblPr>
            <w:tblGrid>
              <w:gridCol w:w="8854"/>
            </w:tblGrid>
            <w:tr w:rsidR="000D182C" w14:paraId="4A33B227" w14:textId="77777777">
              <w:tc>
                <w:tcPr>
                  <w:tcW w:w="0" w:type="auto"/>
                  <w:tcMar>
                    <w:top w:w="0" w:type="auto"/>
                    <w:bottom w:w="0" w:type="auto"/>
                  </w:tcMar>
                </w:tcPr>
                <w:p w14:paraId="16780398" w14:textId="77777777" w:rsidR="000D182C" w:rsidRDefault="00054F66">
                  <w:pPr>
                    <w:numPr>
                      <w:ilvl w:val="0"/>
                      <w:numId w:val="36"/>
                    </w:numPr>
                    <w:jc w:val="both"/>
                    <w:rPr>
                      <w:rFonts w:ascii="Arial" w:hAnsi="Arial" w:cs="Arial"/>
                      <w:color w:val="000000"/>
                      <w:sz w:val="18"/>
                      <w:szCs w:val="18"/>
                    </w:rPr>
                  </w:pPr>
                  <w:r>
                    <w:rPr>
                      <w:rFonts w:ascii="Arial" w:hAnsi="Arial" w:cs="Arial"/>
                      <w:color w:val="000000"/>
                      <w:sz w:val="18"/>
                      <w:szCs w:val="18"/>
                    </w:rPr>
                    <w:t>iz razlogov 30. člena te pogodbe,</w:t>
                  </w:r>
                </w:p>
                <w:p w14:paraId="152E8E7A" w14:textId="77777777" w:rsidR="000D182C" w:rsidRDefault="00054F66">
                  <w:pPr>
                    <w:numPr>
                      <w:ilvl w:val="0"/>
                      <w:numId w:val="36"/>
                    </w:numPr>
                    <w:jc w:val="both"/>
                    <w:rPr>
                      <w:rFonts w:ascii="Arial" w:hAnsi="Arial" w:cs="Arial"/>
                      <w:color w:val="000000"/>
                      <w:sz w:val="18"/>
                      <w:szCs w:val="18"/>
                    </w:rPr>
                  </w:pPr>
                  <w:r>
                    <w:rPr>
                      <w:rFonts w:ascii="Arial" w:hAnsi="Arial" w:cs="Arial"/>
                      <w:color w:val="000000"/>
                      <w:sz w:val="18"/>
                      <w:szCs w:val="18"/>
                    </w:rPr>
                    <w:t>če pride izvajalec v takšno finančno situacijo, da bi mu bila onemogočena izvedba pogodbenih obveznosti ali stečaj,</w:t>
                  </w:r>
                </w:p>
                <w:p w14:paraId="361C90E6" w14:textId="77777777" w:rsidR="000D182C" w:rsidRDefault="00054F66">
                  <w:pPr>
                    <w:numPr>
                      <w:ilvl w:val="0"/>
                      <w:numId w:val="36"/>
                    </w:numPr>
                    <w:jc w:val="both"/>
                    <w:rPr>
                      <w:rFonts w:ascii="Arial" w:hAnsi="Arial" w:cs="Arial"/>
                      <w:color w:val="000000"/>
                      <w:sz w:val="18"/>
                      <w:szCs w:val="18"/>
                    </w:rPr>
                  </w:pPr>
                  <w:r>
                    <w:rPr>
                      <w:rFonts w:ascii="Arial" w:hAnsi="Arial" w:cs="Arial"/>
                      <w:color w:val="000000"/>
                      <w:sz w:val="18"/>
                      <w:szCs w:val="18"/>
                    </w:rPr>
                    <w:t>če izvajalec, po svoji krivdi, v roku 30 dni od uvedbe v delo ne prične z izvedbo pogodbenih del,</w:t>
                  </w:r>
                </w:p>
                <w:p w14:paraId="00EF9256" w14:textId="77777777" w:rsidR="000D182C" w:rsidRDefault="00054F66">
                  <w:pPr>
                    <w:numPr>
                      <w:ilvl w:val="0"/>
                      <w:numId w:val="36"/>
                    </w:numPr>
                    <w:jc w:val="both"/>
                    <w:rPr>
                      <w:rFonts w:ascii="Arial" w:hAnsi="Arial" w:cs="Arial"/>
                      <w:color w:val="000000"/>
                      <w:sz w:val="18"/>
                      <w:szCs w:val="18"/>
                    </w:rPr>
                  </w:pPr>
                  <w:r>
                    <w:rPr>
                      <w:rFonts w:ascii="Arial" w:hAnsi="Arial" w:cs="Arial"/>
                      <w:color w:val="000000"/>
                      <w:sz w:val="18"/>
                      <w:szCs w:val="18"/>
                    </w:rPr>
                    <w:t>če izvajalec, po svoji krivdi, kasni z deli za več kot 30 dni po predloženem terminskem planu napredovanja del,</w:t>
                  </w:r>
                </w:p>
                <w:p w14:paraId="01CDAB5D" w14:textId="77777777" w:rsidR="000D182C" w:rsidRDefault="00054F66">
                  <w:pPr>
                    <w:numPr>
                      <w:ilvl w:val="0"/>
                      <w:numId w:val="36"/>
                    </w:numPr>
                    <w:jc w:val="both"/>
                    <w:rPr>
                      <w:rFonts w:ascii="Arial" w:hAnsi="Arial" w:cs="Arial"/>
                      <w:color w:val="000000"/>
                      <w:sz w:val="18"/>
                      <w:szCs w:val="18"/>
                    </w:rPr>
                  </w:pPr>
                  <w:r>
                    <w:rPr>
                      <w:rFonts w:ascii="Arial" w:hAnsi="Arial" w:cs="Arial"/>
                      <w:color w:val="000000"/>
                      <w:sz w:val="18"/>
                      <w:szCs w:val="18"/>
                    </w:rPr>
                    <w:t>če kljub pisnim opozorilom  ne dosega pogodbeno dogovorjene kvalitete in je ne more vzpostaviti niti v naknadno dogovorjenem roku, ki mu ga določi naročnik.</w:t>
                  </w:r>
                </w:p>
              </w:tc>
            </w:tr>
          </w:tbl>
          <w:p w14:paraId="3C465D51" w14:textId="77777777" w:rsidR="000D182C" w:rsidRDefault="000D182C"/>
        </w:tc>
      </w:tr>
    </w:tbl>
    <w:p w14:paraId="1FBBD45D" w14:textId="77777777" w:rsidR="00431A57" w:rsidRDefault="00431A57">
      <w:pPr>
        <w:spacing w:after="0" w:line="240" w:lineRule="auto"/>
        <w:jc w:val="center"/>
        <w:rPr>
          <w:rFonts w:ascii="Arial" w:hAnsi="Arial" w:cs="Arial"/>
          <w:b/>
          <w:bCs/>
          <w:color w:val="000000"/>
          <w:sz w:val="18"/>
          <w:szCs w:val="18"/>
        </w:rPr>
      </w:pPr>
    </w:p>
    <w:p w14:paraId="50DD792B" w14:textId="32D49098" w:rsidR="000D182C" w:rsidRDefault="00054F66">
      <w:pPr>
        <w:spacing w:after="0" w:line="240" w:lineRule="auto"/>
        <w:jc w:val="center"/>
      </w:pPr>
      <w:r>
        <w:rPr>
          <w:rFonts w:ascii="Arial" w:hAnsi="Arial" w:cs="Arial"/>
          <w:b/>
          <w:bCs/>
          <w:color w:val="000000"/>
          <w:sz w:val="18"/>
          <w:szCs w:val="18"/>
        </w:rPr>
        <w:t>30. člen</w:t>
      </w:r>
    </w:p>
    <w:tbl>
      <w:tblPr>
        <w:tblStyle w:val="NormalTablePHPDOCX"/>
        <w:tblW w:w="0" w:type="auto"/>
        <w:tblLook w:val="04A0" w:firstRow="1" w:lastRow="0" w:firstColumn="1" w:lastColumn="0" w:noHBand="0" w:noVBand="1"/>
      </w:tblPr>
      <w:tblGrid>
        <w:gridCol w:w="9070"/>
      </w:tblGrid>
      <w:tr w:rsidR="000D182C" w14:paraId="416526E7" w14:textId="77777777">
        <w:tc>
          <w:tcPr>
            <w:tcW w:w="0" w:type="auto"/>
            <w:tcMar>
              <w:top w:w="0" w:type="auto"/>
              <w:bottom w:w="0" w:type="auto"/>
            </w:tcMar>
          </w:tcPr>
          <w:p w14:paraId="5B7E4BD9" w14:textId="77777777" w:rsidR="000D182C" w:rsidRDefault="00054F66">
            <w:pPr>
              <w:spacing w:before="225" w:after="225"/>
              <w:jc w:val="both"/>
            </w:pPr>
            <w:r>
              <w:rPr>
                <w:rFonts w:ascii="Arial" w:hAnsi="Arial" w:cs="Arial"/>
                <w:color w:val="000000"/>
                <w:sz w:val="18"/>
                <w:szCs w:val="18"/>
              </w:rPr>
              <w:t>V primeru odstopa od pogodbe bo naročnik v celoti uveljavil garancijo za dobro in pravočasno izvedbo del, poleg tega pa bo, uveljavljal nastalo škodo, tudi zaradi uvedbe drugega izvajalca v posel. </w:t>
            </w:r>
          </w:p>
          <w:p w14:paraId="1730ACE2" w14:textId="77777777" w:rsidR="000D182C" w:rsidRDefault="00054F66">
            <w:pPr>
              <w:spacing w:before="225" w:after="225"/>
              <w:jc w:val="both"/>
            </w:pPr>
            <w:r>
              <w:rPr>
                <w:rFonts w:ascii="Arial" w:hAnsi="Arial" w:cs="Arial"/>
                <w:color w:val="000000"/>
                <w:sz w:val="18"/>
                <w:szCs w:val="18"/>
              </w:rPr>
              <w:t>Pogodba je razvezana po preteku 15 dni od dneva, ko prejme priporočeno pisno obvestilo o razvezi oziroma enostranskem odstopu od pogodbe</w:t>
            </w:r>
          </w:p>
        </w:tc>
      </w:tr>
    </w:tbl>
    <w:p w14:paraId="60924CB9" w14:textId="77777777" w:rsidR="000D182C" w:rsidRDefault="00054F66">
      <w:pPr>
        <w:spacing w:after="0" w:line="240" w:lineRule="auto"/>
        <w:jc w:val="center"/>
      </w:pPr>
      <w:r>
        <w:rPr>
          <w:rFonts w:ascii="Arial" w:hAnsi="Arial" w:cs="Arial"/>
          <w:b/>
          <w:bCs/>
          <w:color w:val="000000"/>
          <w:sz w:val="18"/>
          <w:szCs w:val="18"/>
        </w:rPr>
        <w:t>31. člen</w:t>
      </w:r>
    </w:p>
    <w:tbl>
      <w:tblPr>
        <w:tblStyle w:val="NormalTablePHPDOCX"/>
        <w:tblW w:w="0" w:type="auto"/>
        <w:tblLook w:val="04A0" w:firstRow="1" w:lastRow="0" w:firstColumn="1" w:lastColumn="0" w:noHBand="0" w:noVBand="1"/>
      </w:tblPr>
      <w:tblGrid>
        <w:gridCol w:w="9070"/>
      </w:tblGrid>
      <w:tr w:rsidR="000D182C" w14:paraId="0B800408" w14:textId="77777777">
        <w:tc>
          <w:tcPr>
            <w:tcW w:w="0" w:type="auto"/>
            <w:tcMar>
              <w:top w:w="0" w:type="auto"/>
              <w:bottom w:w="0" w:type="auto"/>
            </w:tcMar>
          </w:tcPr>
          <w:p w14:paraId="6796491E" w14:textId="77777777" w:rsidR="000D182C" w:rsidRDefault="00054F66">
            <w:pPr>
              <w:spacing w:before="225" w:after="225"/>
              <w:jc w:val="both"/>
            </w:pPr>
            <w:r>
              <w:rPr>
                <w:rFonts w:ascii="Arial" w:hAnsi="Arial" w:cs="Arial"/>
                <w:color w:val="000000"/>
                <w:sz w:val="18"/>
                <w:szCs w:val="18"/>
              </w:rPr>
              <w:t>V primeru razveze oziroma odstopa od pogodbe je izvajalec dolžan, ne glede na potek odpovednega roka, opravljati vsa najnujnejša dela in storitve, s katerimi bi se preprečil nastanek še večje škode, in to vse dotlej, dokler naročnik ne pridobi oziroma uvede v delo novega izvajalca.</w:t>
            </w:r>
          </w:p>
        </w:tc>
      </w:tr>
    </w:tbl>
    <w:p w14:paraId="49274B3F" w14:textId="77777777" w:rsidR="000D182C" w:rsidRDefault="00054F66">
      <w:pPr>
        <w:spacing w:after="0" w:line="240" w:lineRule="auto"/>
        <w:jc w:val="center"/>
      </w:pPr>
      <w:r>
        <w:rPr>
          <w:rFonts w:ascii="Arial" w:hAnsi="Arial" w:cs="Arial"/>
          <w:b/>
          <w:bCs/>
          <w:color w:val="000000"/>
          <w:sz w:val="18"/>
          <w:szCs w:val="18"/>
        </w:rPr>
        <w:t>32. člen</w:t>
      </w:r>
    </w:p>
    <w:tbl>
      <w:tblPr>
        <w:tblStyle w:val="NormalTablePHPDOCX"/>
        <w:tblW w:w="0" w:type="auto"/>
        <w:tblLook w:val="04A0" w:firstRow="1" w:lastRow="0" w:firstColumn="1" w:lastColumn="0" w:noHBand="0" w:noVBand="1"/>
      </w:tblPr>
      <w:tblGrid>
        <w:gridCol w:w="9070"/>
      </w:tblGrid>
      <w:tr w:rsidR="000D182C" w14:paraId="29034FE8" w14:textId="77777777">
        <w:tc>
          <w:tcPr>
            <w:tcW w:w="0" w:type="auto"/>
            <w:tcMar>
              <w:top w:w="0" w:type="auto"/>
              <w:bottom w:w="0" w:type="auto"/>
            </w:tcMar>
          </w:tcPr>
          <w:p w14:paraId="037E8D67" w14:textId="77777777" w:rsidR="000D182C" w:rsidRDefault="00054F66">
            <w:pPr>
              <w:spacing w:before="225" w:after="225"/>
              <w:jc w:val="both"/>
            </w:pPr>
            <w:r>
              <w:rPr>
                <w:rFonts w:ascii="Arial" w:hAnsi="Arial" w:cs="Arial"/>
                <w:color w:val="000000"/>
                <w:sz w:val="18"/>
                <w:szCs w:val="18"/>
              </w:rPr>
              <w:t>V primeru razveze pogodbe je izvajalec dolžan naročniku izročiti vso dokumentacijo, ki je nastala v času od sklenitve pogodbe do razveze le-te, in je zbrana pri izvajalcu.</w:t>
            </w:r>
          </w:p>
        </w:tc>
      </w:tr>
    </w:tbl>
    <w:p w14:paraId="7F1D468D" w14:textId="77777777" w:rsidR="000D182C" w:rsidRDefault="00054F66">
      <w:pPr>
        <w:spacing w:before="225" w:after="225" w:line="240" w:lineRule="auto"/>
        <w:jc w:val="both"/>
      </w:pPr>
      <w:r>
        <w:rPr>
          <w:rFonts w:ascii="Arial" w:hAnsi="Arial" w:cs="Arial"/>
          <w:b/>
          <w:bCs/>
          <w:color w:val="000000"/>
          <w:sz w:val="18"/>
          <w:szCs w:val="18"/>
        </w:rPr>
        <w:t>XIV. PROTIKORUPCIJSKA KLAVZULA</w:t>
      </w:r>
    </w:p>
    <w:p w14:paraId="2128962C" w14:textId="77777777" w:rsidR="000D182C" w:rsidRDefault="00054F66">
      <w:pPr>
        <w:spacing w:after="0" w:line="240" w:lineRule="auto"/>
        <w:jc w:val="center"/>
      </w:pPr>
      <w:r>
        <w:rPr>
          <w:rFonts w:ascii="Arial" w:hAnsi="Arial" w:cs="Arial"/>
          <w:b/>
          <w:bCs/>
          <w:color w:val="000000"/>
          <w:sz w:val="18"/>
          <w:szCs w:val="18"/>
        </w:rPr>
        <w:t>33. člen</w:t>
      </w:r>
    </w:p>
    <w:tbl>
      <w:tblPr>
        <w:tblStyle w:val="NormalTablePHPDOCX"/>
        <w:tblW w:w="0" w:type="auto"/>
        <w:tblLook w:val="04A0" w:firstRow="1" w:lastRow="0" w:firstColumn="1" w:lastColumn="0" w:noHBand="0" w:noVBand="1"/>
      </w:tblPr>
      <w:tblGrid>
        <w:gridCol w:w="9070"/>
      </w:tblGrid>
      <w:tr w:rsidR="000D182C" w14:paraId="0726D64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854"/>
            </w:tblGrid>
            <w:tr w:rsidR="000D182C" w14:paraId="38A7BC7D" w14:textId="77777777">
              <w:tc>
                <w:tcPr>
                  <w:tcW w:w="0" w:type="auto"/>
                  <w:tcMar>
                    <w:top w:w="0" w:type="auto"/>
                    <w:bottom w:w="0" w:type="auto"/>
                  </w:tcMar>
                </w:tcPr>
                <w:p w14:paraId="2D15CEB5" w14:textId="77777777" w:rsidR="000D182C" w:rsidRDefault="00054F66">
                  <w:pPr>
                    <w:jc w:val="both"/>
                  </w:pPr>
                  <w:r>
                    <w:rPr>
                      <w:rFonts w:ascii="Arial" w:hAnsi="Arial" w:cs="Arial"/>
                      <w:color w:val="000000"/>
                      <w:sz w:val="18"/>
                      <w:szCs w:val="18"/>
                    </w:rPr>
                    <w:t>Pogodba je nična, če kdo v imenu ali na račun druge pogodbene stranke, predstavniku ali posredniku organa ali organizacije iz javnega sektorja obljubi, ponudi ali da kakšno nedovoljeno korist za: </w:t>
                  </w:r>
                </w:p>
              </w:tc>
            </w:tr>
          </w:tbl>
          <w:p w14:paraId="15F6CCDF" w14:textId="77777777" w:rsidR="000D182C" w:rsidRDefault="000D182C"/>
          <w:tbl>
            <w:tblPr>
              <w:tblStyle w:val="NormalTablePHPDOCX"/>
              <w:tblW w:w="0" w:type="auto"/>
              <w:tblLook w:val="04A0" w:firstRow="1" w:lastRow="0" w:firstColumn="1" w:lastColumn="0" w:noHBand="0" w:noVBand="1"/>
            </w:tblPr>
            <w:tblGrid>
              <w:gridCol w:w="8854"/>
            </w:tblGrid>
            <w:tr w:rsidR="000D182C" w14:paraId="6D2E66B3" w14:textId="77777777">
              <w:tc>
                <w:tcPr>
                  <w:tcW w:w="0" w:type="auto"/>
                  <w:tcMar>
                    <w:top w:w="0" w:type="auto"/>
                    <w:bottom w:w="0" w:type="auto"/>
                  </w:tcMar>
                </w:tcPr>
                <w:p w14:paraId="381E4919" w14:textId="77777777" w:rsidR="000D182C" w:rsidRDefault="00054F66">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14:paraId="7CE725DC" w14:textId="77777777" w:rsidR="000D182C" w:rsidRDefault="00054F66">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AA46AB3" w14:textId="77777777" w:rsidR="000D182C" w:rsidRDefault="00054F66">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09E1F95" w14:textId="77777777" w:rsidR="000D182C" w:rsidRDefault="00054F66">
                  <w:pPr>
                    <w:numPr>
                      <w:ilvl w:val="0"/>
                      <w:numId w:val="3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FE57982" w14:textId="77777777" w:rsidR="000D182C" w:rsidRDefault="000D182C"/>
          <w:tbl>
            <w:tblPr>
              <w:tblStyle w:val="NormalTablePHPDOCX"/>
              <w:tblW w:w="0" w:type="auto"/>
              <w:tblLook w:val="04A0" w:firstRow="1" w:lastRow="0" w:firstColumn="1" w:lastColumn="0" w:noHBand="0" w:noVBand="1"/>
            </w:tblPr>
            <w:tblGrid>
              <w:gridCol w:w="8854"/>
            </w:tblGrid>
            <w:tr w:rsidR="000D182C" w14:paraId="0A8392AD" w14:textId="77777777">
              <w:tc>
                <w:tcPr>
                  <w:tcW w:w="0" w:type="auto"/>
                  <w:tcMar>
                    <w:top w:w="0" w:type="auto"/>
                    <w:bottom w:w="0" w:type="auto"/>
                  </w:tcMar>
                </w:tcPr>
                <w:p w14:paraId="11732C9F" w14:textId="77777777" w:rsidR="000D182C" w:rsidRDefault="00054F66">
                  <w:pPr>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49EB230" w14:textId="77777777" w:rsidR="000D182C" w:rsidRDefault="000D182C"/>
        </w:tc>
      </w:tr>
    </w:tbl>
    <w:p w14:paraId="77F5FDA2" w14:textId="77777777" w:rsidR="000D182C" w:rsidRDefault="00054F66">
      <w:pPr>
        <w:spacing w:before="225" w:after="225" w:line="240" w:lineRule="auto"/>
        <w:jc w:val="both"/>
      </w:pPr>
      <w:r>
        <w:rPr>
          <w:rFonts w:ascii="Arial" w:hAnsi="Arial" w:cs="Arial"/>
          <w:b/>
          <w:bCs/>
          <w:color w:val="000000"/>
          <w:sz w:val="18"/>
          <w:szCs w:val="18"/>
        </w:rPr>
        <w:t>XV. POSLOVNA SKRIVNOST</w:t>
      </w:r>
    </w:p>
    <w:p w14:paraId="33102C62" w14:textId="77777777" w:rsidR="000D182C" w:rsidRDefault="00054F66">
      <w:pPr>
        <w:spacing w:after="0" w:line="240" w:lineRule="auto"/>
        <w:jc w:val="center"/>
      </w:pPr>
      <w:r>
        <w:rPr>
          <w:rFonts w:ascii="Arial" w:hAnsi="Arial" w:cs="Arial"/>
          <w:b/>
          <w:bCs/>
          <w:color w:val="000000"/>
          <w:sz w:val="18"/>
          <w:szCs w:val="18"/>
        </w:rPr>
        <w:t>34. člen</w:t>
      </w:r>
    </w:p>
    <w:tbl>
      <w:tblPr>
        <w:tblStyle w:val="NormalTablePHPDOCX"/>
        <w:tblW w:w="0" w:type="auto"/>
        <w:tblLook w:val="04A0" w:firstRow="1" w:lastRow="0" w:firstColumn="1" w:lastColumn="0" w:noHBand="0" w:noVBand="1"/>
      </w:tblPr>
      <w:tblGrid>
        <w:gridCol w:w="9070"/>
      </w:tblGrid>
      <w:tr w:rsidR="000D182C" w14:paraId="660218F6" w14:textId="77777777">
        <w:tc>
          <w:tcPr>
            <w:tcW w:w="0" w:type="auto"/>
            <w:tcMar>
              <w:top w:w="0" w:type="auto"/>
              <w:bottom w:w="0" w:type="auto"/>
            </w:tcMar>
          </w:tcPr>
          <w:p w14:paraId="0E83813F" w14:textId="77777777" w:rsidR="000D182C" w:rsidRDefault="00054F66">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798495B7" w14:textId="77777777" w:rsidR="000D182C" w:rsidRDefault="00054F66">
      <w:pPr>
        <w:spacing w:after="0" w:line="240" w:lineRule="auto"/>
        <w:jc w:val="center"/>
      </w:pPr>
      <w:r>
        <w:rPr>
          <w:rFonts w:ascii="Arial" w:hAnsi="Arial" w:cs="Arial"/>
          <w:b/>
          <w:bCs/>
          <w:color w:val="000000"/>
          <w:sz w:val="18"/>
          <w:szCs w:val="18"/>
        </w:rPr>
        <w:t>35. člen</w:t>
      </w:r>
    </w:p>
    <w:tbl>
      <w:tblPr>
        <w:tblStyle w:val="NormalTablePHPDOCX"/>
        <w:tblW w:w="0" w:type="auto"/>
        <w:tblLook w:val="04A0" w:firstRow="1" w:lastRow="0" w:firstColumn="1" w:lastColumn="0" w:noHBand="0" w:noVBand="1"/>
      </w:tblPr>
      <w:tblGrid>
        <w:gridCol w:w="9070"/>
      </w:tblGrid>
      <w:tr w:rsidR="000D182C" w14:paraId="6FD59A49" w14:textId="77777777">
        <w:tc>
          <w:tcPr>
            <w:tcW w:w="0" w:type="auto"/>
            <w:tcMar>
              <w:top w:w="0" w:type="auto"/>
              <w:bottom w:w="0" w:type="auto"/>
            </w:tcMar>
          </w:tcPr>
          <w:p w14:paraId="6E709373" w14:textId="77777777" w:rsidR="000D182C" w:rsidRDefault="00054F66">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08CD7EE" w14:textId="77777777" w:rsidR="000D182C" w:rsidRDefault="00054F66">
      <w:pPr>
        <w:spacing w:before="225" w:after="225" w:line="240" w:lineRule="auto"/>
        <w:jc w:val="both"/>
      </w:pPr>
      <w:r>
        <w:rPr>
          <w:rFonts w:ascii="Arial" w:hAnsi="Arial" w:cs="Arial"/>
          <w:b/>
          <w:bCs/>
          <w:color w:val="000000"/>
          <w:sz w:val="18"/>
          <w:szCs w:val="18"/>
        </w:rPr>
        <w:t>XVI. REVIZIJSKA SLED</w:t>
      </w:r>
    </w:p>
    <w:p w14:paraId="6644B793" w14:textId="77777777" w:rsidR="000D182C" w:rsidRDefault="00054F66">
      <w:pPr>
        <w:spacing w:after="0" w:line="240" w:lineRule="auto"/>
        <w:jc w:val="center"/>
      </w:pPr>
      <w:r>
        <w:rPr>
          <w:rFonts w:ascii="Arial" w:hAnsi="Arial" w:cs="Arial"/>
          <w:b/>
          <w:bCs/>
          <w:color w:val="000000"/>
          <w:sz w:val="18"/>
          <w:szCs w:val="18"/>
        </w:rPr>
        <w:t>36. člen</w:t>
      </w:r>
    </w:p>
    <w:tbl>
      <w:tblPr>
        <w:tblStyle w:val="NormalTablePHPDOCX"/>
        <w:tblW w:w="0" w:type="auto"/>
        <w:tblLook w:val="04A0" w:firstRow="1" w:lastRow="0" w:firstColumn="1" w:lastColumn="0" w:noHBand="0" w:noVBand="1"/>
      </w:tblPr>
      <w:tblGrid>
        <w:gridCol w:w="9070"/>
      </w:tblGrid>
      <w:tr w:rsidR="000D182C" w14:paraId="1E3DFBDD" w14:textId="77777777">
        <w:tc>
          <w:tcPr>
            <w:tcW w:w="0" w:type="auto"/>
            <w:tcMar>
              <w:top w:w="0" w:type="auto"/>
              <w:bottom w:w="0" w:type="auto"/>
            </w:tcMar>
          </w:tcPr>
          <w:p w14:paraId="754374D1" w14:textId="77777777" w:rsidR="000D182C" w:rsidRDefault="00054F66">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izvedbe projekta. </w:t>
            </w:r>
          </w:p>
          <w:p w14:paraId="37E55DC7" w14:textId="77777777" w:rsidR="000D182C" w:rsidRDefault="00054F66">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 </w:t>
            </w:r>
          </w:p>
          <w:p w14:paraId="754B6BD7" w14:textId="77777777" w:rsidR="000D182C" w:rsidRDefault="00054F66">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6974FB0F" w14:textId="77777777" w:rsidR="000D182C" w:rsidRDefault="00054F66">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47D05447" w14:textId="77777777" w:rsidR="000D182C" w:rsidRDefault="00054F6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 </w:t>
            </w:r>
          </w:p>
        </w:tc>
      </w:tr>
    </w:tbl>
    <w:p w14:paraId="4AF41F7B" w14:textId="77777777" w:rsidR="000D182C" w:rsidRDefault="00054F66">
      <w:pPr>
        <w:spacing w:before="225" w:after="225" w:line="240" w:lineRule="auto"/>
        <w:jc w:val="both"/>
      </w:pPr>
      <w:r>
        <w:rPr>
          <w:rFonts w:ascii="Arial" w:hAnsi="Arial" w:cs="Arial"/>
          <w:b/>
          <w:bCs/>
          <w:color w:val="000000"/>
          <w:sz w:val="18"/>
          <w:szCs w:val="18"/>
        </w:rPr>
        <w:t>XVII. REŠEVANJE SPOROV</w:t>
      </w:r>
    </w:p>
    <w:p w14:paraId="1268957E" w14:textId="77777777" w:rsidR="000D182C" w:rsidRDefault="00054F66">
      <w:pPr>
        <w:spacing w:after="0" w:line="240" w:lineRule="auto"/>
        <w:jc w:val="center"/>
      </w:pPr>
      <w:r>
        <w:rPr>
          <w:rFonts w:ascii="Arial" w:hAnsi="Arial" w:cs="Arial"/>
          <w:b/>
          <w:bCs/>
          <w:color w:val="000000"/>
          <w:sz w:val="18"/>
          <w:szCs w:val="18"/>
        </w:rPr>
        <w:t>37. člen</w:t>
      </w:r>
    </w:p>
    <w:tbl>
      <w:tblPr>
        <w:tblStyle w:val="NormalTablePHPDOCX"/>
        <w:tblW w:w="0" w:type="auto"/>
        <w:tblLook w:val="04A0" w:firstRow="1" w:lastRow="0" w:firstColumn="1" w:lastColumn="0" w:noHBand="0" w:noVBand="1"/>
      </w:tblPr>
      <w:tblGrid>
        <w:gridCol w:w="9070"/>
      </w:tblGrid>
      <w:tr w:rsidR="000D182C" w14:paraId="7A7B0A8A" w14:textId="77777777">
        <w:tc>
          <w:tcPr>
            <w:tcW w:w="0" w:type="auto"/>
            <w:tcMar>
              <w:top w:w="0" w:type="auto"/>
              <w:bottom w:w="0" w:type="auto"/>
            </w:tcMar>
          </w:tcPr>
          <w:p w14:paraId="513BB427" w14:textId="77777777" w:rsidR="000D182C" w:rsidRDefault="00054F66">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5D50502F" w14:textId="77777777" w:rsidR="000D182C" w:rsidRDefault="00054F66">
      <w:pPr>
        <w:spacing w:before="225" w:after="225" w:line="240" w:lineRule="auto"/>
        <w:jc w:val="both"/>
      </w:pPr>
      <w:r>
        <w:rPr>
          <w:rFonts w:ascii="Arial" w:hAnsi="Arial" w:cs="Arial"/>
          <w:b/>
          <w:bCs/>
          <w:color w:val="000000"/>
          <w:sz w:val="18"/>
          <w:szCs w:val="18"/>
        </w:rPr>
        <w:t>XVIII. KONČNE DOLOČBE</w:t>
      </w:r>
    </w:p>
    <w:p w14:paraId="6D21053F" w14:textId="77777777" w:rsidR="000D182C" w:rsidRDefault="00054F66">
      <w:pPr>
        <w:spacing w:after="0" w:line="240" w:lineRule="auto"/>
        <w:jc w:val="center"/>
      </w:pPr>
      <w:r>
        <w:rPr>
          <w:rFonts w:ascii="Arial" w:hAnsi="Arial" w:cs="Arial"/>
          <w:b/>
          <w:bCs/>
          <w:color w:val="000000"/>
          <w:sz w:val="18"/>
          <w:szCs w:val="18"/>
        </w:rPr>
        <w:t>38. člen</w:t>
      </w:r>
    </w:p>
    <w:tbl>
      <w:tblPr>
        <w:tblStyle w:val="NormalTablePHPDOCX"/>
        <w:tblW w:w="0" w:type="auto"/>
        <w:tblLook w:val="04A0" w:firstRow="1" w:lastRow="0" w:firstColumn="1" w:lastColumn="0" w:noHBand="0" w:noVBand="1"/>
      </w:tblPr>
      <w:tblGrid>
        <w:gridCol w:w="9070"/>
      </w:tblGrid>
      <w:tr w:rsidR="000D182C" w14:paraId="0E11C6C5" w14:textId="77777777">
        <w:tc>
          <w:tcPr>
            <w:tcW w:w="0" w:type="auto"/>
            <w:tcMar>
              <w:top w:w="0" w:type="auto"/>
              <w:bottom w:w="0" w:type="auto"/>
            </w:tcMar>
          </w:tcPr>
          <w:p w14:paraId="26D32A7D" w14:textId="77777777" w:rsidR="000D182C" w:rsidRDefault="00054F66">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B03205F" w14:textId="77777777" w:rsidR="000D182C" w:rsidRDefault="00054F66">
      <w:pPr>
        <w:spacing w:after="0" w:line="240" w:lineRule="auto"/>
        <w:jc w:val="center"/>
      </w:pPr>
      <w:r>
        <w:rPr>
          <w:rFonts w:ascii="Arial" w:hAnsi="Arial" w:cs="Arial"/>
          <w:b/>
          <w:bCs/>
          <w:color w:val="000000"/>
          <w:sz w:val="18"/>
          <w:szCs w:val="18"/>
        </w:rPr>
        <w:t>39. člen</w:t>
      </w:r>
    </w:p>
    <w:tbl>
      <w:tblPr>
        <w:tblStyle w:val="NormalTablePHPDOCX"/>
        <w:tblW w:w="0" w:type="auto"/>
        <w:tblLook w:val="04A0" w:firstRow="1" w:lastRow="0" w:firstColumn="1" w:lastColumn="0" w:noHBand="0" w:noVBand="1"/>
      </w:tblPr>
      <w:tblGrid>
        <w:gridCol w:w="9070"/>
      </w:tblGrid>
      <w:tr w:rsidR="000D182C" w14:paraId="2046B4C5" w14:textId="77777777">
        <w:tc>
          <w:tcPr>
            <w:tcW w:w="0" w:type="auto"/>
            <w:tcMar>
              <w:top w:w="0" w:type="auto"/>
              <w:bottom w:w="0" w:type="auto"/>
            </w:tcMar>
          </w:tcPr>
          <w:p w14:paraId="21FDCE2E" w14:textId="77777777" w:rsidR="000D182C" w:rsidRDefault="00054F66">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 </w:t>
            </w:r>
          </w:p>
          <w:p w14:paraId="20DB833E" w14:textId="77777777" w:rsidR="000D182C" w:rsidRDefault="00054F6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5391BBD6" w14:textId="77777777" w:rsidR="000D182C" w:rsidRDefault="00054F66">
      <w:pPr>
        <w:spacing w:after="0" w:line="240" w:lineRule="auto"/>
        <w:jc w:val="center"/>
      </w:pPr>
      <w:r>
        <w:rPr>
          <w:rFonts w:ascii="Arial" w:hAnsi="Arial" w:cs="Arial"/>
          <w:b/>
          <w:bCs/>
          <w:color w:val="000000"/>
          <w:sz w:val="18"/>
          <w:szCs w:val="18"/>
        </w:rPr>
        <w:t>40. člen</w:t>
      </w:r>
    </w:p>
    <w:tbl>
      <w:tblPr>
        <w:tblStyle w:val="NormalTablePHPDOCX"/>
        <w:tblW w:w="0" w:type="auto"/>
        <w:tblLook w:val="04A0" w:firstRow="1" w:lastRow="0" w:firstColumn="1" w:lastColumn="0" w:noHBand="0" w:noVBand="1"/>
      </w:tblPr>
      <w:tblGrid>
        <w:gridCol w:w="9070"/>
      </w:tblGrid>
      <w:tr w:rsidR="000D182C" w14:paraId="615AFA92" w14:textId="77777777">
        <w:tc>
          <w:tcPr>
            <w:tcW w:w="0" w:type="auto"/>
            <w:tcMar>
              <w:top w:w="0" w:type="auto"/>
              <w:bottom w:w="0" w:type="auto"/>
            </w:tcMar>
          </w:tcPr>
          <w:p w14:paraId="18DFEB85" w14:textId="77777777" w:rsidR="000D182C" w:rsidRDefault="00054F66">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7A4BA826" w14:textId="77777777" w:rsidR="000D182C" w:rsidRDefault="00054F66">
      <w:pPr>
        <w:spacing w:after="0" w:line="240" w:lineRule="auto"/>
        <w:jc w:val="center"/>
      </w:pPr>
      <w:r>
        <w:rPr>
          <w:rFonts w:ascii="Arial" w:hAnsi="Arial" w:cs="Arial"/>
          <w:b/>
          <w:bCs/>
          <w:color w:val="000000"/>
          <w:sz w:val="18"/>
          <w:szCs w:val="18"/>
        </w:rPr>
        <w:t>41. člen</w:t>
      </w:r>
    </w:p>
    <w:tbl>
      <w:tblPr>
        <w:tblStyle w:val="NormalTablePHPDOCX"/>
        <w:tblW w:w="0" w:type="auto"/>
        <w:tblLook w:val="04A0" w:firstRow="1" w:lastRow="0" w:firstColumn="1" w:lastColumn="0" w:noHBand="0" w:noVBand="1"/>
      </w:tblPr>
      <w:tblGrid>
        <w:gridCol w:w="8181"/>
      </w:tblGrid>
      <w:tr w:rsidR="000D182C" w14:paraId="6F25D6E2" w14:textId="77777777">
        <w:tc>
          <w:tcPr>
            <w:tcW w:w="0" w:type="auto"/>
            <w:tcMar>
              <w:top w:w="0" w:type="auto"/>
              <w:bottom w:w="0" w:type="auto"/>
            </w:tcMar>
          </w:tcPr>
          <w:p w14:paraId="437EB656" w14:textId="77777777" w:rsidR="000D182C" w:rsidRDefault="00054F66">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19B18D8C" w14:textId="77777777" w:rsidR="000D182C" w:rsidRDefault="00054F66">
      <w:pPr>
        <w:spacing w:after="0" w:line="240" w:lineRule="auto"/>
        <w:jc w:val="center"/>
      </w:pPr>
      <w:r>
        <w:rPr>
          <w:rFonts w:ascii="Arial" w:hAnsi="Arial" w:cs="Arial"/>
          <w:b/>
          <w:bCs/>
          <w:color w:val="000000"/>
          <w:sz w:val="18"/>
          <w:szCs w:val="18"/>
        </w:rPr>
        <w:t>42. člen</w:t>
      </w:r>
    </w:p>
    <w:tbl>
      <w:tblPr>
        <w:tblStyle w:val="NormalTablePHPDOCX"/>
        <w:tblW w:w="0" w:type="auto"/>
        <w:tblLook w:val="04A0" w:firstRow="1" w:lastRow="0" w:firstColumn="1" w:lastColumn="0" w:noHBand="0" w:noVBand="1"/>
      </w:tblPr>
      <w:tblGrid>
        <w:gridCol w:w="9070"/>
      </w:tblGrid>
      <w:tr w:rsidR="000D182C" w14:paraId="67DF54F5" w14:textId="77777777">
        <w:tc>
          <w:tcPr>
            <w:tcW w:w="0" w:type="auto"/>
            <w:tcMar>
              <w:top w:w="0" w:type="auto"/>
              <w:bottom w:w="0" w:type="auto"/>
            </w:tcMar>
          </w:tcPr>
          <w:p w14:paraId="6AB61F65" w14:textId="70696F01" w:rsidR="000D182C" w:rsidRDefault="00054F66" w:rsidP="00117A9F">
            <w:pPr>
              <w:spacing w:before="225" w:after="225"/>
              <w:jc w:val="both"/>
            </w:pPr>
            <w:r>
              <w:rPr>
                <w:rFonts w:ascii="Arial" w:hAnsi="Arial" w:cs="Arial"/>
                <w:color w:val="000000"/>
                <w:sz w:val="18"/>
                <w:szCs w:val="18"/>
              </w:rPr>
              <w:lastRenderedPageBreak/>
              <w:t>Pogodba je sklenjena in prične veljati z dnem, ko jo podpišeta obe pogodbeni stranki, pod odložnim pogojem po predložitvi zavarovanja za dobro izvedbo. </w:t>
            </w:r>
          </w:p>
        </w:tc>
      </w:tr>
    </w:tbl>
    <w:p w14:paraId="7DCB3116" w14:textId="77777777" w:rsidR="000D182C" w:rsidRDefault="00054F66">
      <w:pPr>
        <w:spacing w:after="0" w:line="240" w:lineRule="auto"/>
        <w:jc w:val="center"/>
      </w:pPr>
      <w:r>
        <w:rPr>
          <w:rFonts w:ascii="Arial" w:hAnsi="Arial" w:cs="Arial"/>
          <w:b/>
          <w:bCs/>
          <w:color w:val="000000"/>
          <w:sz w:val="18"/>
          <w:szCs w:val="18"/>
        </w:rPr>
        <w:t>43. člen</w:t>
      </w:r>
    </w:p>
    <w:tbl>
      <w:tblPr>
        <w:tblStyle w:val="NormalTablePHPDOCX"/>
        <w:tblW w:w="0" w:type="auto"/>
        <w:tblLook w:val="04A0" w:firstRow="1" w:lastRow="0" w:firstColumn="1" w:lastColumn="0" w:noHBand="0" w:noVBand="1"/>
      </w:tblPr>
      <w:tblGrid>
        <w:gridCol w:w="8781"/>
      </w:tblGrid>
      <w:tr w:rsidR="000D182C" w14:paraId="33855353" w14:textId="77777777">
        <w:tc>
          <w:tcPr>
            <w:tcW w:w="0" w:type="auto"/>
            <w:tcMar>
              <w:top w:w="0" w:type="auto"/>
              <w:bottom w:w="0" w:type="auto"/>
            </w:tcMar>
          </w:tcPr>
          <w:p w14:paraId="77272362" w14:textId="77777777" w:rsidR="000D182C" w:rsidRDefault="00054F66">
            <w:pPr>
              <w:spacing w:before="225" w:after="225"/>
              <w:jc w:val="both"/>
            </w:pPr>
            <w:r>
              <w:rPr>
                <w:rFonts w:ascii="Arial" w:hAnsi="Arial" w:cs="Arial"/>
                <w:color w:val="000000"/>
                <w:sz w:val="18"/>
                <w:szCs w:val="18"/>
              </w:rPr>
              <w:t>Ta pogodba je napisana v dveh (2) enakih izvodih, od katerih prejmeta naročnik in izvajalec po en (1) izvod.</w:t>
            </w:r>
          </w:p>
        </w:tc>
      </w:tr>
    </w:tbl>
    <w:p w14:paraId="1CDA6036" w14:textId="77777777" w:rsidR="000D182C" w:rsidRDefault="00054F66">
      <w:pPr>
        <w:spacing w:before="975" w:after="225" w:line="240" w:lineRule="auto"/>
        <w:jc w:val="both"/>
      </w:pPr>
      <w:r>
        <w:rPr>
          <w:rFonts w:ascii="Arial" w:hAnsi="Arial" w:cs="Arial"/>
          <w:color w:val="000000"/>
          <w:sz w:val="18"/>
          <w:szCs w:val="18"/>
        </w:rPr>
        <w:t>V/na ________________, dne ________________</w:t>
      </w:r>
    </w:p>
    <w:sectPr w:rsidR="000D182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CCCAC" w14:textId="77777777" w:rsidR="006B2936" w:rsidRDefault="006B2936" w:rsidP="006975C6">
      <w:pPr>
        <w:spacing w:after="0" w:line="240" w:lineRule="auto"/>
      </w:pPr>
      <w:r>
        <w:separator/>
      </w:r>
    </w:p>
  </w:endnote>
  <w:endnote w:type="continuationSeparator" w:id="0">
    <w:p w14:paraId="153C8468"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75C2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E62CB"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43C9D"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1E099"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D1948"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B3DA6"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C2F30" w14:textId="77777777" w:rsidR="00054F66" w:rsidRPr="008B05A1" w:rsidRDefault="00A6534C" w:rsidP="008301AC">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054F66" w:rsidRPr="008B05A1">
          <w:rPr>
            <w:rFonts w:ascii="Arial" w:hAnsi="Arial" w:cs="Arial"/>
            <w:sz w:val="18"/>
            <w:szCs w:val="18"/>
          </w:rPr>
          <w:fldChar w:fldCharType="begin"/>
        </w:r>
        <w:r w:rsidR="00054F66" w:rsidRPr="008B05A1">
          <w:rPr>
            <w:rFonts w:ascii="Arial" w:hAnsi="Arial" w:cs="Arial"/>
            <w:sz w:val="18"/>
            <w:szCs w:val="18"/>
          </w:rPr>
          <w:instrText xml:space="preserve"> PAGE   \* MERGEFORMAT </w:instrText>
        </w:r>
        <w:r w:rsidR="00054F66" w:rsidRPr="008B05A1">
          <w:rPr>
            <w:rFonts w:ascii="Arial" w:hAnsi="Arial" w:cs="Arial"/>
            <w:sz w:val="18"/>
            <w:szCs w:val="18"/>
          </w:rPr>
          <w:fldChar w:fldCharType="separate"/>
        </w:r>
        <w:r w:rsidR="00054F66" w:rsidRPr="008B05A1">
          <w:rPr>
            <w:rFonts w:ascii="Arial" w:hAnsi="Arial" w:cs="Arial"/>
            <w:noProof/>
            <w:sz w:val="18"/>
            <w:szCs w:val="18"/>
          </w:rPr>
          <w:t>1</w:t>
        </w:r>
        <w:r w:rsidR="00054F66" w:rsidRPr="008B05A1">
          <w:rPr>
            <w:rFonts w:ascii="Arial" w:hAnsi="Arial" w:cs="Arial"/>
            <w:noProof/>
            <w:sz w:val="18"/>
            <w:szCs w:val="18"/>
          </w:rPr>
          <w:fldChar w:fldCharType="end"/>
        </w:r>
      </w:sdtContent>
    </w:sdt>
  </w:p>
  <w:p w14:paraId="7D2B4996" w14:textId="77777777" w:rsidR="00054F66" w:rsidRDefault="00054F6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04AC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77E8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A31D"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2C56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62A1C"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BC84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DD248"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822CC" w14:textId="77777777" w:rsidR="006B2936" w:rsidRDefault="006B2936" w:rsidP="006975C6">
      <w:pPr>
        <w:spacing w:after="0" w:line="240" w:lineRule="auto"/>
      </w:pPr>
      <w:r>
        <w:separator/>
      </w:r>
    </w:p>
  </w:footnote>
  <w:footnote w:type="continuationSeparator" w:id="0">
    <w:p w14:paraId="342458EA"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3"/>
      <w:gridCol w:w="3323"/>
      <w:gridCol w:w="4114"/>
    </w:tblGrid>
    <w:tr w:rsidR="00B05771" w:rsidRPr="006F1DA5" w14:paraId="60A24439" w14:textId="77777777" w:rsidTr="007C4767">
      <w:trPr>
        <w:trHeight w:val="1268"/>
      </w:trPr>
      <w:tc>
        <w:tcPr>
          <w:tcW w:w="1668" w:type="dxa"/>
        </w:tcPr>
        <w:p w14:paraId="7CB503F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FFA66C6" wp14:editId="0445880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7656A2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14:paraId="18A7259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14:paraId="5F59617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14:paraId="02FC6BF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14:paraId="28C5DD5C"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14:paraId="49C9DFF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A7F728A" wp14:editId="065A12B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C2026B5"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88"/>
      <w:gridCol w:w="3273"/>
      <w:gridCol w:w="4209"/>
    </w:tblGrid>
    <w:tr w:rsidR="00BA5911" w:rsidRPr="006F1DA5" w14:paraId="49544C8C" w14:textId="77777777" w:rsidTr="00B169F3">
      <w:trPr>
        <w:trHeight w:val="1268"/>
      </w:trPr>
      <w:tc>
        <w:tcPr>
          <w:tcW w:w="1668" w:type="dxa"/>
        </w:tcPr>
        <w:p w14:paraId="0CA7ADBD" w14:textId="77777777" w:rsidR="00054F66" w:rsidRPr="006F1DA5" w:rsidRDefault="00054F6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88CD69D" wp14:editId="5E122099">
                <wp:simplePos x="0" y="0"/>
                <wp:positionH relativeFrom="page">
                  <wp:posOffset>4433</wp:posOffset>
                </wp:positionH>
                <wp:positionV relativeFrom="paragraph">
                  <wp:posOffset>-3810</wp:posOffset>
                </wp:positionV>
                <wp:extent cx="990000" cy="720000"/>
                <wp:effectExtent l="0" t="0" r="0" b="0"/>
                <wp:wrapNone/>
                <wp:docPr id="28088587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7C0E3EF" w14:textId="77777777" w:rsidR="00054F66" w:rsidRPr="006F1DA5" w:rsidRDefault="00054F6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14:paraId="5DF50B1C" w14:textId="77777777" w:rsidR="00054F66" w:rsidRPr="006F1DA5" w:rsidRDefault="00054F6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14:paraId="1CB80F5C" w14:textId="77777777" w:rsidR="00054F66" w:rsidRPr="006F1DA5" w:rsidRDefault="00054F6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14:paraId="5C31FC42" w14:textId="77777777" w:rsidR="00054F66" w:rsidRPr="006F1DA5" w:rsidRDefault="00054F6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14:paraId="04A766E4" w14:textId="77777777" w:rsidR="00054F66" w:rsidRPr="006F1DA5" w:rsidRDefault="00054F66" w:rsidP="00FB3258">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14:paraId="2522F66C" w14:textId="77777777" w:rsidR="00054F66" w:rsidRPr="006F1DA5" w:rsidRDefault="00054F6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8796612" wp14:editId="644DAE3B">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209835B" w14:textId="77777777" w:rsidR="00054F66" w:rsidRPr="006F1DA5" w:rsidRDefault="00054F6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15AA"/>
    <w:multiLevelType w:val="hybridMultilevel"/>
    <w:tmpl w:val="978C7D5C"/>
    <w:lvl w:ilvl="0" w:tplc="B22EFA3E">
      <w:start w:val="1"/>
      <w:numFmt w:val="bullet"/>
      <w:lvlText w:val=""/>
      <w:lvlJc w:val="left"/>
      <w:pPr>
        <w:ind w:left="720" w:hanging="360"/>
      </w:pPr>
      <w:rPr>
        <w:rFonts w:ascii="Symbol" w:hAnsi="Symbol" w:cs="Symbol" w:hint="default"/>
        <w:sz w:val="18"/>
        <w:szCs w:val="18"/>
      </w:rPr>
    </w:lvl>
    <w:lvl w:ilvl="1" w:tplc="A72A82FA">
      <w:start w:val="1"/>
      <w:numFmt w:val="bullet"/>
      <w:lvlText w:val="o"/>
      <w:lvlJc w:val="left"/>
      <w:pPr>
        <w:ind w:left="1440" w:hanging="360"/>
      </w:pPr>
      <w:rPr>
        <w:rFonts w:ascii="Courier New" w:hAnsi="Courier New" w:cs="Courier New" w:hint="default"/>
      </w:rPr>
    </w:lvl>
    <w:lvl w:ilvl="2" w:tplc="23E0D548">
      <w:start w:val="1"/>
      <w:numFmt w:val="bullet"/>
      <w:lvlText w:val=""/>
      <w:lvlJc w:val="left"/>
      <w:pPr>
        <w:ind w:left="2160" w:hanging="360"/>
      </w:pPr>
      <w:rPr>
        <w:rFonts w:ascii="Wingdings" w:hAnsi="Wingdings" w:cs="Wingdings" w:hint="default"/>
      </w:rPr>
    </w:lvl>
    <w:lvl w:ilvl="3" w:tplc="B3508592">
      <w:start w:val="1"/>
      <w:numFmt w:val="bullet"/>
      <w:lvlText w:val=""/>
      <w:lvlJc w:val="left"/>
      <w:pPr>
        <w:ind w:left="2880" w:hanging="360"/>
      </w:pPr>
      <w:rPr>
        <w:rFonts w:ascii="Symbol" w:hAnsi="Symbol" w:cs="Symbol" w:hint="default"/>
      </w:rPr>
    </w:lvl>
    <w:lvl w:ilvl="4" w:tplc="C15673AE">
      <w:start w:val="1"/>
      <w:numFmt w:val="bullet"/>
      <w:lvlText w:val="o"/>
      <w:lvlJc w:val="left"/>
      <w:pPr>
        <w:ind w:left="3600" w:hanging="360"/>
      </w:pPr>
      <w:rPr>
        <w:rFonts w:ascii="Courier New" w:hAnsi="Courier New" w:cs="Courier New" w:hint="default"/>
      </w:rPr>
    </w:lvl>
    <w:lvl w:ilvl="5" w:tplc="43AC9A06">
      <w:start w:val="1"/>
      <w:numFmt w:val="bullet"/>
      <w:lvlText w:val=""/>
      <w:lvlJc w:val="left"/>
      <w:pPr>
        <w:ind w:left="4320" w:hanging="360"/>
      </w:pPr>
      <w:rPr>
        <w:rFonts w:ascii="Wingdings" w:hAnsi="Wingdings" w:cs="Wingdings" w:hint="default"/>
      </w:rPr>
    </w:lvl>
    <w:lvl w:ilvl="6" w:tplc="6B1C9036">
      <w:start w:val="1"/>
      <w:numFmt w:val="bullet"/>
      <w:lvlText w:val=""/>
      <w:lvlJc w:val="left"/>
      <w:pPr>
        <w:ind w:left="5040" w:hanging="360"/>
      </w:pPr>
      <w:rPr>
        <w:rFonts w:ascii="Symbol" w:hAnsi="Symbol" w:cs="Symbol" w:hint="default"/>
      </w:rPr>
    </w:lvl>
    <w:lvl w:ilvl="7" w:tplc="030ADB68">
      <w:start w:val="1"/>
      <w:numFmt w:val="bullet"/>
      <w:lvlText w:val="o"/>
      <w:lvlJc w:val="left"/>
      <w:pPr>
        <w:ind w:left="5760" w:hanging="360"/>
      </w:pPr>
      <w:rPr>
        <w:rFonts w:ascii="Courier New" w:hAnsi="Courier New" w:cs="Courier New" w:hint="default"/>
      </w:rPr>
    </w:lvl>
    <w:lvl w:ilvl="8" w:tplc="B8D0B2EA">
      <w:start w:val="1"/>
      <w:numFmt w:val="bullet"/>
      <w:lvlText w:val=""/>
      <w:lvlJc w:val="left"/>
      <w:pPr>
        <w:ind w:left="6480" w:hanging="360"/>
      </w:pPr>
      <w:rPr>
        <w:rFonts w:ascii="Wingdings" w:hAnsi="Wingdings" w:cs="Wingdings" w:hint="default"/>
      </w:rPr>
    </w:lvl>
  </w:abstractNum>
  <w:abstractNum w:abstractNumId="1" w15:restartNumberingAfterBreak="0">
    <w:nsid w:val="03E92B5D"/>
    <w:multiLevelType w:val="hybridMultilevel"/>
    <w:tmpl w:val="8878E1A0"/>
    <w:lvl w:ilvl="0" w:tplc="5DDEA0F4">
      <w:start w:val="1"/>
      <w:numFmt w:val="bullet"/>
      <w:lvlText w:val=""/>
      <w:lvlJc w:val="left"/>
      <w:pPr>
        <w:ind w:left="720" w:hanging="360"/>
      </w:pPr>
      <w:rPr>
        <w:rFonts w:ascii="Symbol" w:hAnsi="Symbol" w:cs="Symbol" w:hint="default"/>
        <w:sz w:val="18"/>
        <w:szCs w:val="18"/>
      </w:rPr>
    </w:lvl>
    <w:lvl w:ilvl="1" w:tplc="62B64BEA">
      <w:start w:val="1"/>
      <w:numFmt w:val="bullet"/>
      <w:lvlText w:val="o"/>
      <w:lvlJc w:val="left"/>
      <w:pPr>
        <w:ind w:left="1440" w:hanging="360"/>
      </w:pPr>
      <w:rPr>
        <w:rFonts w:ascii="Courier New" w:hAnsi="Courier New" w:cs="Courier New" w:hint="default"/>
      </w:rPr>
    </w:lvl>
    <w:lvl w:ilvl="2" w:tplc="CDEEA4D8">
      <w:start w:val="1"/>
      <w:numFmt w:val="bullet"/>
      <w:lvlText w:val=""/>
      <w:lvlJc w:val="left"/>
      <w:pPr>
        <w:ind w:left="2160" w:hanging="360"/>
      </w:pPr>
      <w:rPr>
        <w:rFonts w:ascii="Wingdings" w:hAnsi="Wingdings" w:cs="Wingdings" w:hint="default"/>
      </w:rPr>
    </w:lvl>
    <w:lvl w:ilvl="3" w:tplc="861C7B5C">
      <w:start w:val="1"/>
      <w:numFmt w:val="bullet"/>
      <w:lvlText w:val=""/>
      <w:lvlJc w:val="left"/>
      <w:pPr>
        <w:ind w:left="2880" w:hanging="360"/>
      </w:pPr>
      <w:rPr>
        <w:rFonts w:ascii="Symbol" w:hAnsi="Symbol" w:cs="Symbol" w:hint="default"/>
      </w:rPr>
    </w:lvl>
    <w:lvl w:ilvl="4" w:tplc="04988648">
      <w:start w:val="1"/>
      <w:numFmt w:val="bullet"/>
      <w:lvlText w:val="o"/>
      <w:lvlJc w:val="left"/>
      <w:pPr>
        <w:ind w:left="3600" w:hanging="360"/>
      </w:pPr>
      <w:rPr>
        <w:rFonts w:ascii="Courier New" w:hAnsi="Courier New" w:cs="Courier New" w:hint="default"/>
      </w:rPr>
    </w:lvl>
    <w:lvl w:ilvl="5" w:tplc="E5F0D27E">
      <w:start w:val="1"/>
      <w:numFmt w:val="bullet"/>
      <w:lvlText w:val=""/>
      <w:lvlJc w:val="left"/>
      <w:pPr>
        <w:ind w:left="4320" w:hanging="360"/>
      </w:pPr>
      <w:rPr>
        <w:rFonts w:ascii="Wingdings" w:hAnsi="Wingdings" w:cs="Wingdings" w:hint="default"/>
      </w:rPr>
    </w:lvl>
    <w:lvl w:ilvl="6" w:tplc="D86639B0">
      <w:start w:val="1"/>
      <w:numFmt w:val="bullet"/>
      <w:lvlText w:val=""/>
      <w:lvlJc w:val="left"/>
      <w:pPr>
        <w:ind w:left="5040" w:hanging="360"/>
      </w:pPr>
      <w:rPr>
        <w:rFonts w:ascii="Symbol" w:hAnsi="Symbol" w:cs="Symbol" w:hint="default"/>
      </w:rPr>
    </w:lvl>
    <w:lvl w:ilvl="7" w:tplc="748EFFEA">
      <w:start w:val="1"/>
      <w:numFmt w:val="bullet"/>
      <w:lvlText w:val="o"/>
      <w:lvlJc w:val="left"/>
      <w:pPr>
        <w:ind w:left="5760" w:hanging="360"/>
      </w:pPr>
      <w:rPr>
        <w:rFonts w:ascii="Courier New" w:hAnsi="Courier New" w:cs="Courier New" w:hint="default"/>
      </w:rPr>
    </w:lvl>
    <w:lvl w:ilvl="8" w:tplc="615222A8">
      <w:start w:val="1"/>
      <w:numFmt w:val="bullet"/>
      <w:lvlText w:val=""/>
      <w:lvlJc w:val="left"/>
      <w:pPr>
        <w:ind w:left="6480" w:hanging="360"/>
      </w:pPr>
      <w:rPr>
        <w:rFonts w:ascii="Wingdings" w:hAnsi="Wingdings" w:cs="Wingdings" w:hint="default"/>
      </w:rPr>
    </w:lvl>
  </w:abstractNum>
  <w:abstractNum w:abstractNumId="2" w15:restartNumberingAfterBreak="0">
    <w:nsid w:val="050F3408"/>
    <w:multiLevelType w:val="hybridMultilevel"/>
    <w:tmpl w:val="A954A2F6"/>
    <w:lvl w:ilvl="0" w:tplc="4B0A1C76">
      <w:start w:val="1"/>
      <w:numFmt w:val="bullet"/>
      <w:lvlText w:val=""/>
      <w:lvlJc w:val="left"/>
      <w:pPr>
        <w:ind w:left="720" w:hanging="360"/>
      </w:pPr>
      <w:rPr>
        <w:rFonts w:ascii="Symbol" w:hAnsi="Symbol" w:cs="Symbol" w:hint="default"/>
        <w:sz w:val="18"/>
        <w:szCs w:val="18"/>
      </w:rPr>
    </w:lvl>
    <w:lvl w:ilvl="1" w:tplc="520AC998">
      <w:start w:val="1"/>
      <w:numFmt w:val="bullet"/>
      <w:lvlText w:val="o"/>
      <w:lvlJc w:val="left"/>
      <w:pPr>
        <w:ind w:left="1440" w:hanging="360"/>
      </w:pPr>
      <w:rPr>
        <w:rFonts w:ascii="Courier New" w:hAnsi="Courier New" w:cs="Courier New" w:hint="default"/>
      </w:rPr>
    </w:lvl>
    <w:lvl w:ilvl="2" w:tplc="631482C8">
      <w:start w:val="1"/>
      <w:numFmt w:val="bullet"/>
      <w:lvlText w:val=""/>
      <w:lvlJc w:val="left"/>
      <w:pPr>
        <w:ind w:left="2160" w:hanging="360"/>
      </w:pPr>
      <w:rPr>
        <w:rFonts w:ascii="Wingdings" w:hAnsi="Wingdings" w:cs="Wingdings" w:hint="default"/>
      </w:rPr>
    </w:lvl>
    <w:lvl w:ilvl="3" w:tplc="BC84BCB2">
      <w:start w:val="1"/>
      <w:numFmt w:val="bullet"/>
      <w:lvlText w:val=""/>
      <w:lvlJc w:val="left"/>
      <w:pPr>
        <w:ind w:left="2880" w:hanging="360"/>
      </w:pPr>
      <w:rPr>
        <w:rFonts w:ascii="Symbol" w:hAnsi="Symbol" w:cs="Symbol" w:hint="default"/>
      </w:rPr>
    </w:lvl>
    <w:lvl w:ilvl="4" w:tplc="8FAAEA06">
      <w:start w:val="1"/>
      <w:numFmt w:val="bullet"/>
      <w:lvlText w:val="o"/>
      <w:lvlJc w:val="left"/>
      <w:pPr>
        <w:ind w:left="3600" w:hanging="360"/>
      </w:pPr>
      <w:rPr>
        <w:rFonts w:ascii="Courier New" w:hAnsi="Courier New" w:cs="Courier New" w:hint="default"/>
      </w:rPr>
    </w:lvl>
    <w:lvl w:ilvl="5" w:tplc="AD82C7A8">
      <w:start w:val="1"/>
      <w:numFmt w:val="bullet"/>
      <w:lvlText w:val=""/>
      <w:lvlJc w:val="left"/>
      <w:pPr>
        <w:ind w:left="4320" w:hanging="360"/>
      </w:pPr>
      <w:rPr>
        <w:rFonts w:ascii="Wingdings" w:hAnsi="Wingdings" w:cs="Wingdings" w:hint="default"/>
      </w:rPr>
    </w:lvl>
    <w:lvl w:ilvl="6" w:tplc="2F868ECA">
      <w:start w:val="1"/>
      <w:numFmt w:val="bullet"/>
      <w:lvlText w:val=""/>
      <w:lvlJc w:val="left"/>
      <w:pPr>
        <w:ind w:left="5040" w:hanging="360"/>
      </w:pPr>
      <w:rPr>
        <w:rFonts w:ascii="Symbol" w:hAnsi="Symbol" w:cs="Symbol" w:hint="default"/>
      </w:rPr>
    </w:lvl>
    <w:lvl w:ilvl="7" w:tplc="6D9C85D4">
      <w:start w:val="1"/>
      <w:numFmt w:val="bullet"/>
      <w:lvlText w:val="o"/>
      <w:lvlJc w:val="left"/>
      <w:pPr>
        <w:ind w:left="5760" w:hanging="360"/>
      </w:pPr>
      <w:rPr>
        <w:rFonts w:ascii="Courier New" w:hAnsi="Courier New" w:cs="Courier New" w:hint="default"/>
      </w:rPr>
    </w:lvl>
    <w:lvl w:ilvl="8" w:tplc="A1AA946C">
      <w:start w:val="1"/>
      <w:numFmt w:val="bullet"/>
      <w:lvlText w:val=""/>
      <w:lvlJc w:val="left"/>
      <w:pPr>
        <w:ind w:left="6480" w:hanging="360"/>
      </w:pPr>
      <w:rPr>
        <w:rFonts w:ascii="Wingdings" w:hAnsi="Wingdings" w:cs="Wingdings" w:hint="default"/>
      </w:rPr>
    </w:lvl>
  </w:abstractNum>
  <w:abstractNum w:abstractNumId="3" w15:restartNumberingAfterBreak="0">
    <w:nsid w:val="14B64531"/>
    <w:multiLevelType w:val="hybridMultilevel"/>
    <w:tmpl w:val="48EA9A2A"/>
    <w:lvl w:ilvl="0" w:tplc="C0F27606">
      <w:start w:val="1"/>
      <w:numFmt w:val="bullet"/>
      <w:lvlText w:val=""/>
      <w:lvlJc w:val="left"/>
      <w:pPr>
        <w:ind w:left="720" w:hanging="360"/>
      </w:pPr>
      <w:rPr>
        <w:rFonts w:ascii="Symbol" w:hAnsi="Symbol" w:cs="Symbol" w:hint="default"/>
        <w:sz w:val="18"/>
        <w:szCs w:val="18"/>
      </w:rPr>
    </w:lvl>
    <w:lvl w:ilvl="1" w:tplc="65F24D38">
      <w:start w:val="1"/>
      <w:numFmt w:val="bullet"/>
      <w:lvlText w:val="o"/>
      <w:lvlJc w:val="left"/>
      <w:pPr>
        <w:ind w:left="1440" w:hanging="360"/>
      </w:pPr>
      <w:rPr>
        <w:rFonts w:ascii="Courier New" w:hAnsi="Courier New" w:cs="Courier New" w:hint="default"/>
      </w:rPr>
    </w:lvl>
    <w:lvl w:ilvl="2" w:tplc="C57498E2">
      <w:start w:val="1"/>
      <w:numFmt w:val="bullet"/>
      <w:lvlText w:val=""/>
      <w:lvlJc w:val="left"/>
      <w:pPr>
        <w:ind w:left="2160" w:hanging="360"/>
      </w:pPr>
      <w:rPr>
        <w:rFonts w:ascii="Wingdings" w:hAnsi="Wingdings" w:cs="Wingdings" w:hint="default"/>
      </w:rPr>
    </w:lvl>
    <w:lvl w:ilvl="3" w:tplc="BFAE2C32">
      <w:start w:val="1"/>
      <w:numFmt w:val="bullet"/>
      <w:lvlText w:val=""/>
      <w:lvlJc w:val="left"/>
      <w:pPr>
        <w:ind w:left="2880" w:hanging="360"/>
      </w:pPr>
      <w:rPr>
        <w:rFonts w:ascii="Symbol" w:hAnsi="Symbol" w:cs="Symbol" w:hint="default"/>
      </w:rPr>
    </w:lvl>
    <w:lvl w:ilvl="4" w:tplc="00C28A88">
      <w:start w:val="1"/>
      <w:numFmt w:val="bullet"/>
      <w:lvlText w:val="o"/>
      <w:lvlJc w:val="left"/>
      <w:pPr>
        <w:ind w:left="3600" w:hanging="360"/>
      </w:pPr>
      <w:rPr>
        <w:rFonts w:ascii="Courier New" w:hAnsi="Courier New" w:cs="Courier New" w:hint="default"/>
      </w:rPr>
    </w:lvl>
    <w:lvl w:ilvl="5" w:tplc="158603FC">
      <w:start w:val="1"/>
      <w:numFmt w:val="bullet"/>
      <w:lvlText w:val=""/>
      <w:lvlJc w:val="left"/>
      <w:pPr>
        <w:ind w:left="4320" w:hanging="360"/>
      </w:pPr>
      <w:rPr>
        <w:rFonts w:ascii="Wingdings" w:hAnsi="Wingdings" w:cs="Wingdings" w:hint="default"/>
      </w:rPr>
    </w:lvl>
    <w:lvl w:ilvl="6" w:tplc="18748450">
      <w:start w:val="1"/>
      <w:numFmt w:val="bullet"/>
      <w:lvlText w:val=""/>
      <w:lvlJc w:val="left"/>
      <w:pPr>
        <w:ind w:left="5040" w:hanging="360"/>
      </w:pPr>
      <w:rPr>
        <w:rFonts w:ascii="Symbol" w:hAnsi="Symbol" w:cs="Symbol" w:hint="default"/>
      </w:rPr>
    </w:lvl>
    <w:lvl w:ilvl="7" w:tplc="5ABA0D66">
      <w:start w:val="1"/>
      <w:numFmt w:val="bullet"/>
      <w:lvlText w:val="o"/>
      <w:lvlJc w:val="left"/>
      <w:pPr>
        <w:ind w:left="5760" w:hanging="360"/>
      </w:pPr>
      <w:rPr>
        <w:rFonts w:ascii="Courier New" w:hAnsi="Courier New" w:cs="Courier New" w:hint="default"/>
      </w:rPr>
    </w:lvl>
    <w:lvl w:ilvl="8" w:tplc="84286D4A">
      <w:start w:val="1"/>
      <w:numFmt w:val="bullet"/>
      <w:lvlText w:val=""/>
      <w:lvlJc w:val="left"/>
      <w:pPr>
        <w:ind w:left="6480" w:hanging="360"/>
      </w:pPr>
      <w:rPr>
        <w:rFonts w:ascii="Wingdings" w:hAnsi="Wingdings" w:cs="Wingdings" w:hint="default"/>
      </w:rPr>
    </w:lvl>
  </w:abstractNum>
  <w:abstractNum w:abstractNumId="4" w15:restartNumberingAfterBreak="0">
    <w:nsid w:val="17250C0A"/>
    <w:multiLevelType w:val="hybridMultilevel"/>
    <w:tmpl w:val="16D6620C"/>
    <w:lvl w:ilvl="0" w:tplc="BAC6F76C">
      <w:start w:val="1"/>
      <w:numFmt w:val="bullet"/>
      <w:lvlText w:val=""/>
      <w:lvlJc w:val="left"/>
      <w:pPr>
        <w:ind w:left="720" w:hanging="360"/>
      </w:pPr>
      <w:rPr>
        <w:rFonts w:ascii="Symbol" w:hAnsi="Symbol" w:cs="Symbol" w:hint="default"/>
        <w:sz w:val="18"/>
        <w:szCs w:val="18"/>
      </w:rPr>
    </w:lvl>
    <w:lvl w:ilvl="1" w:tplc="96E0BB00">
      <w:start w:val="1"/>
      <w:numFmt w:val="bullet"/>
      <w:lvlText w:val="o"/>
      <w:lvlJc w:val="left"/>
      <w:pPr>
        <w:ind w:left="1440" w:hanging="360"/>
      </w:pPr>
      <w:rPr>
        <w:rFonts w:ascii="Courier New" w:hAnsi="Courier New" w:cs="Courier New" w:hint="default"/>
      </w:rPr>
    </w:lvl>
    <w:lvl w:ilvl="2" w:tplc="6D665884">
      <w:start w:val="1"/>
      <w:numFmt w:val="bullet"/>
      <w:lvlText w:val=""/>
      <w:lvlJc w:val="left"/>
      <w:pPr>
        <w:ind w:left="2160" w:hanging="360"/>
      </w:pPr>
      <w:rPr>
        <w:rFonts w:ascii="Wingdings" w:hAnsi="Wingdings" w:cs="Wingdings" w:hint="default"/>
      </w:rPr>
    </w:lvl>
    <w:lvl w:ilvl="3" w:tplc="16FE874E">
      <w:start w:val="1"/>
      <w:numFmt w:val="bullet"/>
      <w:lvlText w:val=""/>
      <w:lvlJc w:val="left"/>
      <w:pPr>
        <w:ind w:left="2880" w:hanging="360"/>
      </w:pPr>
      <w:rPr>
        <w:rFonts w:ascii="Symbol" w:hAnsi="Symbol" w:cs="Symbol" w:hint="default"/>
      </w:rPr>
    </w:lvl>
    <w:lvl w:ilvl="4" w:tplc="26108302">
      <w:start w:val="1"/>
      <w:numFmt w:val="bullet"/>
      <w:lvlText w:val="o"/>
      <w:lvlJc w:val="left"/>
      <w:pPr>
        <w:ind w:left="3600" w:hanging="360"/>
      </w:pPr>
      <w:rPr>
        <w:rFonts w:ascii="Courier New" w:hAnsi="Courier New" w:cs="Courier New" w:hint="default"/>
      </w:rPr>
    </w:lvl>
    <w:lvl w:ilvl="5" w:tplc="5C7C5AEE">
      <w:start w:val="1"/>
      <w:numFmt w:val="bullet"/>
      <w:lvlText w:val=""/>
      <w:lvlJc w:val="left"/>
      <w:pPr>
        <w:ind w:left="4320" w:hanging="360"/>
      </w:pPr>
      <w:rPr>
        <w:rFonts w:ascii="Wingdings" w:hAnsi="Wingdings" w:cs="Wingdings" w:hint="default"/>
      </w:rPr>
    </w:lvl>
    <w:lvl w:ilvl="6" w:tplc="B836A8B2">
      <w:start w:val="1"/>
      <w:numFmt w:val="bullet"/>
      <w:lvlText w:val=""/>
      <w:lvlJc w:val="left"/>
      <w:pPr>
        <w:ind w:left="5040" w:hanging="360"/>
      </w:pPr>
      <w:rPr>
        <w:rFonts w:ascii="Symbol" w:hAnsi="Symbol" w:cs="Symbol" w:hint="default"/>
      </w:rPr>
    </w:lvl>
    <w:lvl w:ilvl="7" w:tplc="2200CE24">
      <w:start w:val="1"/>
      <w:numFmt w:val="bullet"/>
      <w:lvlText w:val="o"/>
      <w:lvlJc w:val="left"/>
      <w:pPr>
        <w:ind w:left="5760" w:hanging="360"/>
      </w:pPr>
      <w:rPr>
        <w:rFonts w:ascii="Courier New" w:hAnsi="Courier New" w:cs="Courier New" w:hint="default"/>
      </w:rPr>
    </w:lvl>
    <w:lvl w:ilvl="8" w:tplc="FBAA6E38">
      <w:start w:val="1"/>
      <w:numFmt w:val="bullet"/>
      <w:lvlText w:val=""/>
      <w:lvlJc w:val="left"/>
      <w:pPr>
        <w:ind w:left="6480" w:hanging="360"/>
      </w:pPr>
      <w:rPr>
        <w:rFonts w:ascii="Wingdings" w:hAnsi="Wingdings" w:cs="Wingdings" w:hint="default"/>
      </w:rPr>
    </w:lvl>
  </w:abstractNum>
  <w:abstractNum w:abstractNumId="5" w15:restartNumberingAfterBreak="0">
    <w:nsid w:val="1CF06533"/>
    <w:multiLevelType w:val="hybridMultilevel"/>
    <w:tmpl w:val="5854DF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DF1DA5"/>
    <w:multiLevelType w:val="hybridMultilevel"/>
    <w:tmpl w:val="01C4245E"/>
    <w:lvl w:ilvl="0" w:tplc="7514DA22">
      <w:start w:val="1"/>
      <w:numFmt w:val="bullet"/>
      <w:lvlText w:val=""/>
      <w:lvlJc w:val="left"/>
      <w:pPr>
        <w:ind w:left="720" w:hanging="360"/>
      </w:pPr>
      <w:rPr>
        <w:rFonts w:ascii="Symbol" w:hAnsi="Symbol" w:cs="Symbol" w:hint="default"/>
        <w:sz w:val="18"/>
        <w:szCs w:val="18"/>
      </w:rPr>
    </w:lvl>
    <w:lvl w:ilvl="1" w:tplc="F1943F6E">
      <w:start w:val="1"/>
      <w:numFmt w:val="bullet"/>
      <w:lvlText w:val="o"/>
      <w:lvlJc w:val="left"/>
      <w:pPr>
        <w:ind w:left="1440" w:hanging="360"/>
      </w:pPr>
      <w:rPr>
        <w:rFonts w:ascii="Courier New" w:hAnsi="Courier New" w:cs="Courier New" w:hint="default"/>
      </w:rPr>
    </w:lvl>
    <w:lvl w:ilvl="2" w:tplc="D312E4BC">
      <w:start w:val="1"/>
      <w:numFmt w:val="bullet"/>
      <w:lvlText w:val=""/>
      <w:lvlJc w:val="left"/>
      <w:pPr>
        <w:ind w:left="2160" w:hanging="360"/>
      </w:pPr>
      <w:rPr>
        <w:rFonts w:ascii="Wingdings" w:hAnsi="Wingdings" w:cs="Wingdings" w:hint="default"/>
      </w:rPr>
    </w:lvl>
    <w:lvl w:ilvl="3" w:tplc="A7749BBC">
      <w:start w:val="1"/>
      <w:numFmt w:val="bullet"/>
      <w:lvlText w:val=""/>
      <w:lvlJc w:val="left"/>
      <w:pPr>
        <w:ind w:left="2880" w:hanging="360"/>
      </w:pPr>
      <w:rPr>
        <w:rFonts w:ascii="Symbol" w:hAnsi="Symbol" w:cs="Symbol" w:hint="default"/>
      </w:rPr>
    </w:lvl>
    <w:lvl w:ilvl="4" w:tplc="24067808">
      <w:start w:val="1"/>
      <w:numFmt w:val="bullet"/>
      <w:lvlText w:val="o"/>
      <w:lvlJc w:val="left"/>
      <w:pPr>
        <w:ind w:left="3600" w:hanging="360"/>
      </w:pPr>
      <w:rPr>
        <w:rFonts w:ascii="Courier New" w:hAnsi="Courier New" w:cs="Courier New" w:hint="default"/>
      </w:rPr>
    </w:lvl>
    <w:lvl w:ilvl="5" w:tplc="532086AA">
      <w:start w:val="1"/>
      <w:numFmt w:val="bullet"/>
      <w:lvlText w:val=""/>
      <w:lvlJc w:val="left"/>
      <w:pPr>
        <w:ind w:left="4320" w:hanging="360"/>
      </w:pPr>
      <w:rPr>
        <w:rFonts w:ascii="Wingdings" w:hAnsi="Wingdings" w:cs="Wingdings" w:hint="default"/>
      </w:rPr>
    </w:lvl>
    <w:lvl w:ilvl="6" w:tplc="B8FC1A2A">
      <w:start w:val="1"/>
      <w:numFmt w:val="bullet"/>
      <w:lvlText w:val=""/>
      <w:lvlJc w:val="left"/>
      <w:pPr>
        <w:ind w:left="5040" w:hanging="360"/>
      </w:pPr>
      <w:rPr>
        <w:rFonts w:ascii="Symbol" w:hAnsi="Symbol" w:cs="Symbol" w:hint="default"/>
      </w:rPr>
    </w:lvl>
    <w:lvl w:ilvl="7" w:tplc="0DFE3EAE">
      <w:start w:val="1"/>
      <w:numFmt w:val="bullet"/>
      <w:lvlText w:val="o"/>
      <w:lvlJc w:val="left"/>
      <w:pPr>
        <w:ind w:left="5760" w:hanging="360"/>
      </w:pPr>
      <w:rPr>
        <w:rFonts w:ascii="Courier New" w:hAnsi="Courier New" w:cs="Courier New" w:hint="default"/>
      </w:rPr>
    </w:lvl>
    <w:lvl w:ilvl="8" w:tplc="EDAA3754">
      <w:start w:val="1"/>
      <w:numFmt w:val="bullet"/>
      <w:lvlText w:val=""/>
      <w:lvlJc w:val="left"/>
      <w:pPr>
        <w:ind w:left="6480" w:hanging="360"/>
      </w:pPr>
      <w:rPr>
        <w:rFonts w:ascii="Wingdings" w:hAnsi="Wingdings" w:cs="Wingdings" w:hint="default"/>
      </w:rPr>
    </w:lvl>
  </w:abstractNum>
  <w:abstractNum w:abstractNumId="7" w15:restartNumberingAfterBreak="0">
    <w:nsid w:val="20D117ED"/>
    <w:multiLevelType w:val="hybridMultilevel"/>
    <w:tmpl w:val="4070901C"/>
    <w:lvl w:ilvl="0" w:tplc="2A0C947C">
      <w:start w:val="1"/>
      <w:numFmt w:val="bullet"/>
      <w:lvlText w:val=""/>
      <w:lvlJc w:val="left"/>
      <w:pPr>
        <w:ind w:left="720" w:hanging="360"/>
      </w:pPr>
      <w:rPr>
        <w:rFonts w:ascii="Symbol" w:hAnsi="Symbol" w:cs="Symbol" w:hint="default"/>
        <w:sz w:val="18"/>
        <w:szCs w:val="18"/>
      </w:rPr>
    </w:lvl>
    <w:lvl w:ilvl="1" w:tplc="E6D08118">
      <w:start w:val="1"/>
      <w:numFmt w:val="bullet"/>
      <w:lvlText w:val="o"/>
      <w:lvlJc w:val="left"/>
      <w:pPr>
        <w:ind w:left="1440" w:hanging="360"/>
      </w:pPr>
      <w:rPr>
        <w:rFonts w:ascii="Courier New" w:hAnsi="Courier New" w:cs="Courier New" w:hint="default"/>
      </w:rPr>
    </w:lvl>
    <w:lvl w:ilvl="2" w:tplc="E15AD9B8">
      <w:start w:val="1"/>
      <w:numFmt w:val="bullet"/>
      <w:lvlText w:val=""/>
      <w:lvlJc w:val="left"/>
      <w:pPr>
        <w:ind w:left="2160" w:hanging="360"/>
      </w:pPr>
      <w:rPr>
        <w:rFonts w:ascii="Wingdings" w:hAnsi="Wingdings" w:cs="Wingdings" w:hint="default"/>
      </w:rPr>
    </w:lvl>
    <w:lvl w:ilvl="3" w:tplc="FAC62F36">
      <w:start w:val="1"/>
      <w:numFmt w:val="bullet"/>
      <w:lvlText w:val=""/>
      <w:lvlJc w:val="left"/>
      <w:pPr>
        <w:ind w:left="2880" w:hanging="360"/>
      </w:pPr>
      <w:rPr>
        <w:rFonts w:ascii="Symbol" w:hAnsi="Symbol" w:cs="Symbol" w:hint="default"/>
      </w:rPr>
    </w:lvl>
    <w:lvl w:ilvl="4" w:tplc="8C1EF9FE">
      <w:start w:val="1"/>
      <w:numFmt w:val="bullet"/>
      <w:lvlText w:val="o"/>
      <w:lvlJc w:val="left"/>
      <w:pPr>
        <w:ind w:left="3600" w:hanging="360"/>
      </w:pPr>
      <w:rPr>
        <w:rFonts w:ascii="Courier New" w:hAnsi="Courier New" w:cs="Courier New" w:hint="default"/>
      </w:rPr>
    </w:lvl>
    <w:lvl w:ilvl="5" w:tplc="22B6EA54">
      <w:start w:val="1"/>
      <w:numFmt w:val="bullet"/>
      <w:lvlText w:val=""/>
      <w:lvlJc w:val="left"/>
      <w:pPr>
        <w:ind w:left="4320" w:hanging="360"/>
      </w:pPr>
      <w:rPr>
        <w:rFonts w:ascii="Wingdings" w:hAnsi="Wingdings" w:cs="Wingdings" w:hint="default"/>
      </w:rPr>
    </w:lvl>
    <w:lvl w:ilvl="6" w:tplc="286C4412">
      <w:start w:val="1"/>
      <w:numFmt w:val="bullet"/>
      <w:lvlText w:val=""/>
      <w:lvlJc w:val="left"/>
      <w:pPr>
        <w:ind w:left="5040" w:hanging="360"/>
      </w:pPr>
      <w:rPr>
        <w:rFonts w:ascii="Symbol" w:hAnsi="Symbol" w:cs="Symbol" w:hint="default"/>
      </w:rPr>
    </w:lvl>
    <w:lvl w:ilvl="7" w:tplc="FA44AC62">
      <w:start w:val="1"/>
      <w:numFmt w:val="bullet"/>
      <w:lvlText w:val="o"/>
      <w:lvlJc w:val="left"/>
      <w:pPr>
        <w:ind w:left="5760" w:hanging="360"/>
      </w:pPr>
      <w:rPr>
        <w:rFonts w:ascii="Courier New" w:hAnsi="Courier New" w:cs="Courier New" w:hint="default"/>
      </w:rPr>
    </w:lvl>
    <w:lvl w:ilvl="8" w:tplc="C630DA18">
      <w:start w:val="1"/>
      <w:numFmt w:val="bullet"/>
      <w:lvlText w:val=""/>
      <w:lvlJc w:val="left"/>
      <w:pPr>
        <w:ind w:left="6480" w:hanging="360"/>
      </w:pPr>
      <w:rPr>
        <w:rFonts w:ascii="Wingdings" w:hAnsi="Wingdings" w:cs="Wingdings" w:hint="default"/>
      </w:rPr>
    </w:lvl>
  </w:abstractNum>
  <w:abstractNum w:abstractNumId="8" w15:restartNumberingAfterBreak="0">
    <w:nsid w:val="22BA76E4"/>
    <w:multiLevelType w:val="hybridMultilevel"/>
    <w:tmpl w:val="B66A80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4B31C58"/>
    <w:multiLevelType w:val="hybridMultilevel"/>
    <w:tmpl w:val="13169DCA"/>
    <w:lvl w:ilvl="0" w:tplc="C83082B6">
      <w:start w:val="1"/>
      <w:numFmt w:val="bullet"/>
      <w:lvlText w:val=""/>
      <w:lvlJc w:val="left"/>
      <w:pPr>
        <w:ind w:left="720" w:hanging="360"/>
      </w:pPr>
      <w:rPr>
        <w:rFonts w:ascii="Symbol" w:hAnsi="Symbol" w:cs="Symbol" w:hint="default"/>
        <w:sz w:val="18"/>
        <w:szCs w:val="18"/>
      </w:rPr>
    </w:lvl>
    <w:lvl w:ilvl="1" w:tplc="234693B2">
      <w:start w:val="1"/>
      <w:numFmt w:val="bullet"/>
      <w:lvlText w:val="o"/>
      <w:lvlJc w:val="left"/>
      <w:pPr>
        <w:ind w:left="1440" w:hanging="360"/>
      </w:pPr>
      <w:rPr>
        <w:rFonts w:ascii="Courier New" w:hAnsi="Courier New" w:cs="Courier New" w:hint="default"/>
      </w:rPr>
    </w:lvl>
    <w:lvl w:ilvl="2" w:tplc="A176B7F2">
      <w:start w:val="1"/>
      <w:numFmt w:val="bullet"/>
      <w:lvlText w:val=""/>
      <w:lvlJc w:val="left"/>
      <w:pPr>
        <w:ind w:left="2160" w:hanging="360"/>
      </w:pPr>
      <w:rPr>
        <w:rFonts w:ascii="Wingdings" w:hAnsi="Wingdings" w:cs="Wingdings" w:hint="default"/>
      </w:rPr>
    </w:lvl>
    <w:lvl w:ilvl="3" w:tplc="2F0ADA4E">
      <w:start w:val="1"/>
      <w:numFmt w:val="bullet"/>
      <w:lvlText w:val=""/>
      <w:lvlJc w:val="left"/>
      <w:pPr>
        <w:ind w:left="2880" w:hanging="360"/>
      </w:pPr>
      <w:rPr>
        <w:rFonts w:ascii="Symbol" w:hAnsi="Symbol" w:cs="Symbol" w:hint="default"/>
      </w:rPr>
    </w:lvl>
    <w:lvl w:ilvl="4" w:tplc="81F28EB4">
      <w:start w:val="1"/>
      <w:numFmt w:val="bullet"/>
      <w:lvlText w:val="o"/>
      <w:lvlJc w:val="left"/>
      <w:pPr>
        <w:ind w:left="3600" w:hanging="360"/>
      </w:pPr>
      <w:rPr>
        <w:rFonts w:ascii="Courier New" w:hAnsi="Courier New" w:cs="Courier New" w:hint="default"/>
      </w:rPr>
    </w:lvl>
    <w:lvl w:ilvl="5" w:tplc="F8C2D8A0">
      <w:start w:val="1"/>
      <w:numFmt w:val="bullet"/>
      <w:lvlText w:val=""/>
      <w:lvlJc w:val="left"/>
      <w:pPr>
        <w:ind w:left="4320" w:hanging="360"/>
      </w:pPr>
      <w:rPr>
        <w:rFonts w:ascii="Wingdings" w:hAnsi="Wingdings" w:cs="Wingdings" w:hint="default"/>
      </w:rPr>
    </w:lvl>
    <w:lvl w:ilvl="6" w:tplc="1F988FA2">
      <w:start w:val="1"/>
      <w:numFmt w:val="bullet"/>
      <w:lvlText w:val=""/>
      <w:lvlJc w:val="left"/>
      <w:pPr>
        <w:ind w:left="5040" w:hanging="360"/>
      </w:pPr>
      <w:rPr>
        <w:rFonts w:ascii="Symbol" w:hAnsi="Symbol" w:cs="Symbol" w:hint="default"/>
      </w:rPr>
    </w:lvl>
    <w:lvl w:ilvl="7" w:tplc="9DB6D428">
      <w:start w:val="1"/>
      <w:numFmt w:val="bullet"/>
      <w:lvlText w:val="o"/>
      <w:lvlJc w:val="left"/>
      <w:pPr>
        <w:ind w:left="5760" w:hanging="360"/>
      </w:pPr>
      <w:rPr>
        <w:rFonts w:ascii="Courier New" w:hAnsi="Courier New" w:cs="Courier New" w:hint="default"/>
      </w:rPr>
    </w:lvl>
    <w:lvl w:ilvl="8" w:tplc="89C24D58">
      <w:start w:val="1"/>
      <w:numFmt w:val="bullet"/>
      <w:lvlText w:val=""/>
      <w:lvlJc w:val="left"/>
      <w:pPr>
        <w:ind w:left="6480" w:hanging="360"/>
      </w:pPr>
      <w:rPr>
        <w:rFonts w:ascii="Wingdings" w:hAnsi="Wingdings" w:cs="Wingdings" w:hint="default"/>
      </w:rPr>
    </w:lvl>
  </w:abstractNum>
  <w:abstractNum w:abstractNumId="10" w15:restartNumberingAfterBreak="0">
    <w:nsid w:val="25072C26"/>
    <w:multiLevelType w:val="hybridMultilevel"/>
    <w:tmpl w:val="D2C44452"/>
    <w:lvl w:ilvl="0" w:tplc="88768D7A">
      <w:start w:val="1"/>
      <w:numFmt w:val="bullet"/>
      <w:lvlText w:val=""/>
      <w:lvlJc w:val="left"/>
      <w:pPr>
        <w:ind w:left="720" w:hanging="360"/>
      </w:pPr>
      <w:rPr>
        <w:rFonts w:ascii="Symbol" w:hAnsi="Symbol" w:cs="Symbol" w:hint="default"/>
        <w:sz w:val="18"/>
        <w:szCs w:val="18"/>
      </w:rPr>
    </w:lvl>
    <w:lvl w:ilvl="1" w:tplc="0EAE677E">
      <w:start w:val="1"/>
      <w:numFmt w:val="bullet"/>
      <w:lvlText w:val="o"/>
      <w:lvlJc w:val="left"/>
      <w:pPr>
        <w:ind w:left="1440" w:hanging="360"/>
      </w:pPr>
      <w:rPr>
        <w:rFonts w:ascii="Courier New" w:hAnsi="Courier New" w:cs="Courier New" w:hint="default"/>
      </w:rPr>
    </w:lvl>
    <w:lvl w:ilvl="2" w:tplc="A27C1AE0">
      <w:start w:val="1"/>
      <w:numFmt w:val="bullet"/>
      <w:lvlText w:val=""/>
      <w:lvlJc w:val="left"/>
      <w:pPr>
        <w:ind w:left="2160" w:hanging="360"/>
      </w:pPr>
      <w:rPr>
        <w:rFonts w:ascii="Wingdings" w:hAnsi="Wingdings" w:cs="Wingdings" w:hint="default"/>
      </w:rPr>
    </w:lvl>
    <w:lvl w:ilvl="3" w:tplc="834EEB06">
      <w:start w:val="1"/>
      <w:numFmt w:val="bullet"/>
      <w:lvlText w:val=""/>
      <w:lvlJc w:val="left"/>
      <w:pPr>
        <w:ind w:left="2880" w:hanging="360"/>
      </w:pPr>
      <w:rPr>
        <w:rFonts w:ascii="Symbol" w:hAnsi="Symbol" w:cs="Symbol" w:hint="default"/>
      </w:rPr>
    </w:lvl>
    <w:lvl w:ilvl="4" w:tplc="F7506406">
      <w:start w:val="1"/>
      <w:numFmt w:val="bullet"/>
      <w:lvlText w:val="o"/>
      <w:lvlJc w:val="left"/>
      <w:pPr>
        <w:ind w:left="3600" w:hanging="360"/>
      </w:pPr>
      <w:rPr>
        <w:rFonts w:ascii="Courier New" w:hAnsi="Courier New" w:cs="Courier New" w:hint="default"/>
      </w:rPr>
    </w:lvl>
    <w:lvl w:ilvl="5" w:tplc="B7FE3EC6">
      <w:start w:val="1"/>
      <w:numFmt w:val="bullet"/>
      <w:lvlText w:val=""/>
      <w:lvlJc w:val="left"/>
      <w:pPr>
        <w:ind w:left="4320" w:hanging="360"/>
      </w:pPr>
      <w:rPr>
        <w:rFonts w:ascii="Wingdings" w:hAnsi="Wingdings" w:cs="Wingdings" w:hint="default"/>
      </w:rPr>
    </w:lvl>
    <w:lvl w:ilvl="6" w:tplc="85407504">
      <w:start w:val="1"/>
      <w:numFmt w:val="bullet"/>
      <w:lvlText w:val=""/>
      <w:lvlJc w:val="left"/>
      <w:pPr>
        <w:ind w:left="5040" w:hanging="360"/>
      </w:pPr>
      <w:rPr>
        <w:rFonts w:ascii="Symbol" w:hAnsi="Symbol" w:cs="Symbol" w:hint="default"/>
      </w:rPr>
    </w:lvl>
    <w:lvl w:ilvl="7" w:tplc="858CC19A">
      <w:start w:val="1"/>
      <w:numFmt w:val="bullet"/>
      <w:lvlText w:val="o"/>
      <w:lvlJc w:val="left"/>
      <w:pPr>
        <w:ind w:left="5760" w:hanging="360"/>
      </w:pPr>
      <w:rPr>
        <w:rFonts w:ascii="Courier New" w:hAnsi="Courier New" w:cs="Courier New" w:hint="default"/>
      </w:rPr>
    </w:lvl>
    <w:lvl w:ilvl="8" w:tplc="EDAC7598">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A420E3"/>
    <w:multiLevelType w:val="hybridMultilevel"/>
    <w:tmpl w:val="CA968CB8"/>
    <w:lvl w:ilvl="0" w:tplc="192878CC">
      <w:start w:val="1"/>
      <w:numFmt w:val="decimal"/>
      <w:lvlText w:val="%1."/>
      <w:lvlJc w:val="left"/>
      <w:pPr>
        <w:ind w:left="720" w:hanging="360"/>
      </w:pPr>
      <w:rPr>
        <w:rFonts w:ascii="Arial" w:hAnsi="Arial" w:cs="Arial" w:hint="default"/>
        <w:sz w:val="18"/>
        <w:szCs w:val="18"/>
      </w:rPr>
    </w:lvl>
    <w:lvl w:ilvl="1" w:tplc="A3103E54">
      <w:start w:val="1"/>
      <w:numFmt w:val="decimal"/>
      <w:lvlText w:val="%2."/>
      <w:lvlJc w:val="left"/>
      <w:pPr>
        <w:ind w:left="1440" w:hanging="360"/>
      </w:pPr>
    </w:lvl>
    <w:lvl w:ilvl="2" w:tplc="A75AA0B2">
      <w:start w:val="1"/>
      <w:numFmt w:val="decimal"/>
      <w:lvlText w:val="%3."/>
      <w:lvlJc w:val="left"/>
      <w:pPr>
        <w:ind w:left="2160" w:hanging="360"/>
      </w:pPr>
    </w:lvl>
    <w:lvl w:ilvl="3" w:tplc="4C9EC2E6">
      <w:start w:val="1"/>
      <w:numFmt w:val="decimal"/>
      <w:lvlText w:val="%4."/>
      <w:lvlJc w:val="left"/>
      <w:pPr>
        <w:ind w:left="2880" w:hanging="360"/>
      </w:pPr>
    </w:lvl>
    <w:lvl w:ilvl="4" w:tplc="755CD33C">
      <w:start w:val="1"/>
      <w:numFmt w:val="decimal"/>
      <w:lvlText w:val="%5."/>
      <w:lvlJc w:val="left"/>
      <w:pPr>
        <w:ind w:left="3600" w:hanging="360"/>
      </w:pPr>
    </w:lvl>
    <w:lvl w:ilvl="5" w:tplc="4E2EBFFC">
      <w:start w:val="1"/>
      <w:numFmt w:val="decimal"/>
      <w:lvlText w:val="%6."/>
      <w:lvlJc w:val="left"/>
      <w:pPr>
        <w:ind w:left="4320" w:hanging="360"/>
      </w:pPr>
    </w:lvl>
    <w:lvl w:ilvl="6" w:tplc="BFFCAAA4">
      <w:start w:val="1"/>
      <w:numFmt w:val="decimal"/>
      <w:lvlText w:val="%7."/>
      <w:lvlJc w:val="left"/>
      <w:pPr>
        <w:ind w:left="5040" w:hanging="360"/>
      </w:pPr>
    </w:lvl>
    <w:lvl w:ilvl="7" w:tplc="CB308270">
      <w:start w:val="1"/>
      <w:numFmt w:val="decimal"/>
      <w:lvlText w:val="%8."/>
      <w:lvlJc w:val="left"/>
      <w:pPr>
        <w:ind w:left="5760" w:hanging="360"/>
      </w:pPr>
    </w:lvl>
    <w:lvl w:ilvl="8" w:tplc="6CEC1758">
      <w:start w:val="1"/>
      <w:numFmt w:val="decimal"/>
      <w:lvlText w:val="%9."/>
      <w:lvlJc w:val="left"/>
      <w:pPr>
        <w:ind w:left="6480" w:hanging="360"/>
      </w:p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4BC4A2F"/>
    <w:multiLevelType w:val="hybridMultilevel"/>
    <w:tmpl w:val="6958B938"/>
    <w:lvl w:ilvl="0" w:tplc="1842E6D4">
      <w:start w:val="1"/>
      <w:numFmt w:val="bullet"/>
      <w:lvlText w:val=""/>
      <w:lvlJc w:val="left"/>
      <w:pPr>
        <w:ind w:left="720" w:hanging="360"/>
      </w:pPr>
      <w:rPr>
        <w:rFonts w:ascii="Symbol" w:hAnsi="Symbol" w:cs="Symbol" w:hint="default"/>
        <w:sz w:val="18"/>
        <w:szCs w:val="18"/>
      </w:rPr>
    </w:lvl>
    <w:lvl w:ilvl="1" w:tplc="E898C960">
      <w:start w:val="1"/>
      <w:numFmt w:val="bullet"/>
      <w:lvlText w:val="o"/>
      <w:lvlJc w:val="left"/>
      <w:pPr>
        <w:ind w:left="1440" w:hanging="360"/>
      </w:pPr>
      <w:rPr>
        <w:rFonts w:ascii="Courier New" w:hAnsi="Courier New" w:cs="Courier New" w:hint="default"/>
      </w:rPr>
    </w:lvl>
    <w:lvl w:ilvl="2" w:tplc="07C458A6">
      <w:start w:val="1"/>
      <w:numFmt w:val="bullet"/>
      <w:lvlText w:val=""/>
      <w:lvlJc w:val="left"/>
      <w:pPr>
        <w:ind w:left="2160" w:hanging="360"/>
      </w:pPr>
      <w:rPr>
        <w:rFonts w:ascii="Wingdings" w:hAnsi="Wingdings" w:cs="Wingdings" w:hint="default"/>
      </w:rPr>
    </w:lvl>
    <w:lvl w:ilvl="3" w:tplc="66123ABA">
      <w:start w:val="1"/>
      <w:numFmt w:val="bullet"/>
      <w:lvlText w:val=""/>
      <w:lvlJc w:val="left"/>
      <w:pPr>
        <w:ind w:left="2880" w:hanging="360"/>
      </w:pPr>
      <w:rPr>
        <w:rFonts w:ascii="Symbol" w:hAnsi="Symbol" w:cs="Symbol" w:hint="default"/>
      </w:rPr>
    </w:lvl>
    <w:lvl w:ilvl="4" w:tplc="6F9C28B6">
      <w:start w:val="1"/>
      <w:numFmt w:val="bullet"/>
      <w:lvlText w:val="o"/>
      <w:lvlJc w:val="left"/>
      <w:pPr>
        <w:ind w:left="3600" w:hanging="360"/>
      </w:pPr>
      <w:rPr>
        <w:rFonts w:ascii="Courier New" w:hAnsi="Courier New" w:cs="Courier New" w:hint="default"/>
      </w:rPr>
    </w:lvl>
    <w:lvl w:ilvl="5" w:tplc="160877CC">
      <w:start w:val="1"/>
      <w:numFmt w:val="bullet"/>
      <w:lvlText w:val=""/>
      <w:lvlJc w:val="left"/>
      <w:pPr>
        <w:ind w:left="4320" w:hanging="360"/>
      </w:pPr>
      <w:rPr>
        <w:rFonts w:ascii="Wingdings" w:hAnsi="Wingdings" w:cs="Wingdings" w:hint="default"/>
      </w:rPr>
    </w:lvl>
    <w:lvl w:ilvl="6" w:tplc="3A2040E0">
      <w:start w:val="1"/>
      <w:numFmt w:val="bullet"/>
      <w:lvlText w:val=""/>
      <w:lvlJc w:val="left"/>
      <w:pPr>
        <w:ind w:left="5040" w:hanging="360"/>
      </w:pPr>
      <w:rPr>
        <w:rFonts w:ascii="Symbol" w:hAnsi="Symbol" w:cs="Symbol" w:hint="default"/>
      </w:rPr>
    </w:lvl>
    <w:lvl w:ilvl="7" w:tplc="5A083626">
      <w:start w:val="1"/>
      <w:numFmt w:val="bullet"/>
      <w:lvlText w:val="o"/>
      <w:lvlJc w:val="left"/>
      <w:pPr>
        <w:ind w:left="5760" w:hanging="360"/>
      </w:pPr>
      <w:rPr>
        <w:rFonts w:ascii="Courier New" w:hAnsi="Courier New" w:cs="Courier New" w:hint="default"/>
      </w:rPr>
    </w:lvl>
    <w:lvl w:ilvl="8" w:tplc="B884354E">
      <w:start w:val="1"/>
      <w:numFmt w:val="bullet"/>
      <w:lvlText w:val=""/>
      <w:lvlJc w:val="left"/>
      <w:pPr>
        <w:ind w:left="6480" w:hanging="360"/>
      </w:pPr>
      <w:rPr>
        <w:rFonts w:ascii="Wingdings" w:hAnsi="Wingdings" w:cs="Wingdings" w:hint="default"/>
      </w:rPr>
    </w:lvl>
  </w:abstractNum>
  <w:abstractNum w:abstractNumId="15" w15:restartNumberingAfterBreak="0">
    <w:nsid w:val="373C49FB"/>
    <w:multiLevelType w:val="hybridMultilevel"/>
    <w:tmpl w:val="B810B7BC"/>
    <w:lvl w:ilvl="0" w:tplc="4DCABED4">
      <w:start w:val="1"/>
      <w:numFmt w:val="bullet"/>
      <w:lvlText w:val=""/>
      <w:lvlJc w:val="left"/>
      <w:pPr>
        <w:ind w:left="720" w:hanging="360"/>
      </w:pPr>
      <w:rPr>
        <w:rFonts w:ascii="Symbol" w:hAnsi="Symbol" w:cs="Symbol" w:hint="default"/>
        <w:sz w:val="18"/>
        <w:szCs w:val="18"/>
      </w:rPr>
    </w:lvl>
    <w:lvl w:ilvl="1" w:tplc="7F72CA8A">
      <w:start w:val="1"/>
      <w:numFmt w:val="bullet"/>
      <w:lvlText w:val="o"/>
      <w:lvlJc w:val="left"/>
      <w:pPr>
        <w:ind w:left="1440" w:hanging="360"/>
      </w:pPr>
      <w:rPr>
        <w:rFonts w:ascii="Courier New" w:hAnsi="Courier New" w:cs="Courier New" w:hint="default"/>
      </w:rPr>
    </w:lvl>
    <w:lvl w:ilvl="2" w:tplc="85663EDC">
      <w:start w:val="1"/>
      <w:numFmt w:val="bullet"/>
      <w:lvlText w:val=""/>
      <w:lvlJc w:val="left"/>
      <w:pPr>
        <w:ind w:left="2160" w:hanging="360"/>
      </w:pPr>
      <w:rPr>
        <w:rFonts w:ascii="Wingdings" w:hAnsi="Wingdings" w:cs="Wingdings" w:hint="default"/>
      </w:rPr>
    </w:lvl>
    <w:lvl w:ilvl="3" w:tplc="F356C6C0">
      <w:start w:val="1"/>
      <w:numFmt w:val="bullet"/>
      <w:lvlText w:val=""/>
      <w:lvlJc w:val="left"/>
      <w:pPr>
        <w:ind w:left="2880" w:hanging="360"/>
      </w:pPr>
      <w:rPr>
        <w:rFonts w:ascii="Symbol" w:hAnsi="Symbol" w:cs="Symbol" w:hint="default"/>
      </w:rPr>
    </w:lvl>
    <w:lvl w:ilvl="4" w:tplc="341ED9E2">
      <w:start w:val="1"/>
      <w:numFmt w:val="bullet"/>
      <w:lvlText w:val="o"/>
      <w:lvlJc w:val="left"/>
      <w:pPr>
        <w:ind w:left="3600" w:hanging="360"/>
      </w:pPr>
      <w:rPr>
        <w:rFonts w:ascii="Courier New" w:hAnsi="Courier New" w:cs="Courier New" w:hint="default"/>
      </w:rPr>
    </w:lvl>
    <w:lvl w:ilvl="5" w:tplc="63506B5A">
      <w:start w:val="1"/>
      <w:numFmt w:val="bullet"/>
      <w:lvlText w:val=""/>
      <w:lvlJc w:val="left"/>
      <w:pPr>
        <w:ind w:left="4320" w:hanging="360"/>
      </w:pPr>
      <w:rPr>
        <w:rFonts w:ascii="Wingdings" w:hAnsi="Wingdings" w:cs="Wingdings" w:hint="default"/>
      </w:rPr>
    </w:lvl>
    <w:lvl w:ilvl="6" w:tplc="F894F648">
      <w:start w:val="1"/>
      <w:numFmt w:val="bullet"/>
      <w:lvlText w:val=""/>
      <w:lvlJc w:val="left"/>
      <w:pPr>
        <w:ind w:left="5040" w:hanging="360"/>
      </w:pPr>
      <w:rPr>
        <w:rFonts w:ascii="Symbol" w:hAnsi="Symbol" w:cs="Symbol" w:hint="default"/>
      </w:rPr>
    </w:lvl>
    <w:lvl w:ilvl="7" w:tplc="C130F8E8">
      <w:start w:val="1"/>
      <w:numFmt w:val="bullet"/>
      <w:lvlText w:val="o"/>
      <w:lvlJc w:val="left"/>
      <w:pPr>
        <w:ind w:left="5760" w:hanging="360"/>
      </w:pPr>
      <w:rPr>
        <w:rFonts w:ascii="Courier New" w:hAnsi="Courier New" w:cs="Courier New" w:hint="default"/>
      </w:rPr>
    </w:lvl>
    <w:lvl w:ilvl="8" w:tplc="A94093AE">
      <w:start w:val="1"/>
      <w:numFmt w:val="bullet"/>
      <w:lvlText w:val=""/>
      <w:lvlJc w:val="left"/>
      <w:pPr>
        <w:ind w:left="6480" w:hanging="360"/>
      </w:pPr>
      <w:rPr>
        <w:rFonts w:ascii="Wingdings" w:hAnsi="Wingdings" w:cs="Wingdings" w:hint="default"/>
      </w:rPr>
    </w:lvl>
  </w:abstractNum>
  <w:abstractNum w:abstractNumId="16" w15:restartNumberingAfterBreak="0">
    <w:nsid w:val="3E1E3F21"/>
    <w:multiLevelType w:val="hybridMultilevel"/>
    <w:tmpl w:val="171CE81C"/>
    <w:lvl w:ilvl="0" w:tplc="2334EE6A">
      <w:start w:val="1"/>
      <w:numFmt w:val="decimal"/>
      <w:lvlText w:val="%1."/>
      <w:lvlJc w:val="left"/>
      <w:pPr>
        <w:ind w:left="720" w:hanging="360"/>
      </w:pPr>
      <w:rPr>
        <w:rFonts w:ascii="Arial" w:hAnsi="Arial" w:cs="Arial" w:hint="default"/>
        <w:sz w:val="18"/>
        <w:szCs w:val="18"/>
      </w:rPr>
    </w:lvl>
    <w:lvl w:ilvl="1" w:tplc="0CEAEEE8">
      <w:start w:val="1"/>
      <w:numFmt w:val="decimal"/>
      <w:lvlText w:val="%2."/>
      <w:lvlJc w:val="left"/>
      <w:pPr>
        <w:ind w:left="1440" w:hanging="360"/>
      </w:pPr>
    </w:lvl>
    <w:lvl w:ilvl="2" w:tplc="FF9A75F0">
      <w:start w:val="1"/>
      <w:numFmt w:val="decimal"/>
      <w:lvlText w:val="%3."/>
      <w:lvlJc w:val="left"/>
      <w:pPr>
        <w:ind w:left="2160" w:hanging="360"/>
      </w:pPr>
    </w:lvl>
    <w:lvl w:ilvl="3" w:tplc="0B562252">
      <w:start w:val="1"/>
      <w:numFmt w:val="decimal"/>
      <w:lvlText w:val="%4."/>
      <w:lvlJc w:val="left"/>
      <w:pPr>
        <w:ind w:left="2880" w:hanging="360"/>
      </w:pPr>
    </w:lvl>
    <w:lvl w:ilvl="4" w:tplc="160C3CF4">
      <w:start w:val="1"/>
      <w:numFmt w:val="decimal"/>
      <w:lvlText w:val="%5."/>
      <w:lvlJc w:val="left"/>
      <w:pPr>
        <w:ind w:left="3600" w:hanging="360"/>
      </w:pPr>
    </w:lvl>
    <w:lvl w:ilvl="5" w:tplc="D30868FC">
      <w:start w:val="1"/>
      <w:numFmt w:val="decimal"/>
      <w:lvlText w:val="%6."/>
      <w:lvlJc w:val="left"/>
      <w:pPr>
        <w:ind w:left="4320" w:hanging="360"/>
      </w:pPr>
    </w:lvl>
    <w:lvl w:ilvl="6" w:tplc="065EBA04">
      <w:start w:val="1"/>
      <w:numFmt w:val="decimal"/>
      <w:lvlText w:val="%7."/>
      <w:lvlJc w:val="left"/>
      <w:pPr>
        <w:ind w:left="5040" w:hanging="360"/>
      </w:pPr>
    </w:lvl>
    <w:lvl w:ilvl="7" w:tplc="DA44F4C0">
      <w:start w:val="1"/>
      <w:numFmt w:val="decimal"/>
      <w:lvlText w:val="%8."/>
      <w:lvlJc w:val="left"/>
      <w:pPr>
        <w:ind w:left="5760" w:hanging="360"/>
      </w:pPr>
    </w:lvl>
    <w:lvl w:ilvl="8" w:tplc="021AF54E">
      <w:start w:val="1"/>
      <w:numFmt w:val="decimal"/>
      <w:lvlText w:val="%9."/>
      <w:lvlJc w:val="left"/>
      <w:pPr>
        <w:ind w:left="6480" w:hanging="360"/>
      </w:pPr>
    </w:lvl>
  </w:abstractNum>
  <w:abstractNum w:abstractNumId="17" w15:restartNumberingAfterBreak="0">
    <w:nsid w:val="46EC14F2"/>
    <w:multiLevelType w:val="hybridMultilevel"/>
    <w:tmpl w:val="76E25F84"/>
    <w:lvl w:ilvl="0" w:tplc="B62655D6">
      <w:start w:val="1"/>
      <w:numFmt w:val="bullet"/>
      <w:lvlText w:val=""/>
      <w:lvlJc w:val="left"/>
      <w:pPr>
        <w:ind w:left="720" w:hanging="360"/>
      </w:pPr>
      <w:rPr>
        <w:rFonts w:ascii="Symbol" w:hAnsi="Symbol" w:cs="Symbol" w:hint="default"/>
        <w:sz w:val="18"/>
        <w:szCs w:val="18"/>
      </w:rPr>
    </w:lvl>
    <w:lvl w:ilvl="1" w:tplc="8E88870C">
      <w:start w:val="1"/>
      <w:numFmt w:val="bullet"/>
      <w:lvlText w:val="o"/>
      <w:lvlJc w:val="left"/>
      <w:pPr>
        <w:ind w:left="1440" w:hanging="360"/>
      </w:pPr>
      <w:rPr>
        <w:rFonts w:ascii="Courier New" w:hAnsi="Courier New" w:cs="Courier New" w:hint="default"/>
      </w:rPr>
    </w:lvl>
    <w:lvl w:ilvl="2" w:tplc="671AE3AC">
      <w:start w:val="1"/>
      <w:numFmt w:val="bullet"/>
      <w:lvlText w:val=""/>
      <w:lvlJc w:val="left"/>
      <w:pPr>
        <w:ind w:left="2160" w:hanging="360"/>
      </w:pPr>
      <w:rPr>
        <w:rFonts w:ascii="Wingdings" w:hAnsi="Wingdings" w:cs="Wingdings" w:hint="default"/>
      </w:rPr>
    </w:lvl>
    <w:lvl w:ilvl="3" w:tplc="D90C47F0">
      <w:start w:val="1"/>
      <w:numFmt w:val="bullet"/>
      <w:lvlText w:val=""/>
      <w:lvlJc w:val="left"/>
      <w:pPr>
        <w:ind w:left="2880" w:hanging="360"/>
      </w:pPr>
      <w:rPr>
        <w:rFonts w:ascii="Symbol" w:hAnsi="Symbol" w:cs="Symbol" w:hint="default"/>
      </w:rPr>
    </w:lvl>
    <w:lvl w:ilvl="4" w:tplc="54E2DB5E">
      <w:start w:val="1"/>
      <w:numFmt w:val="bullet"/>
      <w:lvlText w:val="o"/>
      <w:lvlJc w:val="left"/>
      <w:pPr>
        <w:ind w:left="3600" w:hanging="360"/>
      </w:pPr>
      <w:rPr>
        <w:rFonts w:ascii="Courier New" w:hAnsi="Courier New" w:cs="Courier New" w:hint="default"/>
      </w:rPr>
    </w:lvl>
    <w:lvl w:ilvl="5" w:tplc="56685D2A">
      <w:start w:val="1"/>
      <w:numFmt w:val="bullet"/>
      <w:lvlText w:val=""/>
      <w:lvlJc w:val="left"/>
      <w:pPr>
        <w:ind w:left="4320" w:hanging="360"/>
      </w:pPr>
      <w:rPr>
        <w:rFonts w:ascii="Wingdings" w:hAnsi="Wingdings" w:cs="Wingdings" w:hint="default"/>
      </w:rPr>
    </w:lvl>
    <w:lvl w:ilvl="6" w:tplc="8F5C4EA0">
      <w:start w:val="1"/>
      <w:numFmt w:val="bullet"/>
      <w:lvlText w:val=""/>
      <w:lvlJc w:val="left"/>
      <w:pPr>
        <w:ind w:left="5040" w:hanging="360"/>
      </w:pPr>
      <w:rPr>
        <w:rFonts w:ascii="Symbol" w:hAnsi="Symbol" w:cs="Symbol" w:hint="default"/>
      </w:rPr>
    </w:lvl>
    <w:lvl w:ilvl="7" w:tplc="A6DA853A">
      <w:start w:val="1"/>
      <w:numFmt w:val="bullet"/>
      <w:lvlText w:val="o"/>
      <w:lvlJc w:val="left"/>
      <w:pPr>
        <w:ind w:left="5760" w:hanging="360"/>
      </w:pPr>
      <w:rPr>
        <w:rFonts w:ascii="Courier New" w:hAnsi="Courier New" w:cs="Courier New" w:hint="default"/>
      </w:rPr>
    </w:lvl>
    <w:lvl w:ilvl="8" w:tplc="623C2982">
      <w:start w:val="1"/>
      <w:numFmt w:val="bullet"/>
      <w:lvlText w:val=""/>
      <w:lvlJc w:val="left"/>
      <w:pPr>
        <w:ind w:left="6480" w:hanging="360"/>
      </w:pPr>
      <w:rPr>
        <w:rFonts w:ascii="Wingdings" w:hAnsi="Wingdings" w:cs="Wingdings" w:hint="default"/>
      </w:rPr>
    </w:lvl>
  </w:abstractNum>
  <w:abstractNum w:abstractNumId="18" w15:restartNumberingAfterBreak="0">
    <w:nsid w:val="48DC7173"/>
    <w:multiLevelType w:val="hybridMultilevel"/>
    <w:tmpl w:val="1E40E7D4"/>
    <w:lvl w:ilvl="0" w:tplc="75F84A02">
      <w:start w:val="1"/>
      <w:numFmt w:val="bullet"/>
      <w:lvlText w:val=""/>
      <w:lvlJc w:val="left"/>
      <w:pPr>
        <w:ind w:left="720" w:hanging="360"/>
      </w:pPr>
      <w:rPr>
        <w:rFonts w:ascii="Symbol" w:hAnsi="Symbol" w:cs="Symbol" w:hint="default"/>
        <w:sz w:val="18"/>
        <w:szCs w:val="18"/>
      </w:rPr>
    </w:lvl>
    <w:lvl w:ilvl="1" w:tplc="951035B6">
      <w:start w:val="1"/>
      <w:numFmt w:val="bullet"/>
      <w:lvlText w:val="o"/>
      <w:lvlJc w:val="left"/>
      <w:pPr>
        <w:ind w:left="1440" w:hanging="360"/>
      </w:pPr>
      <w:rPr>
        <w:rFonts w:ascii="Courier New" w:hAnsi="Courier New" w:cs="Courier New" w:hint="default"/>
      </w:rPr>
    </w:lvl>
    <w:lvl w:ilvl="2" w:tplc="CE80B7FC">
      <w:start w:val="1"/>
      <w:numFmt w:val="bullet"/>
      <w:lvlText w:val=""/>
      <w:lvlJc w:val="left"/>
      <w:pPr>
        <w:ind w:left="2160" w:hanging="360"/>
      </w:pPr>
      <w:rPr>
        <w:rFonts w:ascii="Wingdings" w:hAnsi="Wingdings" w:cs="Wingdings" w:hint="default"/>
      </w:rPr>
    </w:lvl>
    <w:lvl w:ilvl="3" w:tplc="D5BC311A">
      <w:start w:val="1"/>
      <w:numFmt w:val="bullet"/>
      <w:lvlText w:val=""/>
      <w:lvlJc w:val="left"/>
      <w:pPr>
        <w:ind w:left="2880" w:hanging="360"/>
      </w:pPr>
      <w:rPr>
        <w:rFonts w:ascii="Symbol" w:hAnsi="Symbol" w:cs="Symbol" w:hint="default"/>
      </w:rPr>
    </w:lvl>
    <w:lvl w:ilvl="4" w:tplc="0192B72E">
      <w:start w:val="1"/>
      <w:numFmt w:val="bullet"/>
      <w:lvlText w:val="o"/>
      <w:lvlJc w:val="left"/>
      <w:pPr>
        <w:ind w:left="3600" w:hanging="360"/>
      </w:pPr>
      <w:rPr>
        <w:rFonts w:ascii="Courier New" w:hAnsi="Courier New" w:cs="Courier New" w:hint="default"/>
      </w:rPr>
    </w:lvl>
    <w:lvl w:ilvl="5" w:tplc="0840E708">
      <w:start w:val="1"/>
      <w:numFmt w:val="bullet"/>
      <w:lvlText w:val=""/>
      <w:lvlJc w:val="left"/>
      <w:pPr>
        <w:ind w:left="4320" w:hanging="360"/>
      </w:pPr>
      <w:rPr>
        <w:rFonts w:ascii="Wingdings" w:hAnsi="Wingdings" w:cs="Wingdings" w:hint="default"/>
      </w:rPr>
    </w:lvl>
    <w:lvl w:ilvl="6" w:tplc="D3667DD4">
      <w:start w:val="1"/>
      <w:numFmt w:val="bullet"/>
      <w:lvlText w:val=""/>
      <w:lvlJc w:val="left"/>
      <w:pPr>
        <w:ind w:left="5040" w:hanging="360"/>
      </w:pPr>
      <w:rPr>
        <w:rFonts w:ascii="Symbol" w:hAnsi="Symbol" w:cs="Symbol" w:hint="default"/>
      </w:rPr>
    </w:lvl>
    <w:lvl w:ilvl="7" w:tplc="BF2446BC">
      <w:start w:val="1"/>
      <w:numFmt w:val="bullet"/>
      <w:lvlText w:val="o"/>
      <w:lvlJc w:val="left"/>
      <w:pPr>
        <w:ind w:left="5760" w:hanging="360"/>
      </w:pPr>
      <w:rPr>
        <w:rFonts w:ascii="Courier New" w:hAnsi="Courier New" w:cs="Courier New" w:hint="default"/>
      </w:rPr>
    </w:lvl>
    <w:lvl w:ilvl="8" w:tplc="F9608A72">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51D0727"/>
    <w:multiLevelType w:val="hybridMultilevel"/>
    <w:tmpl w:val="00E820F6"/>
    <w:lvl w:ilvl="0" w:tplc="07E8AB9E">
      <w:start w:val="1"/>
      <w:numFmt w:val="bullet"/>
      <w:lvlText w:val=""/>
      <w:lvlJc w:val="left"/>
      <w:pPr>
        <w:ind w:left="720" w:hanging="360"/>
      </w:pPr>
      <w:rPr>
        <w:rFonts w:ascii="Symbol" w:hAnsi="Symbol" w:cs="Symbol" w:hint="default"/>
        <w:sz w:val="18"/>
        <w:szCs w:val="18"/>
      </w:rPr>
    </w:lvl>
    <w:lvl w:ilvl="1" w:tplc="7E6A0DEC">
      <w:start w:val="1"/>
      <w:numFmt w:val="bullet"/>
      <w:lvlText w:val="o"/>
      <w:lvlJc w:val="left"/>
      <w:pPr>
        <w:ind w:left="1440" w:hanging="360"/>
      </w:pPr>
      <w:rPr>
        <w:rFonts w:ascii="Courier New" w:hAnsi="Courier New" w:cs="Courier New" w:hint="default"/>
      </w:rPr>
    </w:lvl>
    <w:lvl w:ilvl="2" w:tplc="84624214">
      <w:start w:val="1"/>
      <w:numFmt w:val="bullet"/>
      <w:lvlText w:val=""/>
      <w:lvlJc w:val="left"/>
      <w:pPr>
        <w:ind w:left="2160" w:hanging="360"/>
      </w:pPr>
      <w:rPr>
        <w:rFonts w:ascii="Wingdings" w:hAnsi="Wingdings" w:cs="Wingdings" w:hint="default"/>
      </w:rPr>
    </w:lvl>
    <w:lvl w:ilvl="3" w:tplc="8A845126">
      <w:start w:val="1"/>
      <w:numFmt w:val="bullet"/>
      <w:lvlText w:val=""/>
      <w:lvlJc w:val="left"/>
      <w:pPr>
        <w:ind w:left="2880" w:hanging="360"/>
      </w:pPr>
      <w:rPr>
        <w:rFonts w:ascii="Symbol" w:hAnsi="Symbol" w:cs="Symbol" w:hint="default"/>
      </w:rPr>
    </w:lvl>
    <w:lvl w:ilvl="4" w:tplc="93E42168">
      <w:start w:val="1"/>
      <w:numFmt w:val="bullet"/>
      <w:lvlText w:val="o"/>
      <w:lvlJc w:val="left"/>
      <w:pPr>
        <w:ind w:left="3600" w:hanging="360"/>
      </w:pPr>
      <w:rPr>
        <w:rFonts w:ascii="Courier New" w:hAnsi="Courier New" w:cs="Courier New" w:hint="default"/>
      </w:rPr>
    </w:lvl>
    <w:lvl w:ilvl="5" w:tplc="0C12504E">
      <w:start w:val="1"/>
      <w:numFmt w:val="bullet"/>
      <w:lvlText w:val=""/>
      <w:lvlJc w:val="left"/>
      <w:pPr>
        <w:ind w:left="4320" w:hanging="360"/>
      </w:pPr>
      <w:rPr>
        <w:rFonts w:ascii="Wingdings" w:hAnsi="Wingdings" w:cs="Wingdings" w:hint="default"/>
      </w:rPr>
    </w:lvl>
    <w:lvl w:ilvl="6" w:tplc="33189FA4">
      <w:start w:val="1"/>
      <w:numFmt w:val="bullet"/>
      <w:lvlText w:val=""/>
      <w:lvlJc w:val="left"/>
      <w:pPr>
        <w:ind w:left="5040" w:hanging="360"/>
      </w:pPr>
      <w:rPr>
        <w:rFonts w:ascii="Symbol" w:hAnsi="Symbol" w:cs="Symbol" w:hint="default"/>
      </w:rPr>
    </w:lvl>
    <w:lvl w:ilvl="7" w:tplc="DF1CC79E">
      <w:start w:val="1"/>
      <w:numFmt w:val="bullet"/>
      <w:lvlText w:val="o"/>
      <w:lvlJc w:val="left"/>
      <w:pPr>
        <w:ind w:left="5760" w:hanging="360"/>
      </w:pPr>
      <w:rPr>
        <w:rFonts w:ascii="Courier New" w:hAnsi="Courier New" w:cs="Courier New" w:hint="default"/>
      </w:rPr>
    </w:lvl>
    <w:lvl w:ilvl="8" w:tplc="7FBCB6FA">
      <w:start w:val="1"/>
      <w:numFmt w:val="bullet"/>
      <w:lvlText w:val=""/>
      <w:lvlJc w:val="left"/>
      <w:pPr>
        <w:ind w:left="6480" w:hanging="360"/>
      </w:pPr>
      <w:rPr>
        <w:rFonts w:ascii="Wingdings" w:hAnsi="Wingdings" w:cs="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73C6E16"/>
    <w:multiLevelType w:val="hybridMultilevel"/>
    <w:tmpl w:val="FC421056"/>
    <w:lvl w:ilvl="0" w:tplc="FFC6FF7A">
      <w:start w:val="1"/>
      <w:numFmt w:val="bullet"/>
      <w:lvlText w:val=""/>
      <w:lvlJc w:val="left"/>
      <w:pPr>
        <w:ind w:left="720" w:hanging="360"/>
      </w:pPr>
      <w:rPr>
        <w:rFonts w:ascii="Symbol" w:hAnsi="Symbol" w:cs="Symbol" w:hint="default"/>
        <w:sz w:val="18"/>
        <w:szCs w:val="18"/>
      </w:rPr>
    </w:lvl>
    <w:lvl w:ilvl="1" w:tplc="A9A6C05A">
      <w:start w:val="1"/>
      <w:numFmt w:val="bullet"/>
      <w:lvlText w:val="o"/>
      <w:lvlJc w:val="left"/>
      <w:pPr>
        <w:ind w:left="1440" w:hanging="360"/>
      </w:pPr>
      <w:rPr>
        <w:rFonts w:ascii="Courier New" w:hAnsi="Courier New" w:cs="Courier New" w:hint="default"/>
      </w:rPr>
    </w:lvl>
    <w:lvl w:ilvl="2" w:tplc="B6709DDC">
      <w:start w:val="1"/>
      <w:numFmt w:val="bullet"/>
      <w:lvlText w:val=""/>
      <w:lvlJc w:val="left"/>
      <w:pPr>
        <w:ind w:left="2160" w:hanging="360"/>
      </w:pPr>
      <w:rPr>
        <w:rFonts w:ascii="Wingdings" w:hAnsi="Wingdings" w:cs="Wingdings" w:hint="default"/>
      </w:rPr>
    </w:lvl>
    <w:lvl w:ilvl="3" w:tplc="908A6870">
      <w:start w:val="1"/>
      <w:numFmt w:val="bullet"/>
      <w:lvlText w:val=""/>
      <w:lvlJc w:val="left"/>
      <w:pPr>
        <w:ind w:left="2880" w:hanging="360"/>
      </w:pPr>
      <w:rPr>
        <w:rFonts w:ascii="Symbol" w:hAnsi="Symbol" w:cs="Symbol" w:hint="default"/>
      </w:rPr>
    </w:lvl>
    <w:lvl w:ilvl="4" w:tplc="08B219BE">
      <w:start w:val="1"/>
      <w:numFmt w:val="bullet"/>
      <w:lvlText w:val="o"/>
      <w:lvlJc w:val="left"/>
      <w:pPr>
        <w:ind w:left="3600" w:hanging="360"/>
      </w:pPr>
      <w:rPr>
        <w:rFonts w:ascii="Courier New" w:hAnsi="Courier New" w:cs="Courier New" w:hint="default"/>
      </w:rPr>
    </w:lvl>
    <w:lvl w:ilvl="5" w:tplc="0E22935A">
      <w:start w:val="1"/>
      <w:numFmt w:val="bullet"/>
      <w:lvlText w:val=""/>
      <w:lvlJc w:val="left"/>
      <w:pPr>
        <w:ind w:left="4320" w:hanging="360"/>
      </w:pPr>
      <w:rPr>
        <w:rFonts w:ascii="Wingdings" w:hAnsi="Wingdings" w:cs="Wingdings" w:hint="default"/>
      </w:rPr>
    </w:lvl>
    <w:lvl w:ilvl="6" w:tplc="463A9F14">
      <w:start w:val="1"/>
      <w:numFmt w:val="bullet"/>
      <w:lvlText w:val=""/>
      <w:lvlJc w:val="left"/>
      <w:pPr>
        <w:ind w:left="5040" w:hanging="360"/>
      </w:pPr>
      <w:rPr>
        <w:rFonts w:ascii="Symbol" w:hAnsi="Symbol" w:cs="Symbol" w:hint="default"/>
      </w:rPr>
    </w:lvl>
    <w:lvl w:ilvl="7" w:tplc="5F28E854">
      <w:start w:val="1"/>
      <w:numFmt w:val="bullet"/>
      <w:lvlText w:val="o"/>
      <w:lvlJc w:val="left"/>
      <w:pPr>
        <w:ind w:left="5760" w:hanging="360"/>
      </w:pPr>
      <w:rPr>
        <w:rFonts w:ascii="Courier New" w:hAnsi="Courier New" w:cs="Courier New" w:hint="default"/>
      </w:rPr>
    </w:lvl>
    <w:lvl w:ilvl="8" w:tplc="858A7DA2">
      <w:start w:val="1"/>
      <w:numFmt w:val="bullet"/>
      <w:lvlText w:val=""/>
      <w:lvlJc w:val="left"/>
      <w:pPr>
        <w:ind w:left="6480" w:hanging="360"/>
      </w:pPr>
      <w:rPr>
        <w:rFonts w:ascii="Wingdings" w:hAnsi="Wingdings" w:cs="Wingdings" w:hint="default"/>
      </w:rPr>
    </w:lvl>
  </w:abstractNum>
  <w:abstractNum w:abstractNumId="25" w15:restartNumberingAfterBreak="0">
    <w:nsid w:val="57577E06"/>
    <w:multiLevelType w:val="hybridMultilevel"/>
    <w:tmpl w:val="E4A67516"/>
    <w:lvl w:ilvl="0" w:tplc="4178208E">
      <w:start w:val="1"/>
      <w:numFmt w:val="bullet"/>
      <w:lvlText w:val=""/>
      <w:lvlJc w:val="left"/>
      <w:pPr>
        <w:ind w:left="720" w:hanging="360"/>
      </w:pPr>
      <w:rPr>
        <w:rFonts w:ascii="Symbol" w:hAnsi="Symbol" w:cs="Symbol" w:hint="default"/>
        <w:sz w:val="18"/>
        <w:szCs w:val="18"/>
      </w:rPr>
    </w:lvl>
    <w:lvl w:ilvl="1" w:tplc="64A0DD72">
      <w:start w:val="1"/>
      <w:numFmt w:val="bullet"/>
      <w:lvlText w:val="o"/>
      <w:lvlJc w:val="left"/>
      <w:pPr>
        <w:ind w:left="1440" w:hanging="360"/>
      </w:pPr>
      <w:rPr>
        <w:rFonts w:ascii="Courier New" w:hAnsi="Courier New" w:cs="Courier New" w:hint="default"/>
      </w:rPr>
    </w:lvl>
    <w:lvl w:ilvl="2" w:tplc="200247E8">
      <w:start w:val="1"/>
      <w:numFmt w:val="bullet"/>
      <w:lvlText w:val=""/>
      <w:lvlJc w:val="left"/>
      <w:pPr>
        <w:ind w:left="2160" w:hanging="360"/>
      </w:pPr>
      <w:rPr>
        <w:rFonts w:ascii="Wingdings" w:hAnsi="Wingdings" w:cs="Wingdings" w:hint="default"/>
      </w:rPr>
    </w:lvl>
    <w:lvl w:ilvl="3" w:tplc="1C460C5E">
      <w:start w:val="1"/>
      <w:numFmt w:val="bullet"/>
      <w:lvlText w:val=""/>
      <w:lvlJc w:val="left"/>
      <w:pPr>
        <w:ind w:left="2880" w:hanging="360"/>
      </w:pPr>
      <w:rPr>
        <w:rFonts w:ascii="Symbol" w:hAnsi="Symbol" w:cs="Symbol" w:hint="default"/>
      </w:rPr>
    </w:lvl>
    <w:lvl w:ilvl="4" w:tplc="B84E0C44">
      <w:start w:val="1"/>
      <w:numFmt w:val="bullet"/>
      <w:lvlText w:val="o"/>
      <w:lvlJc w:val="left"/>
      <w:pPr>
        <w:ind w:left="3600" w:hanging="360"/>
      </w:pPr>
      <w:rPr>
        <w:rFonts w:ascii="Courier New" w:hAnsi="Courier New" w:cs="Courier New" w:hint="default"/>
      </w:rPr>
    </w:lvl>
    <w:lvl w:ilvl="5" w:tplc="0174358A">
      <w:start w:val="1"/>
      <w:numFmt w:val="bullet"/>
      <w:lvlText w:val=""/>
      <w:lvlJc w:val="left"/>
      <w:pPr>
        <w:ind w:left="4320" w:hanging="360"/>
      </w:pPr>
      <w:rPr>
        <w:rFonts w:ascii="Wingdings" w:hAnsi="Wingdings" w:cs="Wingdings" w:hint="default"/>
      </w:rPr>
    </w:lvl>
    <w:lvl w:ilvl="6" w:tplc="74A2D1AE">
      <w:start w:val="1"/>
      <w:numFmt w:val="bullet"/>
      <w:lvlText w:val=""/>
      <w:lvlJc w:val="left"/>
      <w:pPr>
        <w:ind w:left="5040" w:hanging="360"/>
      </w:pPr>
      <w:rPr>
        <w:rFonts w:ascii="Symbol" w:hAnsi="Symbol" w:cs="Symbol" w:hint="default"/>
      </w:rPr>
    </w:lvl>
    <w:lvl w:ilvl="7" w:tplc="B498D85E">
      <w:start w:val="1"/>
      <w:numFmt w:val="bullet"/>
      <w:lvlText w:val="o"/>
      <w:lvlJc w:val="left"/>
      <w:pPr>
        <w:ind w:left="5760" w:hanging="360"/>
      </w:pPr>
      <w:rPr>
        <w:rFonts w:ascii="Courier New" w:hAnsi="Courier New" w:cs="Courier New" w:hint="default"/>
      </w:rPr>
    </w:lvl>
    <w:lvl w:ilvl="8" w:tplc="3CCE289C">
      <w:start w:val="1"/>
      <w:numFmt w:val="bullet"/>
      <w:lvlText w:val=""/>
      <w:lvlJc w:val="left"/>
      <w:pPr>
        <w:ind w:left="6480" w:hanging="360"/>
      </w:pPr>
      <w:rPr>
        <w:rFonts w:ascii="Wingdings" w:hAnsi="Wingdings" w:cs="Wingdings" w:hint="default"/>
      </w:rPr>
    </w:lvl>
  </w:abstractNum>
  <w:abstractNum w:abstractNumId="26" w15:restartNumberingAfterBreak="0">
    <w:nsid w:val="5C311201"/>
    <w:multiLevelType w:val="hybridMultilevel"/>
    <w:tmpl w:val="CD5E3694"/>
    <w:lvl w:ilvl="0" w:tplc="296425AC">
      <w:start w:val="1"/>
      <w:numFmt w:val="bullet"/>
      <w:lvlText w:val=""/>
      <w:lvlJc w:val="left"/>
      <w:pPr>
        <w:ind w:left="720" w:hanging="360"/>
      </w:pPr>
      <w:rPr>
        <w:rFonts w:ascii="Symbol" w:hAnsi="Symbol" w:cs="Symbol" w:hint="default"/>
        <w:sz w:val="18"/>
        <w:szCs w:val="18"/>
      </w:rPr>
    </w:lvl>
    <w:lvl w:ilvl="1" w:tplc="AF560420">
      <w:start w:val="1"/>
      <w:numFmt w:val="bullet"/>
      <w:lvlText w:val="o"/>
      <w:lvlJc w:val="left"/>
      <w:pPr>
        <w:ind w:left="1440" w:hanging="360"/>
      </w:pPr>
      <w:rPr>
        <w:rFonts w:ascii="Courier New" w:hAnsi="Courier New" w:cs="Courier New" w:hint="default"/>
      </w:rPr>
    </w:lvl>
    <w:lvl w:ilvl="2" w:tplc="B210A3AA">
      <w:start w:val="1"/>
      <w:numFmt w:val="bullet"/>
      <w:lvlText w:val=""/>
      <w:lvlJc w:val="left"/>
      <w:pPr>
        <w:ind w:left="2160" w:hanging="360"/>
      </w:pPr>
      <w:rPr>
        <w:rFonts w:ascii="Wingdings" w:hAnsi="Wingdings" w:cs="Wingdings" w:hint="default"/>
      </w:rPr>
    </w:lvl>
    <w:lvl w:ilvl="3" w:tplc="5B3C9A6C">
      <w:start w:val="1"/>
      <w:numFmt w:val="bullet"/>
      <w:lvlText w:val=""/>
      <w:lvlJc w:val="left"/>
      <w:pPr>
        <w:ind w:left="2880" w:hanging="360"/>
      </w:pPr>
      <w:rPr>
        <w:rFonts w:ascii="Symbol" w:hAnsi="Symbol" w:cs="Symbol" w:hint="default"/>
      </w:rPr>
    </w:lvl>
    <w:lvl w:ilvl="4" w:tplc="C7EC5BDA">
      <w:start w:val="1"/>
      <w:numFmt w:val="bullet"/>
      <w:lvlText w:val="o"/>
      <w:lvlJc w:val="left"/>
      <w:pPr>
        <w:ind w:left="3600" w:hanging="360"/>
      </w:pPr>
      <w:rPr>
        <w:rFonts w:ascii="Courier New" w:hAnsi="Courier New" w:cs="Courier New" w:hint="default"/>
      </w:rPr>
    </w:lvl>
    <w:lvl w:ilvl="5" w:tplc="1546A376">
      <w:start w:val="1"/>
      <w:numFmt w:val="bullet"/>
      <w:lvlText w:val=""/>
      <w:lvlJc w:val="left"/>
      <w:pPr>
        <w:ind w:left="4320" w:hanging="360"/>
      </w:pPr>
      <w:rPr>
        <w:rFonts w:ascii="Wingdings" w:hAnsi="Wingdings" w:cs="Wingdings" w:hint="default"/>
      </w:rPr>
    </w:lvl>
    <w:lvl w:ilvl="6" w:tplc="8B50EBE2">
      <w:start w:val="1"/>
      <w:numFmt w:val="bullet"/>
      <w:lvlText w:val=""/>
      <w:lvlJc w:val="left"/>
      <w:pPr>
        <w:ind w:left="5040" w:hanging="360"/>
      </w:pPr>
      <w:rPr>
        <w:rFonts w:ascii="Symbol" w:hAnsi="Symbol" w:cs="Symbol" w:hint="default"/>
      </w:rPr>
    </w:lvl>
    <w:lvl w:ilvl="7" w:tplc="BA7A820A">
      <w:start w:val="1"/>
      <w:numFmt w:val="bullet"/>
      <w:lvlText w:val="o"/>
      <w:lvlJc w:val="left"/>
      <w:pPr>
        <w:ind w:left="5760" w:hanging="360"/>
      </w:pPr>
      <w:rPr>
        <w:rFonts w:ascii="Courier New" w:hAnsi="Courier New" w:cs="Courier New" w:hint="default"/>
      </w:rPr>
    </w:lvl>
    <w:lvl w:ilvl="8" w:tplc="40705D48">
      <w:start w:val="1"/>
      <w:numFmt w:val="bullet"/>
      <w:lvlText w:val=""/>
      <w:lvlJc w:val="left"/>
      <w:pPr>
        <w:ind w:left="6480" w:hanging="360"/>
      </w:pPr>
      <w:rPr>
        <w:rFonts w:ascii="Wingdings" w:hAnsi="Wingdings" w:cs="Wingdings" w:hint="default"/>
      </w:rPr>
    </w:lvl>
  </w:abstractNum>
  <w:abstractNum w:abstractNumId="2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EB5F9A"/>
    <w:multiLevelType w:val="hybridMultilevel"/>
    <w:tmpl w:val="D8107E8A"/>
    <w:lvl w:ilvl="0" w:tplc="F52AF8C2">
      <w:start w:val="1"/>
      <w:numFmt w:val="bullet"/>
      <w:lvlText w:val=""/>
      <w:lvlJc w:val="left"/>
      <w:pPr>
        <w:ind w:left="720" w:hanging="360"/>
      </w:pPr>
      <w:rPr>
        <w:rFonts w:ascii="Symbol" w:hAnsi="Symbol" w:cs="Symbol" w:hint="default"/>
        <w:sz w:val="18"/>
        <w:szCs w:val="18"/>
      </w:rPr>
    </w:lvl>
    <w:lvl w:ilvl="1" w:tplc="CE26FC64">
      <w:start w:val="1"/>
      <w:numFmt w:val="bullet"/>
      <w:lvlText w:val="o"/>
      <w:lvlJc w:val="left"/>
      <w:pPr>
        <w:ind w:left="1440" w:hanging="360"/>
      </w:pPr>
      <w:rPr>
        <w:rFonts w:ascii="Courier New" w:hAnsi="Courier New" w:cs="Courier New" w:hint="default"/>
      </w:rPr>
    </w:lvl>
    <w:lvl w:ilvl="2" w:tplc="14987442">
      <w:start w:val="1"/>
      <w:numFmt w:val="bullet"/>
      <w:lvlText w:val=""/>
      <w:lvlJc w:val="left"/>
      <w:pPr>
        <w:ind w:left="2160" w:hanging="360"/>
      </w:pPr>
      <w:rPr>
        <w:rFonts w:ascii="Wingdings" w:hAnsi="Wingdings" w:cs="Wingdings" w:hint="default"/>
      </w:rPr>
    </w:lvl>
    <w:lvl w:ilvl="3" w:tplc="6B5AE68E">
      <w:start w:val="1"/>
      <w:numFmt w:val="bullet"/>
      <w:lvlText w:val=""/>
      <w:lvlJc w:val="left"/>
      <w:pPr>
        <w:ind w:left="2880" w:hanging="360"/>
      </w:pPr>
      <w:rPr>
        <w:rFonts w:ascii="Symbol" w:hAnsi="Symbol" w:cs="Symbol" w:hint="default"/>
      </w:rPr>
    </w:lvl>
    <w:lvl w:ilvl="4" w:tplc="66D8EE70">
      <w:start w:val="1"/>
      <w:numFmt w:val="bullet"/>
      <w:lvlText w:val="o"/>
      <w:lvlJc w:val="left"/>
      <w:pPr>
        <w:ind w:left="3600" w:hanging="360"/>
      </w:pPr>
      <w:rPr>
        <w:rFonts w:ascii="Courier New" w:hAnsi="Courier New" w:cs="Courier New" w:hint="default"/>
      </w:rPr>
    </w:lvl>
    <w:lvl w:ilvl="5" w:tplc="DDB640E2">
      <w:start w:val="1"/>
      <w:numFmt w:val="bullet"/>
      <w:lvlText w:val=""/>
      <w:lvlJc w:val="left"/>
      <w:pPr>
        <w:ind w:left="4320" w:hanging="360"/>
      </w:pPr>
      <w:rPr>
        <w:rFonts w:ascii="Wingdings" w:hAnsi="Wingdings" w:cs="Wingdings" w:hint="default"/>
      </w:rPr>
    </w:lvl>
    <w:lvl w:ilvl="6" w:tplc="94982B8C">
      <w:start w:val="1"/>
      <w:numFmt w:val="bullet"/>
      <w:lvlText w:val=""/>
      <w:lvlJc w:val="left"/>
      <w:pPr>
        <w:ind w:left="5040" w:hanging="360"/>
      </w:pPr>
      <w:rPr>
        <w:rFonts w:ascii="Symbol" w:hAnsi="Symbol" w:cs="Symbol" w:hint="default"/>
      </w:rPr>
    </w:lvl>
    <w:lvl w:ilvl="7" w:tplc="2208EBEA">
      <w:start w:val="1"/>
      <w:numFmt w:val="bullet"/>
      <w:lvlText w:val="o"/>
      <w:lvlJc w:val="left"/>
      <w:pPr>
        <w:ind w:left="5760" w:hanging="360"/>
      </w:pPr>
      <w:rPr>
        <w:rFonts w:ascii="Courier New" w:hAnsi="Courier New" w:cs="Courier New" w:hint="default"/>
      </w:rPr>
    </w:lvl>
    <w:lvl w:ilvl="8" w:tplc="0E94B940">
      <w:start w:val="1"/>
      <w:numFmt w:val="bullet"/>
      <w:lvlText w:val=""/>
      <w:lvlJc w:val="left"/>
      <w:pPr>
        <w:ind w:left="6480" w:hanging="360"/>
      </w:pPr>
      <w:rPr>
        <w:rFonts w:ascii="Wingdings" w:hAnsi="Wingdings" w:cs="Wingdings" w:hint="default"/>
      </w:rPr>
    </w:lvl>
  </w:abstractNum>
  <w:abstractNum w:abstractNumId="29" w15:restartNumberingAfterBreak="0">
    <w:nsid w:val="66E1063B"/>
    <w:multiLevelType w:val="hybridMultilevel"/>
    <w:tmpl w:val="75E0A8F2"/>
    <w:lvl w:ilvl="0" w:tplc="D880426A">
      <w:start w:val="1"/>
      <w:numFmt w:val="bullet"/>
      <w:lvlText w:val=""/>
      <w:lvlJc w:val="left"/>
      <w:pPr>
        <w:ind w:left="720" w:hanging="360"/>
      </w:pPr>
      <w:rPr>
        <w:rFonts w:ascii="Symbol" w:hAnsi="Symbol" w:cs="Symbol" w:hint="default"/>
        <w:sz w:val="18"/>
        <w:szCs w:val="18"/>
      </w:rPr>
    </w:lvl>
    <w:lvl w:ilvl="1" w:tplc="338CEDC0">
      <w:start w:val="1"/>
      <w:numFmt w:val="bullet"/>
      <w:lvlText w:val="o"/>
      <w:lvlJc w:val="left"/>
      <w:pPr>
        <w:ind w:left="1440" w:hanging="360"/>
      </w:pPr>
      <w:rPr>
        <w:rFonts w:ascii="Courier New" w:hAnsi="Courier New" w:cs="Courier New" w:hint="default"/>
      </w:rPr>
    </w:lvl>
    <w:lvl w:ilvl="2" w:tplc="69BCEF00">
      <w:start w:val="1"/>
      <w:numFmt w:val="bullet"/>
      <w:lvlText w:val=""/>
      <w:lvlJc w:val="left"/>
      <w:pPr>
        <w:ind w:left="2160" w:hanging="360"/>
      </w:pPr>
      <w:rPr>
        <w:rFonts w:ascii="Wingdings" w:hAnsi="Wingdings" w:cs="Wingdings" w:hint="default"/>
      </w:rPr>
    </w:lvl>
    <w:lvl w:ilvl="3" w:tplc="83560B92">
      <w:start w:val="1"/>
      <w:numFmt w:val="bullet"/>
      <w:lvlText w:val=""/>
      <w:lvlJc w:val="left"/>
      <w:pPr>
        <w:ind w:left="2880" w:hanging="360"/>
      </w:pPr>
      <w:rPr>
        <w:rFonts w:ascii="Symbol" w:hAnsi="Symbol" w:cs="Symbol" w:hint="default"/>
      </w:rPr>
    </w:lvl>
    <w:lvl w:ilvl="4" w:tplc="63D8D1F4">
      <w:start w:val="1"/>
      <w:numFmt w:val="bullet"/>
      <w:lvlText w:val="o"/>
      <w:lvlJc w:val="left"/>
      <w:pPr>
        <w:ind w:left="3600" w:hanging="360"/>
      </w:pPr>
      <w:rPr>
        <w:rFonts w:ascii="Courier New" w:hAnsi="Courier New" w:cs="Courier New" w:hint="default"/>
      </w:rPr>
    </w:lvl>
    <w:lvl w:ilvl="5" w:tplc="1F88231A">
      <w:start w:val="1"/>
      <w:numFmt w:val="bullet"/>
      <w:lvlText w:val=""/>
      <w:lvlJc w:val="left"/>
      <w:pPr>
        <w:ind w:left="4320" w:hanging="360"/>
      </w:pPr>
      <w:rPr>
        <w:rFonts w:ascii="Wingdings" w:hAnsi="Wingdings" w:cs="Wingdings" w:hint="default"/>
      </w:rPr>
    </w:lvl>
    <w:lvl w:ilvl="6" w:tplc="E95CFCD4">
      <w:start w:val="1"/>
      <w:numFmt w:val="bullet"/>
      <w:lvlText w:val=""/>
      <w:lvlJc w:val="left"/>
      <w:pPr>
        <w:ind w:left="5040" w:hanging="360"/>
      </w:pPr>
      <w:rPr>
        <w:rFonts w:ascii="Symbol" w:hAnsi="Symbol" w:cs="Symbol" w:hint="default"/>
      </w:rPr>
    </w:lvl>
    <w:lvl w:ilvl="7" w:tplc="EE4C6566">
      <w:start w:val="1"/>
      <w:numFmt w:val="bullet"/>
      <w:lvlText w:val="o"/>
      <w:lvlJc w:val="left"/>
      <w:pPr>
        <w:ind w:left="5760" w:hanging="360"/>
      </w:pPr>
      <w:rPr>
        <w:rFonts w:ascii="Courier New" w:hAnsi="Courier New" w:cs="Courier New" w:hint="default"/>
      </w:rPr>
    </w:lvl>
    <w:lvl w:ilvl="8" w:tplc="670A4054">
      <w:start w:val="1"/>
      <w:numFmt w:val="bullet"/>
      <w:lvlText w:val=""/>
      <w:lvlJc w:val="left"/>
      <w:pPr>
        <w:ind w:left="6480" w:hanging="360"/>
      </w:pPr>
      <w:rPr>
        <w:rFonts w:ascii="Wingdings" w:hAnsi="Wingdings" w:cs="Wingdings" w:hint="default"/>
      </w:rPr>
    </w:lvl>
  </w:abstractNum>
  <w:abstractNum w:abstractNumId="30" w15:restartNumberingAfterBreak="0">
    <w:nsid w:val="69D602A8"/>
    <w:multiLevelType w:val="hybridMultilevel"/>
    <w:tmpl w:val="25044BF0"/>
    <w:lvl w:ilvl="0" w:tplc="B2FA9728">
      <w:start w:val="1"/>
      <w:numFmt w:val="bullet"/>
      <w:lvlText w:val=""/>
      <w:lvlJc w:val="left"/>
      <w:pPr>
        <w:ind w:left="720" w:hanging="360"/>
      </w:pPr>
      <w:rPr>
        <w:rFonts w:ascii="Symbol" w:hAnsi="Symbol" w:cs="Symbol" w:hint="default"/>
        <w:sz w:val="18"/>
        <w:szCs w:val="18"/>
      </w:rPr>
    </w:lvl>
    <w:lvl w:ilvl="1" w:tplc="64F46278">
      <w:start w:val="1"/>
      <w:numFmt w:val="bullet"/>
      <w:lvlText w:val="o"/>
      <w:lvlJc w:val="left"/>
      <w:pPr>
        <w:ind w:left="1440" w:hanging="360"/>
      </w:pPr>
      <w:rPr>
        <w:rFonts w:ascii="Courier New" w:hAnsi="Courier New" w:cs="Courier New" w:hint="default"/>
      </w:rPr>
    </w:lvl>
    <w:lvl w:ilvl="2" w:tplc="1114A0D0">
      <w:start w:val="1"/>
      <w:numFmt w:val="bullet"/>
      <w:lvlText w:val=""/>
      <w:lvlJc w:val="left"/>
      <w:pPr>
        <w:ind w:left="2160" w:hanging="360"/>
      </w:pPr>
      <w:rPr>
        <w:rFonts w:ascii="Wingdings" w:hAnsi="Wingdings" w:cs="Wingdings" w:hint="default"/>
      </w:rPr>
    </w:lvl>
    <w:lvl w:ilvl="3" w:tplc="C638DA26">
      <w:start w:val="1"/>
      <w:numFmt w:val="bullet"/>
      <w:lvlText w:val=""/>
      <w:lvlJc w:val="left"/>
      <w:pPr>
        <w:ind w:left="2880" w:hanging="360"/>
      </w:pPr>
      <w:rPr>
        <w:rFonts w:ascii="Symbol" w:hAnsi="Symbol" w:cs="Symbol" w:hint="default"/>
      </w:rPr>
    </w:lvl>
    <w:lvl w:ilvl="4" w:tplc="735AB49C">
      <w:start w:val="1"/>
      <w:numFmt w:val="bullet"/>
      <w:lvlText w:val="o"/>
      <w:lvlJc w:val="left"/>
      <w:pPr>
        <w:ind w:left="3600" w:hanging="360"/>
      </w:pPr>
      <w:rPr>
        <w:rFonts w:ascii="Courier New" w:hAnsi="Courier New" w:cs="Courier New" w:hint="default"/>
      </w:rPr>
    </w:lvl>
    <w:lvl w:ilvl="5" w:tplc="50AC3D82">
      <w:start w:val="1"/>
      <w:numFmt w:val="bullet"/>
      <w:lvlText w:val=""/>
      <w:lvlJc w:val="left"/>
      <w:pPr>
        <w:ind w:left="4320" w:hanging="360"/>
      </w:pPr>
      <w:rPr>
        <w:rFonts w:ascii="Wingdings" w:hAnsi="Wingdings" w:cs="Wingdings" w:hint="default"/>
      </w:rPr>
    </w:lvl>
    <w:lvl w:ilvl="6" w:tplc="2C52A8D2">
      <w:start w:val="1"/>
      <w:numFmt w:val="bullet"/>
      <w:lvlText w:val=""/>
      <w:lvlJc w:val="left"/>
      <w:pPr>
        <w:ind w:left="5040" w:hanging="360"/>
      </w:pPr>
      <w:rPr>
        <w:rFonts w:ascii="Symbol" w:hAnsi="Symbol" w:cs="Symbol" w:hint="default"/>
      </w:rPr>
    </w:lvl>
    <w:lvl w:ilvl="7" w:tplc="FBE8A41E">
      <w:start w:val="1"/>
      <w:numFmt w:val="bullet"/>
      <w:lvlText w:val="o"/>
      <w:lvlJc w:val="left"/>
      <w:pPr>
        <w:ind w:left="5760" w:hanging="360"/>
      </w:pPr>
      <w:rPr>
        <w:rFonts w:ascii="Courier New" w:hAnsi="Courier New" w:cs="Courier New" w:hint="default"/>
      </w:rPr>
    </w:lvl>
    <w:lvl w:ilvl="8" w:tplc="AE4C3ECA">
      <w:start w:val="1"/>
      <w:numFmt w:val="bullet"/>
      <w:lvlText w:val=""/>
      <w:lvlJc w:val="left"/>
      <w:pPr>
        <w:ind w:left="6480" w:hanging="360"/>
      </w:pPr>
      <w:rPr>
        <w:rFonts w:ascii="Wingdings" w:hAnsi="Wingdings" w:cs="Wingdings" w:hint="default"/>
      </w:rPr>
    </w:lvl>
  </w:abstractNum>
  <w:abstractNum w:abstractNumId="31" w15:restartNumberingAfterBreak="0">
    <w:nsid w:val="6A661066"/>
    <w:multiLevelType w:val="hybridMultilevel"/>
    <w:tmpl w:val="B1F21208"/>
    <w:lvl w:ilvl="0" w:tplc="17F21A0C">
      <w:start w:val="1"/>
      <w:numFmt w:val="bullet"/>
      <w:lvlText w:val=""/>
      <w:lvlJc w:val="left"/>
      <w:pPr>
        <w:ind w:left="720" w:hanging="360"/>
      </w:pPr>
      <w:rPr>
        <w:rFonts w:ascii="Symbol" w:hAnsi="Symbol" w:cs="Symbol" w:hint="default"/>
        <w:sz w:val="18"/>
        <w:szCs w:val="18"/>
      </w:rPr>
    </w:lvl>
    <w:lvl w:ilvl="1" w:tplc="B224A1AC">
      <w:start w:val="1"/>
      <w:numFmt w:val="bullet"/>
      <w:lvlText w:val="o"/>
      <w:lvlJc w:val="left"/>
      <w:pPr>
        <w:ind w:left="1440" w:hanging="360"/>
      </w:pPr>
      <w:rPr>
        <w:rFonts w:ascii="Courier New" w:hAnsi="Courier New" w:cs="Courier New" w:hint="default"/>
      </w:rPr>
    </w:lvl>
    <w:lvl w:ilvl="2" w:tplc="B6E4BC50">
      <w:start w:val="1"/>
      <w:numFmt w:val="bullet"/>
      <w:lvlText w:val=""/>
      <w:lvlJc w:val="left"/>
      <w:pPr>
        <w:ind w:left="2160" w:hanging="360"/>
      </w:pPr>
      <w:rPr>
        <w:rFonts w:ascii="Wingdings" w:hAnsi="Wingdings" w:cs="Wingdings" w:hint="default"/>
      </w:rPr>
    </w:lvl>
    <w:lvl w:ilvl="3" w:tplc="D34C8996">
      <w:start w:val="1"/>
      <w:numFmt w:val="bullet"/>
      <w:lvlText w:val=""/>
      <w:lvlJc w:val="left"/>
      <w:pPr>
        <w:ind w:left="2880" w:hanging="360"/>
      </w:pPr>
      <w:rPr>
        <w:rFonts w:ascii="Symbol" w:hAnsi="Symbol" w:cs="Symbol" w:hint="default"/>
      </w:rPr>
    </w:lvl>
    <w:lvl w:ilvl="4" w:tplc="D3F049C0">
      <w:start w:val="1"/>
      <w:numFmt w:val="bullet"/>
      <w:lvlText w:val="o"/>
      <w:lvlJc w:val="left"/>
      <w:pPr>
        <w:ind w:left="3600" w:hanging="360"/>
      </w:pPr>
      <w:rPr>
        <w:rFonts w:ascii="Courier New" w:hAnsi="Courier New" w:cs="Courier New" w:hint="default"/>
      </w:rPr>
    </w:lvl>
    <w:lvl w:ilvl="5" w:tplc="D550F3EA">
      <w:start w:val="1"/>
      <w:numFmt w:val="bullet"/>
      <w:lvlText w:val=""/>
      <w:lvlJc w:val="left"/>
      <w:pPr>
        <w:ind w:left="4320" w:hanging="360"/>
      </w:pPr>
      <w:rPr>
        <w:rFonts w:ascii="Wingdings" w:hAnsi="Wingdings" w:cs="Wingdings" w:hint="default"/>
      </w:rPr>
    </w:lvl>
    <w:lvl w:ilvl="6" w:tplc="12547A48">
      <w:start w:val="1"/>
      <w:numFmt w:val="bullet"/>
      <w:lvlText w:val=""/>
      <w:lvlJc w:val="left"/>
      <w:pPr>
        <w:ind w:left="5040" w:hanging="360"/>
      </w:pPr>
      <w:rPr>
        <w:rFonts w:ascii="Symbol" w:hAnsi="Symbol" w:cs="Symbol" w:hint="default"/>
      </w:rPr>
    </w:lvl>
    <w:lvl w:ilvl="7" w:tplc="90DCE0AA">
      <w:start w:val="1"/>
      <w:numFmt w:val="bullet"/>
      <w:lvlText w:val="o"/>
      <w:lvlJc w:val="left"/>
      <w:pPr>
        <w:ind w:left="5760" w:hanging="360"/>
      </w:pPr>
      <w:rPr>
        <w:rFonts w:ascii="Courier New" w:hAnsi="Courier New" w:cs="Courier New" w:hint="default"/>
      </w:rPr>
    </w:lvl>
    <w:lvl w:ilvl="8" w:tplc="9F307514">
      <w:start w:val="1"/>
      <w:numFmt w:val="bullet"/>
      <w:lvlText w:val=""/>
      <w:lvlJc w:val="left"/>
      <w:pPr>
        <w:ind w:left="6480" w:hanging="360"/>
      </w:pPr>
      <w:rPr>
        <w:rFonts w:ascii="Wingdings" w:hAnsi="Wingdings" w:cs="Wingdings" w:hint="default"/>
      </w:rPr>
    </w:lvl>
  </w:abstractNum>
  <w:abstractNum w:abstractNumId="32" w15:restartNumberingAfterBreak="0">
    <w:nsid w:val="6C4733A1"/>
    <w:multiLevelType w:val="hybridMultilevel"/>
    <w:tmpl w:val="EAAC6AA2"/>
    <w:lvl w:ilvl="0" w:tplc="65B066A8">
      <w:start w:val="1"/>
      <w:numFmt w:val="bullet"/>
      <w:lvlText w:val=""/>
      <w:lvlJc w:val="left"/>
      <w:pPr>
        <w:ind w:left="720" w:hanging="360"/>
      </w:pPr>
      <w:rPr>
        <w:rFonts w:ascii="Symbol" w:hAnsi="Symbol" w:cs="Symbol" w:hint="default"/>
        <w:sz w:val="18"/>
        <w:szCs w:val="18"/>
      </w:rPr>
    </w:lvl>
    <w:lvl w:ilvl="1" w:tplc="9C56F830">
      <w:start w:val="1"/>
      <w:numFmt w:val="bullet"/>
      <w:lvlText w:val="o"/>
      <w:lvlJc w:val="left"/>
      <w:pPr>
        <w:ind w:left="1440" w:hanging="360"/>
      </w:pPr>
      <w:rPr>
        <w:rFonts w:ascii="Courier New" w:hAnsi="Courier New" w:cs="Courier New" w:hint="default"/>
      </w:rPr>
    </w:lvl>
    <w:lvl w:ilvl="2" w:tplc="164816C0">
      <w:start w:val="1"/>
      <w:numFmt w:val="bullet"/>
      <w:lvlText w:val=""/>
      <w:lvlJc w:val="left"/>
      <w:pPr>
        <w:ind w:left="2160" w:hanging="360"/>
      </w:pPr>
      <w:rPr>
        <w:rFonts w:ascii="Wingdings" w:hAnsi="Wingdings" w:cs="Wingdings" w:hint="default"/>
      </w:rPr>
    </w:lvl>
    <w:lvl w:ilvl="3" w:tplc="453A188A">
      <w:start w:val="1"/>
      <w:numFmt w:val="bullet"/>
      <w:lvlText w:val=""/>
      <w:lvlJc w:val="left"/>
      <w:pPr>
        <w:ind w:left="2880" w:hanging="360"/>
      </w:pPr>
      <w:rPr>
        <w:rFonts w:ascii="Symbol" w:hAnsi="Symbol" w:cs="Symbol" w:hint="default"/>
      </w:rPr>
    </w:lvl>
    <w:lvl w:ilvl="4" w:tplc="CACA2B80">
      <w:start w:val="1"/>
      <w:numFmt w:val="bullet"/>
      <w:lvlText w:val="o"/>
      <w:lvlJc w:val="left"/>
      <w:pPr>
        <w:ind w:left="3600" w:hanging="360"/>
      </w:pPr>
      <w:rPr>
        <w:rFonts w:ascii="Courier New" w:hAnsi="Courier New" w:cs="Courier New" w:hint="default"/>
      </w:rPr>
    </w:lvl>
    <w:lvl w:ilvl="5" w:tplc="2C02C4FE">
      <w:start w:val="1"/>
      <w:numFmt w:val="bullet"/>
      <w:lvlText w:val=""/>
      <w:lvlJc w:val="left"/>
      <w:pPr>
        <w:ind w:left="4320" w:hanging="360"/>
      </w:pPr>
      <w:rPr>
        <w:rFonts w:ascii="Wingdings" w:hAnsi="Wingdings" w:cs="Wingdings" w:hint="default"/>
      </w:rPr>
    </w:lvl>
    <w:lvl w:ilvl="6" w:tplc="B8A4DEE8">
      <w:start w:val="1"/>
      <w:numFmt w:val="bullet"/>
      <w:lvlText w:val=""/>
      <w:lvlJc w:val="left"/>
      <w:pPr>
        <w:ind w:left="5040" w:hanging="360"/>
      </w:pPr>
      <w:rPr>
        <w:rFonts w:ascii="Symbol" w:hAnsi="Symbol" w:cs="Symbol" w:hint="default"/>
      </w:rPr>
    </w:lvl>
    <w:lvl w:ilvl="7" w:tplc="0DEA4EA2">
      <w:start w:val="1"/>
      <w:numFmt w:val="bullet"/>
      <w:lvlText w:val="o"/>
      <w:lvlJc w:val="left"/>
      <w:pPr>
        <w:ind w:left="5760" w:hanging="360"/>
      </w:pPr>
      <w:rPr>
        <w:rFonts w:ascii="Courier New" w:hAnsi="Courier New" w:cs="Courier New" w:hint="default"/>
      </w:rPr>
    </w:lvl>
    <w:lvl w:ilvl="8" w:tplc="FAA8BAAA">
      <w:start w:val="1"/>
      <w:numFmt w:val="bullet"/>
      <w:lvlText w:val=""/>
      <w:lvlJc w:val="left"/>
      <w:pPr>
        <w:ind w:left="6480" w:hanging="360"/>
      </w:pPr>
      <w:rPr>
        <w:rFonts w:ascii="Wingdings" w:hAnsi="Wingdings" w:cs="Wingdings" w:hint="default"/>
      </w:rPr>
    </w:lvl>
  </w:abstractNum>
  <w:abstractNum w:abstractNumId="33" w15:restartNumberingAfterBreak="0">
    <w:nsid w:val="6F6702DE"/>
    <w:multiLevelType w:val="hybridMultilevel"/>
    <w:tmpl w:val="4258BDE4"/>
    <w:lvl w:ilvl="0" w:tplc="63EE3D3C">
      <w:start w:val="1"/>
      <w:numFmt w:val="bullet"/>
      <w:lvlText w:val=""/>
      <w:lvlJc w:val="left"/>
      <w:pPr>
        <w:ind w:left="720" w:hanging="360"/>
      </w:pPr>
      <w:rPr>
        <w:rFonts w:ascii="Symbol" w:hAnsi="Symbol" w:cs="Symbol" w:hint="default"/>
        <w:sz w:val="18"/>
        <w:szCs w:val="18"/>
      </w:rPr>
    </w:lvl>
    <w:lvl w:ilvl="1" w:tplc="95404DA4">
      <w:start w:val="1"/>
      <w:numFmt w:val="bullet"/>
      <w:lvlText w:val="o"/>
      <w:lvlJc w:val="left"/>
      <w:pPr>
        <w:ind w:left="1440" w:hanging="360"/>
      </w:pPr>
      <w:rPr>
        <w:rFonts w:ascii="Courier New" w:hAnsi="Courier New" w:cs="Courier New" w:hint="default"/>
      </w:rPr>
    </w:lvl>
    <w:lvl w:ilvl="2" w:tplc="E84425E6">
      <w:start w:val="1"/>
      <w:numFmt w:val="bullet"/>
      <w:lvlText w:val=""/>
      <w:lvlJc w:val="left"/>
      <w:pPr>
        <w:ind w:left="2160" w:hanging="360"/>
      </w:pPr>
      <w:rPr>
        <w:rFonts w:ascii="Wingdings" w:hAnsi="Wingdings" w:cs="Wingdings" w:hint="default"/>
      </w:rPr>
    </w:lvl>
    <w:lvl w:ilvl="3" w:tplc="487C4780">
      <w:start w:val="1"/>
      <w:numFmt w:val="bullet"/>
      <w:lvlText w:val=""/>
      <w:lvlJc w:val="left"/>
      <w:pPr>
        <w:ind w:left="2880" w:hanging="360"/>
      </w:pPr>
      <w:rPr>
        <w:rFonts w:ascii="Symbol" w:hAnsi="Symbol" w:cs="Symbol" w:hint="default"/>
      </w:rPr>
    </w:lvl>
    <w:lvl w:ilvl="4" w:tplc="6816B52A">
      <w:start w:val="1"/>
      <w:numFmt w:val="bullet"/>
      <w:lvlText w:val="o"/>
      <w:lvlJc w:val="left"/>
      <w:pPr>
        <w:ind w:left="3600" w:hanging="360"/>
      </w:pPr>
      <w:rPr>
        <w:rFonts w:ascii="Courier New" w:hAnsi="Courier New" w:cs="Courier New" w:hint="default"/>
      </w:rPr>
    </w:lvl>
    <w:lvl w:ilvl="5" w:tplc="8FB0FAC2">
      <w:start w:val="1"/>
      <w:numFmt w:val="bullet"/>
      <w:lvlText w:val=""/>
      <w:lvlJc w:val="left"/>
      <w:pPr>
        <w:ind w:left="4320" w:hanging="360"/>
      </w:pPr>
      <w:rPr>
        <w:rFonts w:ascii="Wingdings" w:hAnsi="Wingdings" w:cs="Wingdings" w:hint="default"/>
      </w:rPr>
    </w:lvl>
    <w:lvl w:ilvl="6" w:tplc="9962DE3C">
      <w:start w:val="1"/>
      <w:numFmt w:val="bullet"/>
      <w:lvlText w:val=""/>
      <w:lvlJc w:val="left"/>
      <w:pPr>
        <w:ind w:left="5040" w:hanging="360"/>
      </w:pPr>
      <w:rPr>
        <w:rFonts w:ascii="Symbol" w:hAnsi="Symbol" w:cs="Symbol" w:hint="default"/>
      </w:rPr>
    </w:lvl>
    <w:lvl w:ilvl="7" w:tplc="262A732C">
      <w:start w:val="1"/>
      <w:numFmt w:val="bullet"/>
      <w:lvlText w:val="o"/>
      <w:lvlJc w:val="left"/>
      <w:pPr>
        <w:ind w:left="5760" w:hanging="360"/>
      </w:pPr>
      <w:rPr>
        <w:rFonts w:ascii="Courier New" w:hAnsi="Courier New" w:cs="Courier New" w:hint="default"/>
      </w:rPr>
    </w:lvl>
    <w:lvl w:ilvl="8" w:tplc="E304B1BC">
      <w:start w:val="1"/>
      <w:numFmt w:val="bullet"/>
      <w:lvlText w:val=""/>
      <w:lvlJc w:val="left"/>
      <w:pPr>
        <w:ind w:left="6480" w:hanging="360"/>
      </w:pPr>
      <w:rPr>
        <w:rFonts w:ascii="Wingdings" w:hAnsi="Wingdings" w:cs="Wingdings" w:hint="default"/>
      </w:rPr>
    </w:lvl>
  </w:abstractNum>
  <w:abstractNum w:abstractNumId="34" w15:restartNumberingAfterBreak="0">
    <w:nsid w:val="77401DB3"/>
    <w:multiLevelType w:val="hybridMultilevel"/>
    <w:tmpl w:val="02049006"/>
    <w:lvl w:ilvl="0" w:tplc="DE5E4298">
      <w:start w:val="1"/>
      <w:numFmt w:val="bullet"/>
      <w:lvlText w:val=""/>
      <w:lvlJc w:val="left"/>
      <w:pPr>
        <w:ind w:left="720" w:hanging="360"/>
      </w:pPr>
      <w:rPr>
        <w:rFonts w:ascii="Symbol" w:hAnsi="Symbol" w:cs="Symbol" w:hint="default"/>
        <w:sz w:val="18"/>
        <w:szCs w:val="18"/>
      </w:rPr>
    </w:lvl>
    <w:lvl w:ilvl="1" w:tplc="154A186A">
      <w:start w:val="1"/>
      <w:numFmt w:val="bullet"/>
      <w:lvlText w:val="o"/>
      <w:lvlJc w:val="left"/>
      <w:pPr>
        <w:ind w:left="1440" w:hanging="360"/>
      </w:pPr>
      <w:rPr>
        <w:rFonts w:ascii="Courier New" w:hAnsi="Courier New" w:cs="Courier New" w:hint="default"/>
      </w:rPr>
    </w:lvl>
    <w:lvl w:ilvl="2" w:tplc="1C94D4C6">
      <w:start w:val="1"/>
      <w:numFmt w:val="bullet"/>
      <w:lvlText w:val=""/>
      <w:lvlJc w:val="left"/>
      <w:pPr>
        <w:ind w:left="2160" w:hanging="360"/>
      </w:pPr>
      <w:rPr>
        <w:rFonts w:ascii="Wingdings" w:hAnsi="Wingdings" w:cs="Wingdings" w:hint="default"/>
      </w:rPr>
    </w:lvl>
    <w:lvl w:ilvl="3" w:tplc="57E66728">
      <w:start w:val="1"/>
      <w:numFmt w:val="bullet"/>
      <w:lvlText w:val=""/>
      <w:lvlJc w:val="left"/>
      <w:pPr>
        <w:ind w:left="2880" w:hanging="360"/>
      </w:pPr>
      <w:rPr>
        <w:rFonts w:ascii="Symbol" w:hAnsi="Symbol" w:cs="Symbol" w:hint="default"/>
      </w:rPr>
    </w:lvl>
    <w:lvl w:ilvl="4" w:tplc="02FA8AC6">
      <w:start w:val="1"/>
      <w:numFmt w:val="bullet"/>
      <w:lvlText w:val="o"/>
      <w:lvlJc w:val="left"/>
      <w:pPr>
        <w:ind w:left="3600" w:hanging="360"/>
      </w:pPr>
      <w:rPr>
        <w:rFonts w:ascii="Courier New" w:hAnsi="Courier New" w:cs="Courier New" w:hint="default"/>
      </w:rPr>
    </w:lvl>
    <w:lvl w:ilvl="5" w:tplc="2E385F80">
      <w:start w:val="1"/>
      <w:numFmt w:val="bullet"/>
      <w:lvlText w:val=""/>
      <w:lvlJc w:val="left"/>
      <w:pPr>
        <w:ind w:left="4320" w:hanging="360"/>
      </w:pPr>
      <w:rPr>
        <w:rFonts w:ascii="Wingdings" w:hAnsi="Wingdings" w:cs="Wingdings" w:hint="default"/>
      </w:rPr>
    </w:lvl>
    <w:lvl w:ilvl="6" w:tplc="43380924">
      <w:start w:val="1"/>
      <w:numFmt w:val="bullet"/>
      <w:lvlText w:val=""/>
      <w:lvlJc w:val="left"/>
      <w:pPr>
        <w:ind w:left="5040" w:hanging="360"/>
      </w:pPr>
      <w:rPr>
        <w:rFonts w:ascii="Symbol" w:hAnsi="Symbol" w:cs="Symbol" w:hint="default"/>
      </w:rPr>
    </w:lvl>
    <w:lvl w:ilvl="7" w:tplc="16787866">
      <w:start w:val="1"/>
      <w:numFmt w:val="bullet"/>
      <w:lvlText w:val="o"/>
      <w:lvlJc w:val="left"/>
      <w:pPr>
        <w:ind w:left="5760" w:hanging="360"/>
      </w:pPr>
      <w:rPr>
        <w:rFonts w:ascii="Courier New" w:hAnsi="Courier New" w:cs="Courier New" w:hint="default"/>
      </w:rPr>
    </w:lvl>
    <w:lvl w:ilvl="8" w:tplc="70363708">
      <w:start w:val="1"/>
      <w:numFmt w:val="bullet"/>
      <w:lvlText w:val=""/>
      <w:lvlJc w:val="left"/>
      <w:pPr>
        <w:ind w:left="6480" w:hanging="360"/>
      </w:pPr>
      <w:rPr>
        <w:rFonts w:ascii="Wingdings" w:hAnsi="Wingdings" w:cs="Wingdings" w:hint="default"/>
      </w:rPr>
    </w:lvl>
  </w:abstractNum>
  <w:abstractNum w:abstractNumId="35" w15:restartNumberingAfterBreak="0">
    <w:nsid w:val="79003E77"/>
    <w:multiLevelType w:val="hybridMultilevel"/>
    <w:tmpl w:val="4768AD60"/>
    <w:lvl w:ilvl="0" w:tplc="3990834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CF355D4"/>
    <w:multiLevelType w:val="hybridMultilevel"/>
    <w:tmpl w:val="C3D07878"/>
    <w:lvl w:ilvl="0" w:tplc="15409B2E">
      <w:start w:val="1"/>
      <w:numFmt w:val="bullet"/>
      <w:lvlText w:val=""/>
      <w:lvlJc w:val="left"/>
      <w:pPr>
        <w:ind w:left="720" w:hanging="360"/>
      </w:pPr>
      <w:rPr>
        <w:rFonts w:ascii="Symbol" w:hAnsi="Symbol" w:cs="Symbol" w:hint="default"/>
        <w:sz w:val="24"/>
        <w:szCs w:val="24"/>
      </w:rPr>
    </w:lvl>
    <w:lvl w:ilvl="1" w:tplc="DD2A0E02">
      <w:start w:val="1"/>
      <w:numFmt w:val="bullet"/>
      <w:lvlText w:val="o"/>
      <w:lvlJc w:val="left"/>
      <w:pPr>
        <w:ind w:left="1440" w:hanging="360"/>
      </w:pPr>
      <w:rPr>
        <w:rFonts w:ascii="Courier New" w:hAnsi="Courier New" w:cs="Courier New" w:hint="default"/>
      </w:rPr>
    </w:lvl>
    <w:lvl w:ilvl="2" w:tplc="C0BA57D8">
      <w:start w:val="1"/>
      <w:numFmt w:val="bullet"/>
      <w:lvlText w:val=""/>
      <w:lvlJc w:val="left"/>
      <w:pPr>
        <w:ind w:left="2160" w:hanging="360"/>
      </w:pPr>
      <w:rPr>
        <w:rFonts w:ascii="Wingdings" w:hAnsi="Wingdings" w:cs="Wingdings" w:hint="default"/>
      </w:rPr>
    </w:lvl>
    <w:lvl w:ilvl="3" w:tplc="57F4C51E">
      <w:start w:val="1"/>
      <w:numFmt w:val="bullet"/>
      <w:lvlText w:val=""/>
      <w:lvlJc w:val="left"/>
      <w:pPr>
        <w:ind w:left="2880" w:hanging="360"/>
      </w:pPr>
      <w:rPr>
        <w:rFonts w:ascii="Symbol" w:hAnsi="Symbol" w:cs="Symbol" w:hint="default"/>
      </w:rPr>
    </w:lvl>
    <w:lvl w:ilvl="4" w:tplc="8F74E560">
      <w:start w:val="1"/>
      <w:numFmt w:val="bullet"/>
      <w:lvlText w:val="o"/>
      <w:lvlJc w:val="left"/>
      <w:pPr>
        <w:ind w:left="3600" w:hanging="360"/>
      </w:pPr>
      <w:rPr>
        <w:rFonts w:ascii="Courier New" w:hAnsi="Courier New" w:cs="Courier New" w:hint="default"/>
      </w:rPr>
    </w:lvl>
    <w:lvl w:ilvl="5" w:tplc="525265B8">
      <w:start w:val="1"/>
      <w:numFmt w:val="bullet"/>
      <w:lvlText w:val=""/>
      <w:lvlJc w:val="left"/>
      <w:pPr>
        <w:ind w:left="4320" w:hanging="360"/>
      </w:pPr>
      <w:rPr>
        <w:rFonts w:ascii="Wingdings" w:hAnsi="Wingdings" w:cs="Wingdings" w:hint="default"/>
      </w:rPr>
    </w:lvl>
    <w:lvl w:ilvl="6" w:tplc="AD1A2B88">
      <w:start w:val="1"/>
      <w:numFmt w:val="bullet"/>
      <w:lvlText w:val=""/>
      <w:lvlJc w:val="left"/>
      <w:pPr>
        <w:ind w:left="5040" w:hanging="360"/>
      </w:pPr>
      <w:rPr>
        <w:rFonts w:ascii="Symbol" w:hAnsi="Symbol" w:cs="Symbol" w:hint="default"/>
      </w:rPr>
    </w:lvl>
    <w:lvl w:ilvl="7" w:tplc="57C494C4">
      <w:start w:val="1"/>
      <w:numFmt w:val="bullet"/>
      <w:lvlText w:val="o"/>
      <w:lvlJc w:val="left"/>
      <w:pPr>
        <w:ind w:left="5760" w:hanging="360"/>
      </w:pPr>
      <w:rPr>
        <w:rFonts w:ascii="Courier New" w:hAnsi="Courier New" w:cs="Courier New" w:hint="default"/>
      </w:rPr>
    </w:lvl>
    <w:lvl w:ilvl="8" w:tplc="C5EA3F5A">
      <w:start w:val="1"/>
      <w:numFmt w:val="bullet"/>
      <w:lvlText w:val=""/>
      <w:lvlJc w:val="left"/>
      <w:pPr>
        <w:ind w:left="6480" w:hanging="360"/>
      </w:pPr>
      <w:rPr>
        <w:rFonts w:ascii="Wingdings" w:hAnsi="Wingdings" w:cs="Wingdings" w:hint="default"/>
      </w:rPr>
    </w:lvl>
  </w:abstractNum>
  <w:abstractNum w:abstractNumId="37" w15:restartNumberingAfterBreak="0">
    <w:nsid w:val="7D62624B"/>
    <w:multiLevelType w:val="hybridMultilevel"/>
    <w:tmpl w:val="4A8E9444"/>
    <w:lvl w:ilvl="0" w:tplc="61AA50FE">
      <w:start w:val="1"/>
      <w:numFmt w:val="bullet"/>
      <w:lvlText w:val=""/>
      <w:lvlJc w:val="left"/>
      <w:pPr>
        <w:ind w:left="720" w:hanging="360"/>
      </w:pPr>
      <w:rPr>
        <w:rFonts w:ascii="Symbol" w:hAnsi="Symbol" w:cs="Symbol" w:hint="default"/>
        <w:sz w:val="18"/>
        <w:szCs w:val="18"/>
      </w:rPr>
    </w:lvl>
    <w:lvl w:ilvl="1" w:tplc="76AE94F2">
      <w:start w:val="1"/>
      <w:numFmt w:val="bullet"/>
      <w:lvlText w:val="o"/>
      <w:lvlJc w:val="left"/>
      <w:pPr>
        <w:ind w:left="1440" w:hanging="360"/>
      </w:pPr>
      <w:rPr>
        <w:rFonts w:ascii="Courier New" w:hAnsi="Courier New" w:cs="Courier New" w:hint="default"/>
      </w:rPr>
    </w:lvl>
    <w:lvl w:ilvl="2" w:tplc="8384BDDE">
      <w:start w:val="1"/>
      <w:numFmt w:val="bullet"/>
      <w:lvlText w:val=""/>
      <w:lvlJc w:val="left"/>
      <w:pPr>
        <w:ind w:left="2160" w:hanging="360"/>
      </w:pPr>
      <w:rPr>
        <w:rFonts w:ascii="Wingdings" w:hAnsi="Wingdings" w:cs="Wingdings" w:hint="default"/>
      </w:rPr>
    </w:lvl>
    <w:lvl w:ilvl="3" w:tplc="A942D624">
      <w:start w:val="1"/>
      <w:numFmt w:val="bullet"/>
      <w:lvlText w:val=""/>
      <w:lvlJc w:val="left"/>
      <w:pPr>
        <w:ind w:left="2880" w:hanging="360"/>
      </w:pPr>
      <w:rPr>
        <w:rFonts w:ascii="Symbol" w:hAnsi="Symbol" w:cs="Symbol" w:hint="default"/>
      </w:rPr>
    </w:lvl>
    <w:lvl w:ilvl="4" w:tplc="C24C90DA">
      <w:start w:val="1"/>
      <w:numFmt w:val="bullet"/>
      <w:lvlText w:val="o"/>
      <w:lvlJc w:val="left"/>
      <w:pPr>
        <w:ind w:left="3600" w:hanging="360"/>
      </w:pPr>
      <w:rPr>
        <w:rFonts w:ascii="Courier New" w:hAnsi="Courier New" w:cs="Courier New" w:hint="default"/>
      </w:rPr>
    </w:lvl>
    <w:lvl w:ilvl="5" w:tplc="A6BE6E7E">
      <w:start w:val="1"/>
      <w:numFmt w:val="bullet"/>
      <w:lvlText w:val=""/>
      <w:lvlJc w:val="left"/>
      <w:pPr>
        <w:ind w:left="4320" w:hanging="360"/>
      </w:pPr>
      <w:rPr>
        <w:rFonts w:ascii="Wingdings" w:hAnsi="Wingdings" w:cs="Wingdings" w:hint="default"/>
      </w:rPr>
    </w:lvl>
    <w:lvl w:ilvl="6" w:tplc="719A8CDA">
      <w:start w:val="1"/>
      <w:numFmt w:val="bullet"/>
      <w:lvlText w:val=""/>
      <w:lvlJc w:val="left"/>
      <w:pPr>
        <w:ind w:left="5040" w:hanging="360"/>
      </w:pPr>
      <w:rPr>
        <w:rFonts w:ascii="Symbol" w:hAnsi="Symbol" w:cs="Symbol" w:hint="default"/>
      </w:rPr>
    </w:lvl>
    <w:lvl w:ilvl="7" w:tplc="05F834E6">
      <w:start w:val="1"/>
      <w:numFmt w:val="bullet"/>
      <w:lvlText w:val="o"/>
      <w:lvlJc w:val="left"/>
      <w:pPr>
        <w:ind w:left="5760" w:hanging="360"/>
      </w:pPr>
      <w:rPr>
        <w:rFonts w:ascii="Courier New" w:hAnsi="Courier New" w:cs="Courier New" w:hint="default"/>
      </w:rPr>
    </w:lvl>
    <w:lvl w:ilvl="8" w:tplc="DA3A9490">
      <w:start w:val="1"/>
      <w:numFmt w:val="bullet"/>
      <w:lvlText w:val=""/>
      <w:lvlJc w:val="left"/>
      <w:pPr>
        <w:ind w:left="6480" w:hanging="360"/>
      </w:pPr>
      <w:rPr>
        <w:rFonts w:ascii="Wingdings" w:hAnsi="Wingdings" w:cs="Wingdings" w:hint="default"/>
      </w:rPr>
    </w:lvl>
  </w:abstractNum>
  <w:abstractNum w:abstractNumId="38" w15:restartNumberingAfterBreak="0">
    <w:nsid w:val="7ED9120B"/>
    <w:multiLevelType w:val="hybridMultilevel"/>
    <w:tmpl w:val="C2B8C7D2"/>
    <w:lvl w:ilvl="0" w:tplc="7EC235A6">
      <w:start w:val="1"/>
      <w:numFmt w:val="bullet"/>
      <w:lvlText w:val=""/>
      <w:lvlJc w:val="left"/>
      <w:pPr>
        <w:ind w:left="720" w:hanging="360"/>
      </w:pPr>
      <w:rPr>
        <w:rFonts w:ascii="Symbol" w:hAnsi="Symbol" w:cs="Symbol" w:hint="default"/>
        <w:sz w:val="18"/>
        <w:szCs w:val="18"/>
      </w:rPr>
    </w:lvl>
    <w:lvl w:ilvl="1" w:tplc="A57C316E">
      <w:start w:val="1"/>
      <w:numFmt w:val="bullet"/>
      <w:lvlText w:val="o"/>
      <w:lvlJc w:val="left"/>
      <w:pPr>
        <w:ind w:left="1440" w:hanging="360"/>
      </w:pPr>
      <w:rPr>
        <w:rFonts w:ascii="Courier New" w:hAnsi="Courier New" w:cs="Courier New" w:hint="default"/>
      </w:rPr>
    </w:lvl>
    <w:lvl w:ilvl="2" w:tplc="C25CF2E6">
      <w:start w:val="1"/>
      <w:numFmt w:val="bullet"/>
      <w:lvlText w:val=""/>
      <w:lvlJc w:val="left"/>
      <w:pPr>
        <w:ind w:left="2160" w:hanging="360"/>
      </w:pPr>
      <w:rPr>
        <w:rFonts w:ascii="Wingdings" w:hAnsi="Wingdings" w:cs="Wingdings" w:hint="default"/>
      </w:rPr>
    </w:lvl>
    <w:lvl w:ilvl="3" w:tplc="03BA78E2">
      <w:start w:val="1"/>
      <w:numFmt w:val="bullet"/>
      <w:lvlText w:val=""/>
      <w:lvlJc w:val="left"/>
      <w:pPr>
        <w:ind w:left="2880" w:hanging="360"/>
      </w:pPr>
      <w:rPr>
        <w:rFonts w:ascii="Symbol" w:hAnsi="Symbol" w:cs="Symbol" w:hint="default"/>
      </w:rPr>
    </w:lvl>
    <w:lvl w:ilvl="4" w:tplc="08AE7A0E">
      <w:start w:val="1"/>
      <w:numFmt w:val="bullet"/>
      <w:lvlText w:val="o"/>
      <w:lvlJc w:val="left"/>
      <w:pPr>
        <w:ind w:left="3600" w:hanging="360"/>
      </w:pPr>
      <w:rPr>
        <w:rFonts w:ascii="Courier New" w:hAnsi="Courier New" w:cs="Courier New" w:hint="default"/>
      </w:rPr>
    </w:lvl>
    <w:lvl w:ilvl="5" w:tplc="CE0A10F2">
      <w:start w:val="1"/>
      <w:numFmt w:val="bullet"/>
      <w:lvlText w:val=""/>
      <w:lvlJc w:val="left"/>
      <w:pPr>
        <w:ind w:left="4320" w:hanging="360"/>
      </w:pPr>
      <w:rPr>
        <w:rFonts w:ascii="Wingdings" w:hAnsi="Wingdings" w:cs="Wingdings" w:hint="default"/>
      </w:rPr>
    </w:lvl>
    <w:lvl w:ilvl="6" w:tplc="7DF485EA">
      <w:start w:val="1"/>
      <w:numFmt w:val="bullet"/>
      <w:lvlText w:val=""/>
      <w:lvlJc w:val="left"/>
      <w:pPr>
        <w:ind w:left="5040" w:hanging="360"/>
      </w:pPr>
      <w:rPr>
        <w:rFonts w:ascii="Symbol" w:hAnsi="Symbol" w:cs="Symbol" w:hint="default"/>
      </w:rPr>
    </w:lvl>
    <w:lvl w:ilvl="7" w:tplc="E564D81C">
      <w:start w:val="1"/>
      <w:numFmt w:val="bullet"/>
      <w:lvlText w:val="o"/>
      <w:lvlJc w:val="left"/>
      <w:pPr>
        <w:ind w:left="5760" w:hanging="360"/>
      </w:pPr>
      <w:rPr>
        <w:rFonts w:ascii="Courier New" w:hAnsi="Courier New" w:cs="Courier New" w:hint="default"/>
      </w:rPr>
    </w:lvl>
    <w:lvl w:ilvl="8" w:tplc="2892BBAC">
      <w:start w:val="1"/>
      <w:numFmt w:val="bullet"/>
      <w:lvlText w:val=""/>
      <w:lvlJc w:val="left"/>
      <w:pPr>
        <w:ind w:left="6480" w:hanging="360"/>
      </w:pPr>
      <w:rPr>
        <w:rFonts w:ascii="Wingdings" w:hAnsi="Wingdings" w:cs="Wingdings" w:hint="default"/>
      </w:rPr>
    </w:lvl>
  </w:abstractNum>
  <w:abstractNum w:abstractNumId="39" w15:restartNumberingAfterBreak="0">
    <w:nsid w:val="7FEC6087"/>
    <w:multiLevelType w:val="hybridMultilevel"/>
    <w:tmpl w:val="ACFCC942"/>
    <w:lvl w:ilvl="0" w:tplc="5E820DBA">
      <w:start w:val="1"/>
      <w:numFmt w:val="bullet"/>
      <w:lvlText w:val=""/>
      <w:lvlJc w:val="left"/>
      <w:pPr>
        <w:ind w:left="720" w:hanging="360"/>
      </w:pPr>
      <w:rPr>
        <w:rFonts w:ascii="Symbol" w:hAnsi="Symbol" w:cs="Symbol" w:hint="default"/>
        <w:sz w:val="18"/>
        <w:szCs w:val="18"/>
      </w:rPr>
    </w:lvl>
    <w:lvl w:ilvl="1" w:tplc="E4644B00">
      <w:start w:val="1"/>
      <w:numFmt w:val="bullet"/>
      <w:lvlText w:val="o"/>
      <w:lvlJc w:val="left"/>
      <w:pPr>
        <w:ind w:left="1440" w:hanging="360"/>
      </w:pPr>
      <w:rPr>
        <w:rFonts w:ascii="Courier New" w:hAnsi="Courier New" w:cs="Courier New" w:hint="default"/>
      </w:rPr>
    </w:lvl>
    <w:lvl w:ilvl="2" w:tplc="B2BAFC5E">
      <w:start w:val="1"/>
      <w:numFmt w:val="bullet"/>
      <w:lvlText w:val=""/>
      <w:lvlJc w:val="left"/>
      <w:pPr>
        <w:ind w:left="2160" w:hanging="360"/>
      </w:pPr>
      <w:rPr>
        <w:rFonts w:ascii="Wingdings" w:hAnsi="Wingdings" w:cs="Wingdings" w:hint="default"/>
      </w:rPr>
    </w:lvl>
    <w:lvl w:ilvl="3" w:tplc="2C5C28A4">
      <w:start w:val="1"/>
      <w:numFmt w:val="bullet"/>
      <w:lvlText w:val=""/>
      <w:lvlJc w:val="left"/>
      <w:pPr>
        <w:ind w:left="2880" w:hanging="360"/>
      </w:pPr>
      <w:rPr>
        <w:rFonts w:ascii="Symbol" w:hAnsi="Symbol" w:cs="Symbol" w:hint="default"/>
      </w:rPr>
    </w:lvl>
    <w:lvl w:ilvl="4" w:tplc="8DB61FCE">
      <w:start w:val="1"/>
      <w:numFmt w:val="bullet"/>
      <w:lvlText w:val="o"/>
      <w:lvlJc w:val="left"/>
      <w:pPr>
        <w:ind w:left="3600" w:hanging="360"/>
      </w:pPr>
      <w:rPr>
        <w:rFonts w:ascii="Courier New" w:hAnsi="Courier New" w:cs="Courier New" w:hint="default"/>
      </w:rPr>
    </w:lvl>
    <w:lvl w:ilvl="5" w:tplc="A7E0EA2E">
      <w:start w:val="1"/>
      <w:numFmt w:val="bullet"/>
      <w:lvlText w:val=""/>
      <w:lvlJc w:val="left"/>
      <w:pPr>
        <w:ind w:left="4320" w:hanging="360"/>
      </w:pPr>
      <w:rPr>
        <w:rFonts w:ascii="Wingdings" w:hAnsi="Wingdings" w:cs="Wingdings" w:hint="default"/>
      </w:rPr>
    </w:lvl>
    <w:lvl w:ilvl="6" w:tplc="9C3AF69E">
      <w:start w:val="1"/>
      <w:numFmt w:val="bullet"/>
      <w:lvlText w:val=""/>
      <w:lvlJc w:val="left"/>
      <w:pPr>
        <w:ind w:left="5040" w:hanging="360"/>
      </w:pPr>
      <w:rPr>
        <w:rFonts w:ascii="Symbol" w:hAnsi="Symbol" w:cs="Symbol" w:hint="default"/>
      </w:rPr>
    </w:lvl>
    <w:lvl w:ilvl="7" w:tplc="8DB00518">
      <w:start w:val="1"/>
      <w:numFmt w:val="bullet"/>
      <w:lvlText w:val="o"/>
      <w:lvlJc w:val="left"/>
      <w:pPr>
        <w:ind w:left="5760" w:hanging="360"/>
      </w:pPr>
      <w:rPr>
        <w:rFonts w:ascii="Courier New" w:hAnsi="Courier New" w:cs="Courier New" w:hint="default"/>
      </w:rPr>
    </w:lvl>
    <w:lvl w:ilvl="8" w:tplc="A8BA5746">
      <w:start w:val="1"/>
      <w:numFmt w:val="bullet"/>
      <w:lvlText w:val=""/>
      <w:lvlJc w:val="left"/>
      <w:pPr>
        <w:ind w:left="6480" w:hanging="360"/>
      </w:pPr>
      <w:rPr>
        <w:rFonts w:ascii="Wingdings" w:hAnsi="Wingdings" w:cs="Wingdings" w:hint="default"/>
      </w:rPr>
    </w:lvl>
  </w:abstractNum>
  <w:num w:numId="1" w16cid:durableId="1504736639">
    <w:abstractNumId w:val="20"/>
  </w:num>
  <w:num w:numId="2" w16cid:durableId="182793458">
    <w:abstractNumId w:val="23"/>
  </w:num>
  <w:num w:numId="3" w16cid:durableId="346294804">
    <w:abstractNumId w:val="27"/>
  </w:num>
  <w:num w:numId="4" w16cid:durableId="904267116">
    <w:abstractNumId w:val="22"/>
  </w:num>
  <w:num w:numId="5" w16cid:durableId="1476990369">
    <w:abstractNumId w:val="13"/>
  </w:num>
  <w:num w:numId="6" w16cid:durableId="1959725612">
    <w:abstractNumId w:val="11"/>
  </w:num>
  <w:num w:numId="7" w16cid:durableId="1336348020">
    <w:abstractNumId w:val="19"/>
  </w:num>
  <w:num w:numId="8" w16cid:durableId="1849253158">
    <w:abstractNumId w:val="35"/>
  </w:num>
  <w:num w:numId="9" w16cid:durableId="1421877846">
    <w:abstractNumId w:val="28"/>
  </w:num>
  <w:num w:numId="10" w16cid:durableId="1459104681">
    <w:abstractNumId w:val="7"/>
  </w:num>
  <w:num w:numId="11" w16cid:durableId="255863919">
    <w:abstractNumId w:val="21"/>
  </w:num>
  <w:num w:numId="12" w16cid:durableId="721564075">
    <w:abstractNumId w:val="31"/>
  </w:num>
  <w:num w:numId="13" w16cid:durableId="826096117">
    <w:abstractNumId w:val="29"/>
  </w:num>
  <w:num w:numId="14" w16cid:durableId="2017152279">
    <w:abstractNumId w:val="0"/>
  </w:num>
  <w:num w:numId="15" w16cid:durableId="800077964">
    <w:abstractNumId w:val="34"/>
  </w:num>
  <w:num w:numId="16" w16cid:durableId="45881888">
    <w:abstractNumId w:val="17"/>
  </w:num>
  <w:num w:numId="17" w16cid:durableId="1534339188">
    <w:abstractNumId w:val="25"/>
  </w:num>
  <w:num w:numId="18" w16cid:durableId="117652091">
    <w:abstractNumId w:val="36"/>
  </w:num>
  <w:num w:numId="19" w16cid:durableId="53893317">
    <w:abstractNumId w:val="9"/>
  </w:num>
  <w:num w:numId="20" w16cid:durableId="273824241">
    <w:abstractNumId w:val="15"/>
  </w:num>
  <w:num w:numId="21" w16cid:durableId="496380061">
    <w:abstractNumId w:val="32"/>
  </w:num>
  <w:num w:numId="22" w16cid:durableId="2069069093">
    <w:abstractNumId w:val="10"/>
  </w:num>
  <w:num w:numId="23" w16cid:durableId="521011484">
    <w:abstractNumId w:val="16"/>
  </w:num>
  <w:num w:numId="24" w16cid:durableId="475756921">
    <w:abstractNumId w:val="24"/>
  </w:num>
  <w:num w:numId="25" w16cid:durableId="121311393">
    <w:abstractNumId w:val="30"/>
  </w:num>
  <w:num w:numId="26" w16cid:durableId="1152063181">
    <w:abstractNumId w:val="18"/>
  </w:num>
  <w:num w:numId="27" w16cid:durableId="1082293739">
    <w:abstractNumId w:val="1"/>
  </w:num>
  <w:num w:numId="28" w16cid:durableId="58871572">
    <w:abstractNumId w:val="12"/>
  </w:num>
  <w:num w:numId="29" w16cid:durableId="30229148">
    <w:abstractNumId w:val="26"/>
  </w:num>
  <w:num w:numId="30" w16cid:durableId="1343817319">
    <w:abstractNumId w:val="14"/>
  </w:num>
  <w:num w:numId="31" w16cid:durableId="468059352">
    <w:abstractNumId w:val="33"/>
  </w:num>
  <w:num w:numId="32" w16cid:durableId="1819104035">
    <w:abstractNumId w:val="6"/>
  </w:num>
  <w:num w:numId="33" w16cid:durableId="646471997">
    <w:abstractNumId w:val="2"/>
  </w:num>
  <w:num w:numId="34" w16cid:durableId="2019503527">
    <w:abstractNumId w:val="4"/>
  </w:num>
  <w:num w:numId="35" w16cid:durableId="1272009977">
    <w:abstractNumId w:val="39"/>
  </w:num>
  <w:num w:numId="36" w16cid:durableId="129128318">
    <w:abstractNumId w:val="37"/>
  </w:num>
  <w:num w:numId="37" w16cid:durableId="634873370">
    <w:abstractNumId w:val="3"/>
  </w:num>
  <w:num w:numId="38" w16cid:durableId="101652154">
    <w:abstractNumId w:val="8"/>
  </w:num>
  <w:num w:numId="39" w16cid:durableId="864442594">
    <w:abstractNumId w:val="5"/>
  </w:num>
  <w:num w:numId="40" w16cid:durableId="118509819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4F66"/>
    <w:rsid w:val="00097F4A"/>
    <w:rsid w:val="000C5527"/>
    <w:rsid w:val="000D182C"/>
    <w:rsid w:val="000E76C6"/>
    <w:rsid w:val="00117A9F"/>
    <w:rsid w:val="00127127"/>
    <w:rsid w:val="00134892"/>
    <w:rsid w:val="00204EDB"/>
    <w:rsid w:val="00233E38"/>
    <w:rsid w:val="002634AA"/>
    <w:rsid w:val="002D55BD"/>
    <w:rsid w:val="002D58B5"/>
    <w:rsid w:val="0033249E"/>
    <w:rsid w:val="00337E4D"/>
    <w:rsid w:val="00343395"/>
    <w:rsid w:val="003A1AA2"/>
    <w:rsid w:val="004032EA"/>
    <w:rsid w:val="00431A57"/>
    <w:rsid w:val="004702FB"/>
    <w:rsid w:val="00471503"/>
    <w:rsid w:val="0049479E"/>
    <w:rsid w:val="004D2F9F"/>
    <w:rsid w:val="004F2927"/>
    <w:rsid w:val="0050723D"/>
    <w:rsid w:val="0052142A"/>
    <w:rsid w:val="0053510E"/>
    <w:rsid w:val="005423BF"/>
    <w:rsid w:val="005B6195"/>
    <w:rsid w:val="006347C3"/>
    <w:rsid w:val="006975C6"/>
    <w:rsid w:val="006A5918"/>
    <w:rsid w:val="006B2936"/>
    <w:rsid w:val="006F1DA5"/>
    <w:rsid w:val="00706646"/>
    <w:rsid w:val="007109D5"/>
    <w:rsid w:val="00785F39"/>
    <w:rsid w:val="007C3EA0"/>
    <w:rsid w:val="007D6FB3"/>
    <w:rsid w:val="007E0E83"/>
    <w:rsid w:val="008278F5"/>
    <w:rsid w:val="008B05A1"/>
    <w:rsid w:val="008B72CE"/>
    <w:rsid w:val="00930868"/>
    <w:rsid w:val="00960022"/>
    <w:rsid w:val="00A52459"/>
    <w:rsid w:val="00A6534C"/>
    <w:rsid w:val="00AF7FB0"/>
    <w:rsid w:val="00B05771"/>
    <w:rsid w:val="00B169F3"/>
    <w:rsid w:val="00B31EE7"/>
    <w:rsid w:val="00B473AA"/>
    <w:rsid w:val="00B757D1"/>
    <w:rsid w:val="00B93434"/>
    <w:rsid w:val="00BC2D61"/>
    <w:rsid w:val="00C02EF0"/>
    <w:rsid w:val="00C125C6"/>
    <w:rsid w:val="00C24613"/>
    <w:rsid w:val="00C315C9"/>
    <w:rsid w:val="00C4793C"/>
    <w:rsid w:val="00CD6E25"/>
    <w:rsid w:val="00CE5609"/>
    <w:rsid w:val="00D379CF"/>
    <w:rsid w:val="00D60A0B"/>
    <w:rsid w:val="00D7467F"/>
    <w:rsid w:val="00D931BF"/>
    <w:rsid w:val="00DD2FA1"/>
    <w:rsid w:val="00E55B9D"/>
    <w:rsid w:val="00ED41BC"/>
    <w:rsid w:val="00EF3AE5"/>
    <w:rsid w:val="00F851F3"/>
    <w:rsid w:val="00FB3258"/>
    <w:rsid w:val="00FC2646"/>
    <w:rsid w:val="00FD0D1B"/>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EFD1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49</Pages>
  <Words>16495</Words>
  <Characters>94025</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Željka Karin Biličič</cp:lastModifiedBy>
  <cp:revision>12</cp:revision>
  <dcterms:created xsi:type="dcterms:W3CDTF">2024-10-24T11:30:00Z</dcterms:created>
  <dcterms:modified xsi:type="dcterms:W3CDTF">2024-10-24T12:38:00Z</dcterms:modified>
</cp:coreProperties>
</file>